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4782A" w14:textId="77777777" w:rsidR="00566F5E" w:rsidRPr="003764EC" w:rsidRDefault="00566F5E" w:rsidP="006234AB"/>
    <w:p w14:paraId="3DE2990F" w14:textId="6B699470" w:rsidR="00566F5E" w:rsidRPr="003764EC" w:rsidRDefault="00566F5E" w:rsidP="006234AB">
      <w:r w:rsidRPr="003764EC">
        <w:t xml:space="preserve">Ljubljana,  </w:t>
      </w:r>
      <w:r w:rsidR="009011A4">
        <w:t>24.3.2025</w:t>
      </w:r>
    </w:p>
    <w:p w14:paraId="391697F6" w14:textId="3873945D" w:rsidR="00566F5E" w:rsidRPr="003764EC" w:rsidRDefault="00566F5E" w:rsidP="006234AB">
      <w:r w:rsidRPr="003764EC">
        <w:t xml:space="preserve">Številka:   </w:t>
      </w:r>
      <w:r w:rsidR="009011A4">
        <w:t>1716-3/2025</w:t>
      </w:r>
    </w:p>
    <w:p w14:paraId="32D08518" w14:textId="77777777" w:rsidR="00566F5E" w:rsidRPr="003764EC" w:rsidRDefault="00566F5E" w:rsidP="006234AB"/>
    <w:p w14:paraId="048EC390" w14:textId="77777777" w:rsidR="00566F5E" w:rsidRPr="003764EC" w:rsidRDefault="00566F5E" w:rsidP="006234AB"/>
    <w:p w14:paraId="73F1169E" w14:textId="77777777" w:rsidR="00566F5E" w:rsidRPr="003764EC" w:rsidRDefault="00566F5E" w:rsidP="006234AB"/>
    <w:p w14:paraId="02FDAB28" w14:textId="77777777" w:rsidR="00566F5E" w:rsidRPr="003764EC" w:rsidRDefault="00566F5E" w:rsidP="006234AB"/>
    <w:p w14:paraId="589BC578" w14:textId="77777777" w:rsidR="005022BC" w:rsidRPr="003764EC" w:rsidRDefault="005022BC" w:rsidP="006234AB"/>
    <w:p w14:paraId="6AF35F51" w14:textId="77777777" w:rsidR="005022BC" w:rsidRPr="003764EC" w:rsidRDefault="005022BC" w:rsidP="006234AB"/>
    <w:p w14:paraId="5BBCCF1B" w14:textId="77777777" w:rsidR="0061761C" w:rsidRPr="006234AB" w:rsidRDefault="0061761C" w:rsidP="0061761C">
      <w:pPr>
        <w:shd w:val="clear" w:color="auto" w:fill="ACF32D"/>
        <w:jc w:val="center"/>
        <w:rPr>
          <w:b/>
        </w:rPr>
      </w:pPr>
      <w:r w:rsidRPr="006234AB">
        <w:rPr>
          <w:b/>
        </w:rPr>
        <w:t>JAVNO NAROČILO</w:t>
      </w:r>
    </w:p>
    <w:p w14:paraId="756225E8" w14:textId="77777777" w:rsidR="0061761C" w:rsidRPr="006234AB" w:rsidRDefault="0061761C" w:rsidP="0061761C">
      <w:pPr>
        <w:shd w:val="clear" w:color="auto" w:fill="ACF32D"/>
        <w:jc w:val="center"/>
        <w:rPr>
          <w:b/>
        </w:rPr>
      </w:pPr>
    </w:p>
    <w:p w14:paraId="51553316" w14:textId="35D6C919" w:rsidR="0061761C" w:rsidRPr="006234AB" w:rsidRDefault="0061761C" w:rsidP="0061761C">
      <w:pPr>
        <w:shd w:val="clear" w:color="auto" w:fill="ACF32D"/>
        <w:jc w:val="center"/>
        <w:rPr>
          <w:b/>
        </w:rPr>
      </w:pPr>
      <w:r>
        <w:rPr>
          <w:b/>
        </w:rPr>
        <w:t>FARMACEVTSKA OVOJNINA (</w:t>
      </w:r>
      <w:r>
        <w:rPr>
          <w:b/>
        </w:rPr>
        <w:t>14</w:t>
      </w:r>
      <w:r>
        <w:rPr>
          <w:b/>
        </w:rPr>
        <w:t xml:space="preserve"> sklopov)</w:t>
      </w:r>
    </w:p>
    <w:p w14:paraId="4C95ABEE" w14:textId="77777777" w:rsidR="0061761C" w:rsidRPr="006234AB" w:rsidRDefault="0061761C" w:rsidP="0061761C">
      <w:pPr>
        <w:shd w:val="clear" w:color="auto" w:fill="ACF32D"/>
        <w:jc w:val="center"/>
        <w:rPr>
          <w:b/>
        </w:rPr>
      </w:pPr>
    </w:p>
    <w:p w14:paraId="24F1BA9B" w14:textId="77777777" w:rsidR="0061761C" w:rsidRPr="006234AB" w:rsidRDefault="0061761C" w:rsidP="0061761C">
      <w:pPr>
        <w:shd w:val="clear" w:color="auto" w:fill="ACF32D"/>
        <w:jc w:val="center"/>
        <w:rPr>
          <w:b/>
        </w:rPr>
      </w:pPr>
      <w:r>
        <w:rPr>
          <w:b/>
        </w:rPr>
        <w:t>OBRAZCI</w:t>
      </w:r>
    </w:p>
    <w:p w14:paraId="68908A6C" w14:textId="77777777" w:rsidR="0061761C" w:rsidRPr="006234AB" w:rsidRDefault="0061761C" w:rsidP="0061761C">
      <w:pPr>
        <w:shd w:val="clear" w:color="auto" w:fill="ACF32D"/>
        <w:jc w:val="center"/>
        <w:rPr>
          <w:b/>
        </w:rPr>
      </w:pPr>
    </w:p>
    <w:p w14:paraId="0C1B4155" w14:textId="77777777" w:rsidR="0061761C" w:rsidRPr="00566F5E" w:rsidRDefault="0061761C" w:rsidP="0061761C"/>
    <w:p w14:paraId="0CA6032B" w14:textId="77777777" w:rsidR="0061761C" w:rsidRPr="00566F5E" w:rsidRDefault="0061761C" w:rsidP="0061761C"/>
    <w:p w14:paraId="57D43F51" w14:textId="77777777" w:rsidR="0061761C" w:rsidRPr="00566F5E" w:rsidRDefault="0061761C" w:rsidP="0061761C"/>
    <w:p w14:paraId="048DF732" w14:textId="77777777" w:rsidR="0061761C" w:rsidRPr="00566F5E" w:rsidRDefault="0061761C" w:rsidP="0061761C"/>
    <w:p w14:paraId="5550FACD" w14:textId="77777777" w:rsidR="0061761C" w:rsidRDefault="0061761C" w:rsidP="0061761C">
      <w:pPr>
        <w:jc w:val="both"/>
      </w:pPr>
      <w:r>
        <w:t xml:space="preserve">Ponudnik razpisne obrazce izpolni. </w:t>
      </w:r>
    </w:p>
    <w:p w14:paraId="1EB268CF" w14:textId="77777777" w:rsidR="0061761C" w:rsidRDefault="0061761C" w:rsidP="0061761C">
      <w:pPr>
        <w:jc w:val="both"/>
      </w:pPr>
    </w:p>
    <w:p w14:paraId="3D6B9AFA" w14:textId="77777777" w:rsidR="0061761C" w:rsidRDefault="0061761C" w:rsidP="0061761C">
      <w:pPr>
        <w:jc w:val="both"/>
      </w:pPr>
    </w:p>
    <w:p w14:paraId="64253120" w14:textId="77777777" w:rsidR="0061761C" w:rsidRDefault="0061761C" w:rsidP="0061761C">
      <w:pPr>
        <w:jc w:val="both"/>
      </w:pPr>
    </w:p>
    <w:p w14:paraId="01DA7D55" w14:textId="77777777" w:rsidR="0061761C" w:rsidRDefault="0061761C" w:rsidP="0061761C">
      <w:pPr>
        <w:jc w:val="both"/>
      </w:pPr>
    </w:p>
    <w:p w14:paraId="3606DE27" w14:textId="77777777" w:rsidR="0061761C" w:rsidRDefault="0061761C" w:rsidP="0061761C">
      <w:pPr>
        <w:jc w:val="both"/>
      </w:pPr>
      <w:r>
        <w:t xml:space="preserve">Vsebine razpisnih obrazcev ni dovoljeno spreminjati. V primeru posega v vsebino obrazcev, bo naročnik takšno ponudbo kot nedopustno izločil. </w:t>
      </w:r>
    </w:p>
    <w:p w14:paraId="0FA12A69" w14:textId="77777777" w:rsidR="00DB49AD" w:rsidRPr="0061761C" w:rsidRDefault="00DB49AD" w:rsidP="0061761C">
      <w:pPr>
        <w:jc w:val="center"/>
      </w:pPr>
    </w:p>
    <w:p w14:paraId="6D81F624" w14:textId="7E85E356" w:rsidR="00E26D30" w:rsidRPr="003764EC" w:rsidRDefault="00E26D30" w:rsidP="004C7AD0">
      <w:pPr>
        <w:ind w:left="5664"/>
      </w:pPr>
      <w:r w:rsidRPr="003764EC">
        <w:br w:type="page"/>
      </w:r>
    </w:p>
    <w:p w14:paraId="049F52C4" w14:textId="77777777" w:rsidR="007102A2" w:rsidRPr="003764EC" w:rsidRDefault="007102A2" w:rsidP="007102A2">
      <w:pPr>
        <w:pStyle w:val="Naslov3"/>
        <w:jc w:val="right"/>
        <w:rPr>
          <w:color w:val="auto"/>
          <w:sz w:val="20"/>
          <w:szCs w:val="20"/>
        </w:rPr>
      </w:pPr>
      <w:r w:rsidRPr="003764EC">
        <w:rPr>
          <w:color w:val="auto"/>
          <w:sz w:val="20"/>
          <w:szCs w:val="20"/>
        </w:rPr>
        <w:lastRenderedPageBreak/>
        <w:t>Obrazec 1</w:t>
      </w:r>
    </w:p>
    <w:p w14:paraId="7AF0767E" w14:textId="21766939" w:rsidR="007102A2" w:rsidRPr="003764EC" w:rsidRDefault="007102A2" w:rsidP="007102A2">
      <w:pPr>
        <w:rPr>
          <w:bCs/>
          <w:u w:val="single"/>
        </w:rPr>
      </w:pPr>
      <w:r w:rsidRPr="003764EC">
        <w:t xml:space="preserve">Ljubljana,  </w:t>
      </w:r>
      <w:r w:rsidR="009011A4">
        <w:t>24.3.2025</w:t>
      </w:r>
    </w:p>
    <w:p w14:paraId="75FEC7C4" w14:textId="6F7C4092" w:rsidR="007102A2" w:rsidRPr="003764EC" w:rsidRDefault="007102A2" w:rsidP="007102A2">
      <w:r w:rsidRPr="003764EC">
        <w:t xml:space="preserve">Številka:   </w:t>
      </w:r>
      <w:r w:rsidR="009011A4">
        <w:t>1716-3/2025</w:t>
      </w:r>
    </w:p>
    <w:p w14:paraId="27560B32" w14:textId="77777777" w:rsidR="007102A2" w:rsidRPr="003764EC" w:rsidRDefault="007102A2" w:rsidP="007102A2"/>
    <w:p w14:paraId="2AF847A5" w14:textId="77777777" w:rsidR="007102A2" w:rsidRPr="003764EC" w:rsidRDefault="007102A2" w:rsidP="007102A2"/>
    <w:p w14:paraId="11E14D8D" w14:textId="77777777" w:rsidR="007102A2" w:rsidRPr="003764EC" w:rsidRDefault="007102A2" w:rsidP="007102A2"/>
    <w:p w14:paraId="0B68CE14" w14:textId="77777777" w:rsidR="007102A2" w:rsidRPr="003764EC" w:rsidRDefault="007102A2" w:rsidP="007102A2">
      <w:pPr>
        <w:jc w:val="center"/>
        <w:rPr>
          <w:b/>
          <w:spacing w:val="40"/>
        </w:rPr>
      </w:pPr>
      <w:r w:rsidRPr="003764EC">
        <w:rPr>
          <w:b/>
          <w:spacing w:val="40"/>
        </w:rPr>
        <w:t>PONUDBA</w:t>
      </w:r>
    </w:p>
    <w:p w14:paraId="4EB67D0D" w14:textId="77777777" w:rsidR="007102A2" w:rsidRPr="003764EC" w:rsidRDefault="007102A2" w:rsidP="007102A2">
      <w:pPr>
        <w:jc w:val="center"/>
        <w:rPr>
          <w:smallCaps/>
        </w:rPr>
      </w:pPr>
      <w:r w:rsidRPr="003764EC">
        <w:rPr>
          <w:smallCaps/>
        </w:rPr>
        <w:t>Podatki o ponudniku in podizvajalcih oz. izvajalcih v skupnem nastopu</w:t>
      </w:r>
    </w:p>
    <w:p w14:paraId="49E846DF" w14:textId="77777777" w:rsidR="007102A2" w:rsidRPr="003764EC" w:rsidRDefault="007102A2" w:rsidP="007102A2">
      <w:pPr>
        <w:jc w:val="both"/>
        <w:rPr>
          <w:b/>
        </w:rPr>
      </w:pPr>
    </w:p>
    <w:p w14:paraId="7E4FEE8C" w14:textId="5A9DDA4A" w:rsidR="003B2C90" w:rsidRPr="003764EC" w:rsidRDefault="007102A2" w:rsidP="00C732B5">
      <w:pPr>
        <w:jc w:val="both"/>
      </w:pPr>
      <w:r w:rsidRPr="003764EC">
        <w:t xml:space="preserve">Na podlagi obvestila o javnem naročilu </w:t>
      </w:r>
      <w:r w:rsidR="00B375E3" w:rsidRPr="003764EC">
        <w:t xml:space="preserve">za </w:t>
      </w:r>
      <w:r w:rsidR="000D7995" w:rsidRPr="003764EC">
        <w:t xml:space="preserve">nakup farmacevtske ovojnine </w:t>
      </w:r>
      <w:r w:rsidR="009011A4">
        <w:t>(14 sklopov)</w:t>
      </w:r>
      <w:r w:rsidRPr="003764EC">
        <w:t xml:space="preserve">, ki ga je naročnik Lekarna Ljubljana objavil na Portalu javnih naročil in v Uradnem listu Evropske unije oddajamo svojo </w:t>
      </w:r>
      <w:r w:rsidR="003B2C90" w:rsidRPr="003764EC">
        <w:t xml:space="preserve">ponudbo za: </w:t>
      </w:r>
    </w:p>
    <w:p w14:paraId="0F01C149"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1: Lončki</w:t>
      </w:r>
    </w:p>
    <w:p w14:paraId="5160B4C8"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2: Plastenke</w:t>
      </w:r>
    </w:p>
    <w:p w14:paraId="06043D64"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3: Steklenice</w:t>
      </w:r>
    </w:p>
    <w:p w14:paraId="6BB3EBE9"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4: Kozmetični lončki in plastenke brez potiska</w:t>
      </w:r>
    </w:p>
    <w:p w14:paraId="706E2787"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5: Lončki za izdelavo mazil v zaprtem sistemu</w:t>
      </w:r>
    </w:p>
    <w:p w14:paraId="4CEF56CF"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6: Vrečke za čaje in papirnate kapsule</w:t>
      </w:r>
    </w:p>
    <w:p w14:paraId="14E22B47"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7: Tuba za 7,5 - 10 g polnjenje</w:t>
      </w:r>
    </w:p>
    <w:p w14:paraId="43A301BC"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8: Tube za Galenski laboratorij</w:t>
      </w:r>
    </w:p>
    <w:p w14:paraId="5F8652F3"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9: Dvojni trak (</w:t>
      </w:r>
      <w:proofErr w:type="spellStart"/>
      <w:r w:rsidRPr="00C732B5">
        <w:rPr>
          <w:rFonts w:ascii="Arial" w:hAnsi="Arial" w:cs="Arial"/>
        </w:rPr>
        <w:t>supoforme</w:t>
      </w:r>
      <w:proofErr w:type="spellEnd"/>
      <w:r w:rsidRPr="00C732B5">
        <w:rPr>
          <w:rFonts w:ascii="Arial" w:hAnsi="Arial" w:cs="Arial"/>
        </w:rPr>
        <w:t xml:space="preserve">) </w:t>
      </w:r>
      <w:proofErr w:type="spellStart"/>
      <w:r w:rsidRPr="00C732B5">
        <w:rPr>
          <w:rFonts w:ascii="Arial" w:hAnsi="Arial" w:cs="Arial"/>
        </w:rPr>
        <w:t>zavlivanje</w:t>
      </w:r>
      <w:proofErr w:type="spellEnd"/>
      <w:r w:rsidRPr="00C732B5">
        <w:rPr>
          <w:rFonts w:ascii="Arial" w:hAnsi="Arial" w:cs="Arial"/>
        </w:rPr>
        <w:t xml:space="preserve"> svečk in </w:t>
      </w:r>
      <w:proofErr w:type="spellStart"/>
      <w:r w:rsidRPr="00C732B5">
        <w:rPr>
          <w:rFonts w:ascii="Arial" w:hAnsi="Arial" w:cs="Arial"/>
        </w:rPr>
        <w:t>globul</w:t>
      </w:r>
      <w:proofErr w:type="spellEnd"/>
    </w:p>
    <w:p w14:paraId="3F292352"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10: Kapsule</w:t>
      </w:r>
    </w:p>
    <w:p w14:paraId="283CE1F9"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11: Ovojnina za DZP - Lonček TE s sušilnim sredstvom v pokrovčku</w:t>
      </w:r>
    </w:p>
    <w:p w14:paraId="42B5D77D"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12: Ovojnina za DZP - Steklenica KIN 250.285 ml</w:t>
      </w:r>
    </w:p>
    <w:p w14:paraId="55189B91"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13: Plastenke s sitom</w:t>
      </w:r>
    </w:p>
    <w:p w14:paraId="2C14FC9E" w14:textId="77777777" w:rsidR="00C732B5" w:rsidRPr="00C732B5" w:rsidRDefault="00C732B5" w:rsidP="00C732B5">
      <w:pPr>
        <w:pStyle w:val="Odstavekseznama"/>
        <w:numPr>
          <w:ilvl w:val="0"/>
          <w:numId w:val="73"/>
        </w:numPr>
        <w:ind w:left="714" w:hanging="357"/>
        <w:rPr>
          <w:rFonts w:ascii="Arial" w:hAnsi="Arial" w:cs="Arial"/>
        </w:rPr>
      </w:pPr>
      <w:r w:rsidRPr="00C732B5">
        <w:rPr>
          <w:rFonts w:ascii="Arial" w:hAnsi="Arial" w:cs="Arial"/>
        </w:rPr>
        <w:t>Sklop 14: Odmerne brizge z adapterjem za aplikacijo peroralnih suspenzij/raztopin ali tekočih peroralnih FO</w:t>
      </w:r>
    </w:p>
    <w:p w14:paraId="319C8F1F" w14:textId="77777777" w:rsidR="003B2C90" w:rsidRPr="003764EC" w:rsidRDefault="003B2C90" w:rsidP="003B2C90">
      <w:pPr>
        <w:pBdr>
          <w:top w:val="single" w:sz="4" w:space="1" w:color="A6A6A6" w:themeColor="background1" w:themeShade="A6"/>
        </w:pBdr>
        <w:jc w:val="center"/>
        <w:rPr>
          <w:i/>
          <w:iCs/>
          <w:smallCaps/>
          <w:color w:val="808080" w:themeColor="background1" w:themeShade="80"/>
          <w:sz w:val="18"/>
          <w:szCs w:val="18"/>
        </w:rPr>
      </w:pPr>
      <w:r w:rsidRPr="003764EC">
        <w:rPr>
          <w:i/>
          <w:iCs/>
          <w:smallCaps/>
          <w:color w:val="808080" w:themeColor="background1" w:themeShade="80"/>
          <w:sz w:val="18"/>
          <w:szCs w:val="18"/>
        </w:rPr>
        <w:t>(ponudnik v polju pred navedbo sklopa označi za kateri sklop oddaja ponudbo)</w:t>
      </w:r>
    </w:p>
    <w:p w14:paraId="5E2B6882" w14:textId="77777777" w:rsidR="003B2C90" w:rsidRPr="003764EC" w:rsidRDefault="003B2C90" w:rsidP="003B2C90">
      <w:pPr>
        <w:spacing w:before="120"/>
        <w:jc w:val="both"/>
      </w:pPr>
      <w:r w:rsidRPr="003764EC">
        <w:t>in prilagamo dokumentacijo v skladu z Navodili ponudnikom za izdelavo ponudbe.</w:t>
      </w:r>
    </w:p>
    <w:p w14:paraId="14AB77AF" w14:textId="77777777" w:rsidR="007102A2" w:rsidRPr="003764EC" w:rsidRDefault="007102A2" w:rsidP="007102A2">
      <w:pPr>
        <w:jc w:val="both"/>
        <w:rPr>
          <w:b/>
        </w:rPr>
      </w:pPr>
    </w:p>
    <w:p w14:paraId="111B2641" w14:textId="77777777" w:rsidR="007102A2" w:rsidRPr="003764EC" w:rsidRDefault="007102A2" w:rsidP="007102A2">
      <w:pPr>
        <w:jc w:val="both"/>
        <w:rPr>
          <w:b/>
        </w:rPr>
      </w:pPr>
    </w:p>
    <w:p w14:paraId="59974F7F" w14:textId="77777777" w:rsidR="007102A2" w:rsidRPr="003764EC" w:rsidRDefault="007102A2" w:rsidP="007102A2">
      <w:pPr>
        <w:jc w:val="both"/>
      </w:pPr>
      <w:r w:rsidRPr="003764EC">
        <w:t>Podatki o ponudniku:</w:t>
      </w:r>
    </w:p>
    <w:p w14:paraId="1CD1AAB5" w14:textId="77777777" w:rsidR="007102A2" w:rsidRPr="003764EC" w:rsidRDefault="007102A2" w:rsidP="007102A2">
      <w:pPr>
        <w:spacing w:before="200"/>
        <w:ind w:left="425"/>
        <w:jc w:val="both"/>
      </w:pPr>
      <w:r w:rsidRPr="003764EC">
        <w:t xml:space="preserve">Firma oziroma ime: </w:t>
      </w:r>
      <w:r w:rsidRPr="003764EC">
        <w:tab/>
        <w:t>________________________________________________________</w:t>
      </w:r>
    </w:p>
    <w:p w14:paraId="328EA6FD" w14:textId="77777777" w:rsidR="007102A2" w:rsidRPr="003764EC" w:rsidRDefault="007102A2" w:rsidP="007102A2">
      <w:pPr>
        <w:spacing w:before="200"/>
        <w:ind w:left="425"/>
        <w:jc w:val="both"/>
      </w:pPr>
      <w:r w:rsidRPr="003764EC">
        <w:t>Naslov:</w:t>
      </w:r>
      <w:r w:rsidRPr="003764EC">
        <w:tab/>
      </w:r>
      <w:r w:rsidRPr="003764EC">
        <w:tab/>
      </w:r>
      <w:r w:rsidRPr="003764EC">
        <w:tab/>
        <w:t>________________________________________________________</w:t>
      </w:r>
    </w:p>
    <w:p w14:paraId="25A90B75" w14:textId="77777777" w:rsidR="007102A2" w:rsidRPr="003764EC" w:rsidRDefault="007102A2" w:rsidP="007102A2">
      <w:pPr>
        <w:spacing w:before="200"/>
        <w:ind w:left="425"/>
        <w:jc w:val="both"/>
      </w:pPr>
      <w:r w:rsidRPr="003764EC">
        <w:t xml:space="preserve">Identifikacijska  številka: </w:t>
      </w:r>
      <w:r w:rsidRPr="003764EC">
        <w:tab/>
        <w:t>________________________________________________________</w:t>
      </w:r>
    </w:p>
    <w:p w14:paraId="61294F49" w14:textId="77777777" w:rsidR="007102A2" w:rsidRPr="003764EC" w:rsidRDefault="007102A2" w:rsidP="007102A2">
      <w:pPr>
        <w:spacing w:before="200"/>
        <w:ind w:left="425"/>
        <w:jc w:val="both"/>
      </w:pPr>
      <w:r w:rsidRPr="003764EC">
        <w:t>Pristojni davčni urad:</w:t>
      </w:r>
      <w:r w:rsidRPr="003764EC">
        <w:tab/>
        <w:t>________________________________________________________</w:t>
      </w:r>
    </w:p>
    <w:p w14:paraId="08D37DD0" w14:textId="77777777" w:rsidR="007102A2" w:rsidRPr="003764EC" w:rsidRDefault="007102A2" w:rsidP="007102A2">
      <w:pPr>
        <w:spacing w:before="200"/>
        <w:ind w:left="425"/>
        <w:jc w:val="both"/>
      </w:pPr>
      <w:r w:rsidRPr="003764EC">
        <w:t xml:space="preserve">Matična številka:     </w:t>
      </w:r>
      <w:r w:rsidRPr="003764EC">
        <w:tab/>
        <w:t>________________________________________________________</w:t>
      </w:r>
    </w:p>
    <w:p w14:paraId="348E4352" w14:textId="77777777" w:rsidR="007102A2" w:rsidRPr="003764EC" w:rsidRDefault="007102A2" w:rsidP="007102A2">
      <w:pPr>
        <w:spacing w:before="200"/>
        <w:ind w:left="425"/>
        <w:jc w:val="both"/>
      </w:pPr>
      <w:r w:rsidRPr="003764EC">
        <w:t>Transakcijski račun /banka: _______________________________________________________</w:t>
      </w:r>
    </w:p>
    <w:p w14:paraId="50B96174" w14:textId="77777777" w:rsidR="007102A2" w:rsidRPr="003764EC" w:rsidRDefault="007102A2" w:rsidP="007102A2">
      <w:pPr>
        <w:spacing w:before="200"/>
        <w:ind w:left="425"/>
        <w:jc w:val="both"/>
      </w:pPr>
      <w:r w:rsidRPr="003764EC">
        <w:tab/>
      </w:r>
      <w:r w:rsidRPr="003764EC">
        <w:tab/>
      </w:r>
      <w:r w:rsidRPr="003764EC">
        <w:tab/>
      </w:r>
      <w:r w:rsidRPr="003764EC">
        <w:tab/>
        <w:t>________________________________________________________</w:t>
      </w:r>
    </w:p>
    <w:p w14:paraId="72DC6F9C" w14:textId="77777777" w:rsidR="007102A2" w:rsidRPr="003764EC" w:rsidRDefault="007102A2" w:rsidP="007102A2">
      <w:pPr>
        <w:spacing w:before="200"/>
        <w:ind w:left="425"/>
        <w:jc w:val="both"/>
      </w:pPr>
      <w:r w:rsidRPr="003764EC">
        <w:t xml:space="preserve">Številka telefona:     </w:t>
      </w:r>
      <w:r w:rsidRPr="003764EC">
        <w:tab/>
        <w:t>________________________________________________________</w:t>
      </w:r>
    </w:p>
    <w:p w14:paraId="0DB2B706" w14:textId="77777777" w:rsidR="007102A2" w:rsidRPr="003764EC" w:rsidRDefault="007102A2" w:rsidP="007102A2">
      <w:pPr>
        <w:spacing w:before="200"/>
        <w:ind w:left="425"/>
        <w:jc w:val="both"/>
      </w:pPr>
      <w:r w:rsidRPr="003764EC">
        <w:lastRenderedPageBreak/>
        <w:t>E-pošta:</w:t>
      </w:r>
      <w:r w:rsidRPr="003764EC">
        <w:tab/>
      </w:r>
      <w:r w:rsidRPr="003764EC">
        <w:tab/>
        <w:t xml:space="preserve">     </w:t>
      </w:r>
      <w:r w:rsidRPr="003764EC">
        <w:tab/>
        <w:t>________________________________________________________</w:t>
      </w:r>
    </w:p>
    <w:p w14:paraId="1C2424B1" w14:textId="77777777" w:rsidR="007102A2" w:rsidRPr="003764EC" w:rsidRDefault="007102A2" w:rsidP="007102A2">
      <w:pPr>
        <w:spacing w:before="200"/>
        <w:ind w:left="425"/>
        <w:jc w:val="both"/>
      </w:pPr>
      <w:r w:rsidRPr="003764EC">
        <w:t>Kontaktna oseba:</w:t>
      </w:r>
      <w:r w:rsidRPr="003764EC">
        <w:tab/>
      </w:r>
      <w:r w:rsidRPr="003764EC">
        <w:tab/>
        <w:t>________________________________________________________</w:t>
      </w:r>
    </w:p>
    <w:p w14:paraId="31A06707" w14:textId="77777777" w:rsidR="007102A2" w:rsidRPr="003764EC" w:rsidRDefault="007102A2" w:rsidP="007102A2">
      <w:pPr>
        <w:spacing w:before="200"/>
        <w:ind w:left="425"/>
        <w:jc w:val="both"/>
      </w:pPr>
      <w:r w:rsidRPr="003764EC">
        <w:t>Odgovorna oseba za podpis pogodbe: _______________________________________________</w:t>
      </w:r>
    </w:p>
    <w:p w14:paraId="719D5161" w14:textId="77777777" w:rsidR="007102A2" w:rsidRPr="003764EC" w:rsidRDefault="007102A2" w:rsidP="007102A2">
      <w:pPr>
        <w:spacing w:before="200"/>
        <w:ind w:left="425"/>
        <w:jc w:val="both"/>
      </w:pPr>
      <w:r w:rsidRPr="003764EC">
        <w:t>Ponudnik je MSP (</w:t>
      </w:r>
      <w:proofErr w:type="spellStart"/>
      <w:r w:rsidRPr="003764EC">
        <w:t>mikro</w:t>
      </w:r>
      <w:proofErr w:type="spellEnd"/>
      <w:r w:rsidRPr="003764EC">
        <w:t>, majhno ali srednje veliko podjetje):        DA         NE    (ustrezno obkroži)</w:t>
      </w:r>
    </w:p>
    <w:p w14:paraId="3B47EE46" w14:textId="77777777" w:rsidR="007102A2" w:rsidRPr="003764EC" w:rsidRDefault="007102A2" w:rsidP="007102A2">
      <w:pPr>
        <w:ind w:left="425"/>
        <w:jc w:val="both"/>
      </w:pPr>
    </w:p>
    <w:p w14:paraId="518CCCF8" w14:textId="77777777" w:rsidR="007102A2" w:rsidRPr="003764EC" w:rsidRDefault="007102A2" w:rsidP="007102A2">
      <w:pPr>
        <w:ind w:left="425"/>
        <w:jc w:val="both"/>
      </w:pPr>
    </w:p>
    <w:p w14:paraId="144115E9" w14:textId="77777777" w:rsidR="003B2C90" w:rsidRPr="003764EC" w:rsidRDefault="003B2C90" w:rsidP="003B2C90">
      <w:pPr>
        <w:widowControl/>
        <w:spacing w:before="120" w:after="120"/>
        <w:ind w:left="425"/>
        <w:jc w:val="both"/>
        <w:rPr>
          <w:rFonts w:eastAsia="Times New Roman"/>
        </w:rPr>
      </w:pPr>
      <w:r w:rsidRPr="003764EC">
        <w:rPr>
          <w:rFonts w:eastAsia="Times New Roman"/>
        </w:rPr>
        <w:t>V primeru izbire ponudnika v predmetnem javnem naročilu bodo naslednji podatki objavljeni v obvestilu o oddaji javnega naročila na Portalu javnih naročil:</w:t>
      </w:r>
    </w:p>
    <w:p w14:paraId="1FF23A7A" w14:textId="77777777" w:rsidR="003B2C90" w:rsidRPr="003764EC" w:rsidRDefault="003B2C90" w:rsidP="003B2C90">
      <w:pPr>
        <w:widowControl/>
        <w:spacing w:after="120"/>
        <w:ind w:left="425"/>
        <w:jc w:val="both"/>
        <w:rPr>
          <w:rFonts w:eastAsia="Times New Roman"/>
        </w:rPr>
      </w:pPr>
      <w:r w:rsidRPr="003764EC">
        <w:rPr>
          <w:rFonts w:eastAsia="Times New Roman"/>
        </w:rPr>
        <w:t xml:space="preserve">Splošna tel. številka: </w:t>
      </w:r>
      <w:r w:rsidRPr="003764EC">
        <w:rPr>
          <w:rFonts w:eastAsia="Times New Roman"/>
        </w:rPr>
        <w:tab/>
        <w:t>_________________________________________</w:t>
      </w:r>
    </w:p>
    <w:p w14:paraId="2ABA21F4" w14:textId="77777777" w:rsidR="003B2C90" w:rsidRPr="003764EC" w:rsidRDefault="003B2C90" w:rsidP="003B2C90">
      <w:pPr>
        <w:widowControl/>
        <w:spacing w:after="120"/>
        <w:ind w:left="425"/>
        <w:jc w:val="both"/>
        <w:rPr>
          <w:rFonts w:eastAsia="Times New Roman"/>
        </w:rPr>
      </w:pPr>
      <w:r w:rsidRPr="003764EC">
        <w:rPr>
          <w:rFonts w:eastAsia="Times New Roman"/>
        </w:rPr>
        <w:t>Splošni elektronski naslov: _________________________________________</w:t>
      </w:r>
    </w:p>
    <w:p w14:paraId="41B559FE" w14:textId="77777777" w:rsidR="003B2C90" w:rsidRPr="003764EC" w:rsidRDefault="003B2C90" w:rsidP="003B2C90">
      <w:pPr>
        <w:widowControl/>
        <w:ind w:left="425"/>
        <w:jc w:val="both"/>
        <w:rPr>
          <w:rFonts w:eastAsia="Times New Roman"/>
        </w:rPr>
      </w:pPr>
      <w:r w:rsidRPr="003764EC">
        <w:rPr>
          <w:rFonts w:eastAsia="Times New Roman"/>
        </w:rPr>
        <w:t>Glavni naslov (URL)</w:t>
      </w:r>
      <w:r w:rsidRPr="003764EC">
        <w:rPr>
          <w:rFonts w:eastAsia="Times New Roman"/>
        </w:rPr>
        <w:tab/>
        <w:t>_________________________________________</w:t>
      </w:r>
    </w:p>
    <w:p w14:paraId="71D42855" w14:textId="77777777" w:rsidR="003B2C90" w:rsidRPr="003764EC" w:rsidRDefault="003B2C90" w:rsidP="007102A2">
      <w:pPr>
        <w:ind w:left="425"/>
        <w:jc w:val="both"/>
      </w:pPr>
    </w:p>
    <w:p w14:paraId="1C0C458D" w14:textId="77777777" w:rsidR="003B2C90" w:rsidRPr="003764EC" w:rsidRDefault="003B2C90" w:rsidP="007102A2">
      <w:pPr>
        <w:ind w:left="425"/>
        <w:jc w:val="both"/>
      </w:pPr>
    </w:p>
    <w:p w14:paraId="21A02242" w14:textId="731C3438" w:rsidR="007102A2" w:rsidRPr="003764EC" w:rsidRDefault="007102A2" w:rsidP="007102A2">
      <w:pPr>
        <w:ind w:left="425"/>
        <w:jc w:val="both"/>
      </w:pPr>
      <w:r w:rsidRPr="003764EC">
        <w:t>Zakoniti zastopniki ponudnika (potrebno je navesti vse zastopnike z navedbo morebitnih omejitev):</w:t>
      </w:r>
    </w:p>
    <w:p w14:paraId="174F017D" w14:textId="77777777" w:rsidR="007102A2" w:rsidRPr="003764EC" w:rsidRDefault="007102A2" w:rsidP="005A14AC">
      <w:pPr>
        <w:pStyle w:val="Odstavekseznama"/>
        <w:widowControl w:val="0"/>
        <w:numPr>
          <w:ilvl w:val="0"/>
          <w:numId w:val="7"/>
        </w:numPr>
        <w:spacing w:before="200"/>
        <w:ind w:left="425" w:firstLine="0"/>
        <w:jc w:val="both"/>
        <w:rPr>
          <w:rFonts w:ascii="Arial" w:hAnsi="Arial" w:cs="Arial"/>
        </w:rPr>
      </w:pPr>
      <w:r w:rsidRPr="003764EC">
        <w:rPr>
          <w:rFonts w:ascii="Arial" w:hAnsi="Arial" w:cs="Arial"/>
        </w:rPr>
        <w:t>___________________________________________________________</w:t>
      </w:r>
    </w:p>
    <w:p w14:paraId="4CF8E523" w14:textId="77777777" w:rsidR="007102A2" w:rsidRPr="003764EC" w:rsidRDefault="007102A2" w:rsidP="005A14AC">
      <w:pPr>
        <w:pStyle w:val="Odstavekseznama"/>
        <w:widowControl w:val="0"/>
        <w:numPr>
          <w:ilvl w:val="0"/>
          <w:numId w:val="7"/>
        </w:numPr>
        <w:spacing w:before="200"/>
        <w:ind w:left="425" w:firstLine="0"/>
        <w:jc w:val="both"/>
        <w:rPr>
          <w:rFonts w:ascii="Arial" w:hAnsi="Arial" w:cs="Arial"/>
        </w:rPr>
      </w:pPr>
      <w:r w:rsidRPr="003764EC">
        <w:rPr>
          <w:rFonts w:ascii="Arial" w:hAnsi="Arial" w:cs="Arial"/>
        </w:rPr>
        <w:t>___________________________________________________________</w:t>
      </w:r>
    </w:p>
    <w:p w14:paraId="037B498F" w14:textId="77777777" w:rsidR="007102A2" w:rsidRPr="003764EC" w:rsidRDefault="007102A2" w:rsidP="005A14AC">
      <w:pPr>
        <w:pStyle w:val="Odstavekseznama"/>
        <w:widowControl w:val="0"/>
        <w:numPr>
          <w:ilvl w:val="0"/>
          <w:numId w:val="7"/>
        </w:numPr>
        <w:spacing w:before="200"/>
        <w:ind w:left="425" w:firstLine="0"/>
        <w:jc w:val="both"/>
        <w:rPr>
          <w:rFonts w:ascii="Arial" w:hAnsi="Arial" w:cs="Arial"/>
        </w:rPr>
      </w:pPr>
      <w:r w:rsidRPr="003764EC">
        <w:rPr>
          <w:rFonts w:ascii="Arial" w:hAnsi="Arial" w:cs="Arial"/>
        </w:rPr>
        <w:t>___________________________________________________________</w:t>
      </w:r>
    </w:p>
    <w:p w14:paraId="2BC19E42" w14:textId="77777777" w:rsidR="007102A2" w:rsidRPr="003764EC" w:rsidRDefault="007102A2" w:rsidP="007102A2">
      <w:pPr>
        <w:ind w:left="425"/>
        <w:jc w:val="both"/>
      </w:pPr>
    </w:p>
    <w:p w14:paraId="3DE1235E" w14:textId="77777777" w:rsidR="007102A2" w:rsidRPr="003764EC" w:rsidRDefault="007102A2" w:rsidP="007102A2">
      <w:pPr>
        <w:ind w:left="425"/>
        <w:jc w:val="both"/>
      </w:pPr>
    </w:p>
    <w:p w14:paraId="01169B61" w14:textId="77777777" w:rsidR="007102A2" w:rsidRPr="003764EC" w:rsidRDefault="007102A2" w:rsidP="007102A2">
      <w:pPr>
        <w:ind w:left="425"/>
        <w:jc w:val="both"/>
      </w:pPr>
      <w:r w:rsidRPr="003764EC">
        <w:t>V primeru, da ima ponudnik sedež v drugi državi, izpolni tudi:</w:t>
      </w:r>
    </w:p>
    <w:p w14:paraId="5B537DA0" w14:textId="77777777" w:rsidR="007102A2" w:rsidRPr="003764EC" w:rsidRDefault="007102A2" w:rsidP="007102A2">
      <w:pPr>
        <w:ind w:left="425"/>
        <w:jc w:val="both"/>
        <w:rPr>
          <w:i/>
        </w:rPr>
      </w:pPr>
    </w:p>
    <w:p w14:paraId="2D075578" w14:textId="77777777" w:rsidR="007102A2" w:rsidRPr="003764EC" w:rsidRDefault="007102A2" w:rsidP="007102A2">
      <w:pPr>
        <w:spacing w:line="360" w:lineRule="auto"/>
        <w:ind w:left="425"/>
        <w:jc w:val="both"/>
        <w:rPr>
          <w:i/>
        </w:rPr>
      </w:pPr>
      <w:r w:rsidRPr="003764EC">
        <w:rPr>
          <w:i/>
        </w:rPr>
        <w:t xml:space="preserve">Naš pooblaščenec za vročitve po ZUP v Republiki Slovenije je </w:t>
      </w:r>
      <w:r w:rsidRPr="003764EC">
        <w:rPr>
          <w:i/>
          <w:sz w:val="16"/>
        </w:rPr>
        <w:t>(ime in priimek): ______________________</w:t>
      </w:r>
      <w:r w:rsidRPr="003764EC">
        <w:rPr>
          <w:i/>
        </w:rPr>
        <w:t>: __________________________,</w:t>
      </w:r>
      <w:r w:rsidRPr="003764EC">
        <w:t xml:space="preserve">stanujoč </w:t>
      </w:r>
      <w:r w:rsidRPr="003764EC">
        <w:rPr>
          <w:i/>
          <w:sz w:val="16"/>
        </w:rPr>
        <w:t>(ulica, hišna številka, kraj v RS):</w:t>
      </w:r>
      <w:r w:rsidRPr="003764EC">
        <w:rPr>
          <w:i/>
        </w:rPr>
        <w:t xml:space="preserve"> _______________________</w:t>
      </w:r>
    </w:p>
    <w:p w14:paraId="0D66A295" w14:textId="77777777" w:rsidR="007102A2" w:rsidRPr="003764EC" w:rsidRDefault="007102A2" w:rsidP="007102A2">
      <w:pPr>
        <w:ind w:left="357"/>
        <w:jc w:val="both"/>
      </w:pPr>
    </w:p>
    <w:p w14:paraId="3577D445" w14:textId="351C1FB6" w:rsidR="007102A2" w:rsidRPr="003764EC" w:rsidRDefault="007102A2" w:rsidP="007102A2">
      <w:pPr>
        <w:ind w:left="357"/>
        <w:jc w:val="both"/>
      </w:pPr>
    </w:p>
    <w:p w14:paraId="51172000" w14:textId="77777777" w:rsidR="007102A2" w:rsidRPr="003764EC" w:rsidRDefault="007102A2" w:rsidP="007102A2">
      <w:pPr>
        <w:ind w:left="357"/>
        <w:jc w:val="both"/>
      </w:pPr>
      <w:r w:rsidRPr="003764EC">
        <w:t xml:space="preserve">Pri izvedbi javnega naročila </w:t>
      </w:r>
      <w:r w:rsidRPr="003764EC">
        <w:rPr>
          <w:i/>
          <w:iCs/>
          <w:smallCaps/>
        </w:rPr>
        <w:t>(ustrezno obkroži!):</w:t>
      </w:r>
    </w:p>
    <w:p w14:paraId="7F337E08" w14:textId="77777777" w:rsidR="007102A2" w:rsidRPr="003764EC" w:rsidRDefault="007102A2" w:rsidP="005A14AC">
      <w:pPr>
        <w:numPr>
          <w:ilvl w:val="0"/>
          <w:numId w:val="6"/>
        </w:numPr>
        <w:tabs>
          <w:tab w:val="clear" w:pos="720"/>
        </w:tabs>
        <w:spacing w:before="120"/>
        <w:ind w:left="850" w:hanging="425"/>
        <w:jc w:val="both"/>
      </w:pPr>
      <w:r w:rsidRPr="003764EC">
        <w:t>bomo delo opravili samostojno brez podizvajalcev in brez drugih izvajalcev v skupni izvedbi naročila</w:t>
      </w:r>
    </w:p>
    <w:p w14:paraId="7576F788" w14:textId="77777777" w:rsidR="007102A2" w:rsidRPr="003764EC" w:rsidRDefault="007102A2" w:rsidP="007102A2">
      <w:pPr>
        <w:ind w:left="851"/>
        <w:jc w:val="both"/>
      </w:pPr>
      <w:r w:rsidRPr="003764EC">
        <w:t>oz.</w:t>
      </w:r>
    </w:p>
    <w:p w14:paraId="70031BB5" w14:textId="77777777" w:rsidR="007102A2" w:rsidRPr="003764EC" w:rsidRDefault="007102A2" w:rsidP="005A14AC">
      <w:pPr>
        <w:numPr>
          <w:ilvl w:val="0"/>
          <w:numId w:val="6"/>
        </w:numPr>
        <w:tabs>
          <w:tab w:val="clear" w:pos="720"/>
        </w:tabs>
        <w:spacing w:before="120"/>
        <w:ind w:left="850" w:hanging="425"/>
        <w:jc w:val="both"/>
      </w:pPr>
      <w:r w:rsidRPr="003764EC">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3764EC" w14:paraId="4D7F189E" w14:textId="77777777" w:rsidTr="00C147C8">
        <w:tc>
          <w:tcPr>
            <w:tcW w:w="8080" w:type="dxa"/>
          </w:tcPr>
          <w:p w14:paraId="424ADFF9" w14:textId="77777777" w:rsidR="007102A2" w:rsidRPr="003764EC" w:rsidRDefault="007102A2" w:rsidP="00C147C8">
            <w:pPr>
              <w:spacing w:before="120"/>
              <w:jc w:val="both"/>
            </w:pPr>
            <w:r w:rsidRPr="003764EC">
              <w:t>1.</w:t>
            </w:r>
          </w:p>
        </w:tc>
      </w:tr>
      <w:tr w:rsidR="007102A2" w:rsidRPr="003764EC" w14:paraId="76EA0FB8" w14:textId="77777777" w:rsidTr="00C147C8">
        <w:tc>
          <w:tcPr>
            <w:tcW w:w="8080" w:type="dxa"/>
          </w:tcPr>
          <w:p w14:paraId="1FE031FA" w14:textId="77777777" w:rsidR="007102A2" w:rsidRPr="003764EC" w:rsidRDefault="007102A2" w:rsidP="00C147C8">
            <w:pPr>
              <w:spacing w:before="120"/>
              <w:jc w:val="both"/>
            </w:pPr>
            <w:r w:rsidRPr="003764EC">
              <w:t>2.</w:t>
            </w:r>
          </w:p>
        </w:tc>
      </w:tr>
      <w:tr w:rsidR="007102A2" w:rsidRPr="003764EC" w14:paraId="5A79ABE7" w14:textId="77777777" w:rsidTr="00C147C8">
        <w:tc>
          <w:tcPr>
            <w:tcW w:w="8080" w:type="dxa"/>
          </w:tcPr>
          <w:p w14:paraId="0C6A0620" w14:textId="77777777" w:rsidR="007102A2" w:rsidRPr="003764EC" w:rsidRDefault="007102A2" w:rsidP="00C147C8">
            <w:pPr>
              <w:spacing w:before="120"/>
              <w:jc w:val="both"/>
            </w:pPr>
            <w:r w:rsidRPr="003764EC">
              <w:t>3.</w:t>
            </w:r>
          </w:p>
        </w:tc>
      </w:tr>
      <w:tr w:rsidR="00C732B5" w:rsidRPr="003764EC" w14:paraId="05417D15" w14:textId="77777777" w:rsidTr="00C147C8">
        <w:tc>
          <w:tcPr>
            <w:tcW w:w="8080" w:type="dxa"/>
          </w:tcPr>
          <w:p w14:paraId="62BCEF9E" w14:textId="082CC6EE" w:rsidR="00C732B5" w:rsidRPr="003764EC" w:rsidRDefault="00C732B5" w:rsidP="00C147C8">
            <w:pPr>
              <w:spacing w:before="120"/>
              <w:jc w:val="both"/>
            </w:pPr>
            <w:r>
              <w:t>4.</w:t>
            </w:r>
          </w:p>
        </w:tc>
      </w:tr>
    </w:tbl>
    <w:p w14:paraId="36681F93" w14:textId="77777777" w:rsidR="007102A2" w:rsidRPr="00C732B5" w:rsidRDefault="007102A2" w:rsidP="007102A2">
      <w:pPr>
        <w:ind w:left="1134"/>
        <w:jc w:val="both"/>
        <w:rPr>
          <w:i/>
          <w:sz w:val="18"/>
          <w:szCs w:val="18"/>
        </w:rPr>
      </w:pPr>
      <w:r w:rsidRPr="00C732B5">
        <w:rPr>
          <w:i/>
          <w:sz w:val="18"/>
          <w:szCs w:val="18"/>
        </w:rPr>
        <w:t>(ponudnik mora predložiti list »Priloga k obrazcu 1 – podizvajalec« za vsakega od podizvajalcev)</w:t>
      </w:r>
    </w:p>
    <w:p w14:paraId="53900D50" w14:textId="77777777" w:rsidR="007102A2" w:rsidRPr="003764EC" w:rsidRDefault="007102A2" w:rsidP="007102A2">
      <w:pPr>
        <w:ind w:left="709" w:firstLine="425"/>
        <w:jc w:val="both"/>
      </w:pPr>
      <w:r w:rsidRPr="003764EC">
        <w:t xml:space="preserve">oz. </w:t>
      </w:r>
    </w:p>
    <w:p w14:paraId="585B97C5" w14:textId="77777777" w:rsidR="007102A2" w:rsidRPr="003764EC" w:rsidRDefault="007102A2" w:rsidP="005A14AC">
      <w:pPr>
        <w:numPr>
          <w:ilvl w:val="0"/>
          <w:numId w:val="6"/>
        </w:numPr>
        <w:tabs>
          <w:tab w:val="clear" w:pos="720"/>
        </w:tabs>
        <w:spacing w:before="120"/>
        <w:ind w:left="850" w:hanging="425"/>
        <w:jc w:val="both"/>
      </w:pPr>
      <w:r w:rsidRPr="003764EC">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3764EC" w14:paraId="6A3082C3" w14:textId="77777777" w:rsidTr="00C147C8">
        <w:tc>
          <w:tcPr>
            <w:tcW w:w="8080" w:type="dxa"/>
          </w:tcPr>
          <w:p w14:paraId="4CDA3503" w14:textId="77777777" w:rsidR="007102A2" w:rsidRPr="003764EC" w:rsidRDefault="007102A2" w:rsidP="00C147C8">
            <w:pPr>
              <w:spacing w:before="120"/>
              <w:jc w:val="both"/>
            </w:pPr>
            <w:r w:rsidRPr="003764EC">
              <w:t>1.</w:t>
            </w:r>
          </w:p>
        </w:tc>
      </w:tr>
      <w:tr w:rsidR="007102A2" w:rsidRPr="003764EC" w14:paraId="6A531108" w14:textId="77777777" w:rsidTr="00C147C8">
        <w:tc>
          <w:tcPr>
            <w:tcW w:w="8080" w:type="dxa"/>
          </w:tcPr>
          <w:p w14:paraId="62156867" w14:textId="77777777" w:rsidR="007102A2" w:rsidRPr="003764EC" w:rsidRDefault="007102A2" w:rsidP="00C147C8">
            <w:pPr>
              <w:spacing w:before="120"/>
              <w:jc w:val="both"/>
            </w:pPr>
            <w:r w:rsidRPr="003764EC">
              <w:t>2.</w:t>
            </w:r>
          </w:p>
        </w:tc>
      </w:tr>
      <w:tr w:rsidR="007102A2" w:rsidRPr="003764EC" w14:paraId="04359607" w14:textId="77777777" w:rsidTr="00C147C8">
        <w:tc>
          <w:tcPr>
            <w:tcW w:w="8080" w:type="dxa"/>
          </w:tcPr>
          <w:p w14:paraId="0FC1430A" w14:textId="77777777" w:rsidR="007102A2" w:rsidRPr="003764EC" w:rsidRDefault="007102A2" w:rsidP="00C147C8">
            <w:pPr>
              <w:spacing w:before="120"/>
              <w:jc w:val="both"/>
            </w:pPr>
            <w:r w:rsidRPr="003764EC">
              <w:t>3.</w:t>
            </w:r>
          </w:p>
        </w:tc>
      </w:tr>
      <w:tr w:rsidR="00C732B5" w:rsidRPr="003764EC" w14:paraId="0D56D2FA" w14:textId="77777777" w:rsidTr="00C147C8">
        <w:tc>
          <w:tcPr>
            <w:tcW w:w="8080" w:type="dxa"/>
          </w:tcPr>
          <w:p w14:paraId="5E44B814" w14:textId="2E1E80A7" w:rsidR="00C732B5" w:rsidRPr="003764EC" w:rsidRDefault="00C732B5" w:rsidP="00C147C8">
            <w:pPr>
              <w:spacing w:before="120"/>
              <w:jc w:val="both"/>
            </w:pPr>
            <w:r>
              <w:t>4.</w:t>
            </w:r>
          </w:p>
        </w:tc>
      </w:tr>
    </w:tbl>
    <w:p w14:paraId="06E4EF34" w14:textId="77777777" w:rsidR="007102A2" w:rsidRPr="00C732B5" w:rsidRDefault="007102A2" w:rsidP="007102A2">
      <w:pPr>
        <w:ind w:left="1134" w:right="1"/>
        <w:jc w:val="both"/>
        <w:rPr>
          <w:i/>
          <w:sz w:val="18"/>
          <w:szCs w:val="18"/>
        </w:rPr>
      </w:pPr>
      <w:r w:rsidRPr="00C732B5">
        <w:rPr>
          <w:i/>
          <w:sz w:val="18"/>
          <w:szCs w:val="18"/>
        </w:rPr>
        <w:t>(ponudnik mora predložiti list »Priloga k obrazcu 1 - partner v skupni ponudbi« za vsakega od partnerjev v skupni ponudbi)</w:t>
      </w:r>
    </w:p>
    <w:p w14:paraId="17B95D48" w14:textId="77777777" w:rsidR="007102A2" w:rsidRPr="003764EC" w:rsidRDefault="007102A2" w:rsidP="007102A2">
      <w:pPr>
        <w:ind w:right="-172"/>
      </w:pPr>
    </w:p>
    <w:p w14:paraId="3D3C6042" w14:textId="77777777" w:rsidR="007102A2" w:rsidRPr="003764EC" w:rsidRDefault="007102A2" w:rsidP="007102A2">
      <w:pPr>
        <w:jc w:val="both"/>
      </w:pPr>
    </w:p>
    <w:p w14:paraId="50459A4B" w14:textId="77777777" w:rsidR="007102A2" w:rsidRPr="003764EC" w:rsidRDefault="007102A2" w:rsidP="007102A2">
      <w:pPr>
        <w:jc w:val="both"/>
      </w:pPr>
      <w:r w:rsidRPr="003764EC">
        <w:t>Z oddajo svoje ponudbe potrjujemo, da smo pri pripravi ponudbe upoštevali vse zahteve naročnika navedene v objavi in v dokumentaciji za predmetno naročilo in da sprejemamo vse razpisne pogoje in zahteve naročnika navedene v tej dokumentaciji</w:t>
      </w:r>
    </w:p>
    <w:p w14:paraId="193D12AE" w14:textId="77777777" w:rsidR="007102A2" w:rsidRPr="003764EC" w:rsidRDefault="007102A2" w:rsidP="007102A2">
      <w:pPr>
        <w:jc w:val="both"/>
      </w:pPr>
    </w:p>
    <w:p w14:paraId="5702521C" w14:textId="77777777" w:rsidR="007102A2" w:rsidRPr="003764EC" w:rsidRDefault="007102A2" w:rsidP="007102A2">
      <w:pPr>
        <w:jc w:val="both"/>
      </w:pPr>
      <w:r w:rsidRPr="003764EC">
        <w:t>Pod kazensko in materialno odgovornostjo jamčimo, da so vsi podatki in dokumenti, podani v ponudbi, resnični, in da priložena dokumentacija ustreza originalu. V nasprotnem primeru naročniku odgovarjamo za vso nastalo škodo.</w:t>
      </w:r>
    </w:p>
    <w:p w14:paraId="0F14DF28" w14:textId="77777777" w:rsidR="007102A2" w:rsidRPr="003764EC" w:rsidRDefault="007102A2" w:rsidP="007102A2">
      <w:pPr>
        <w:jc w:val="both"/>
      </w:pPr>
    </w:p>
    <w:p w14:paraId="0E7F330B" w14:textId="77777777" w:rsidR="003B2C90" w:rsidRPr="003764EC" w:rsidRDefault="003B2C90" w:rsidP="003B2C90">
      <w:pPr>
        <w:widowControl/>
        <w:jc w:val="both"/>
        <w:rPr>
          <w:rFonts w:eastAsia="Times New Roman"/>
        </w:rPr>
      </w:pPr>
      <w:r w:rsidRPr="003764EC">
        <w:rPr>
          <w:rFonts w:eastAsia="Times New Roman"/>
        </w:rPr>
        <w:t xml:space="preserve">S podpisom izjave podajamo soglasje naročniku k javni objavi splošnih kontaktnih podatkov na Portalu javnih naročil. </w:t>
      </w:r>
    </w:p>
    <w:p w14:paraId="431FF019" w14:textId="77777777" w:rsidR="003B2C90" w:rsidRPr="003764EC" w:rsidRDefault="003B2C90" w:rsidP="007102A2"/>
    <w:p w14:paraId="4BA2B563" w14:textId="58904B88" w:rsidR="007102A2" w:rsidRPr="003764EC" w:rsidRDefault="007102A2" w:rsidP="007102A2">
      <w:r w:rsidRPr="003764EC">
        <w:t xml:space="preserve">Ta izjava je sestavni del in priloga ponudbe, s katero se prijavljamo na javno naročilo </w:t>
      </w:r>
      <w:r w:rsidR="00B375E3" w:rsidRPr="003764EC">
        <w:t xml:space="preserve">za </w:t>
      </w:r>
      <w:r w:rsidR="000D7995" w:rsidRPr="003764EC">
        <w:t xml:space="preserve">nakup farmacevtske ovojnine </w:t>
      </w:r>
      <w:r w:rsidR="009011A4">
        <w:t>(14 sklopov)</w:t>
      </w:r>
      <w:r w:rsidRPr="003764EC">
        <w:t>.</w:t>
      </w:r>
    </w:p>
    <w:p w14:paraId="57FC42E4" w14:textId="77777777" w:rsidR="007102A2" w:rsidRPr="003764EC" w:rsidRDefault="007102A2" w:rsidP="007102A2">
      <w:pPr>
        <w:jc w:val="both"/>
      </w:pPr>
    </w:p>
    <w:p w14:paraId="039EFA66" w14:textId="77777777" w:rsidR="007102A2" w:rsidRPr="003764EC" w:rsidRDefault="007102A2" w:rsidP="007102A2">
      <w:pPr>
        <w:jc w:val="both"/>
      </w:pPr>
    </w:p>
    <w:p w14:paraId="04F8DF2B" w14:textId="77777777" w:rsidR="007102A2" w:rsidRPr="003764EC" w:rsidRDefault="007102A2" w:rsidP="007102A2">
      <w:pPr>
        <w:ind w:left="4536" w:firstLine="420"/>
      </w:pPr>
      <w:r w:rsidRPr="003764EC">
        <w:t>Žig in podpis odgovorne osebe ponudnika:</w:t>
      </w:r>
    </w:p>
    <w:p w14:paraId="5A962C5E" w14:textId="77777777" w:rsidR="007102A2" w:rsidRPr="003764EC" w:rsidRDefault="007102A2" w:rsidP="007102A2">
      <w:pPr>
        <w:jc w:val="right"/>
      </w:pPr>
    </w:p>
    <w:p w14:paraId="4E30F162" w14:textId="77777777" w:rsidR="007102A2" w:rsidRPr="003764EC" w:rsidRDefault="007102A2" w:rsidP="007102A2">
      <w:pPr>
        <w:ind w:left="3828" w:firstLine="708"/>
      </w:pPr>
      <w:r w:rsidRPr="003764EC">
        <w:t>_________________________________</w:t>
      </w:r>
    </w:p>
    <w:p w14:paraId="46A91145" w14:textId="77777777" w:rsidR="007102A2" w:rsidRPr="003764EC" w:rsidRDefault="007102A2" w:rsidP="007102A2">
      <w:r w:rsidRPr="003764EC">
        <w:t>_____________, dne ____________</w:t>
      </w:r>
      <w:r w:rsidRPr="003764EC">
        <w:tab/>
      </w:r>
    </w:p>
    <w:p w14:paraId="5F0867A5" w14:textId="77777777" w:rsidR="007102A2" w:rsidRPr="003764EC" w:rsidRDefault="007102A2" w:rsidP="007102A2">
      <w:pPr>
        <w:rPr>
          <w:i/>
        </w:rPr>
      </w:pPr>
    </w:p>
    <w:p w14:paraId="607D0E24" w14:textId="77777777" w:rsidR="007102A2" w:rsidRPr="003764EC" w:rsidRDefault="007102A2" w:rsidP="007102A2">
      <w:pPr>
        <w:rPr>
          <w:i/>
        </w:rPr>
      </w:pPr>
    </w:p>
    <w:p w14:paraId="389455D1" w14:textId="77777777" w:rsidR="007102A2" w:rsidRPr="003764EC" w:rsidRDefault="007102A2" w:rsidP="007102A2">
      <w:pPr>
        <w:rPr>
          <w:i/>
        </w:rPr>
      </w:pPr>
    </w:p>
    <w:p w14:paraId="2DAD0B7E" w14:textId="77777777" w:rsidR="007102A2" w:rsidRPr="003764EC" w:rsidRDefault="007102A2" w:rsidP="007102A2">
      <w:pPr>
        <w:rPr>
          <w:i/>
        </w:rPr>
      </w:pPr>
    </w:p>
    <w:p w14:paraId="629EAF12" w14:textId="77777777" w:rsidR="007102A2" w:rsidRPr="003764EC" w:rsidRDefault="007102A2" w:rsidP="007102A2">
      <w:pPr>
        <w:rPr>
          <w:i/>
        </w:rPr>
      </w:pPr>
      <w:r w:rsidRPr="003764EC">
        <w:rPr>
          <w:i/>
        </w:rPr>
        <w:t>Priloga:</w:t>
      </w:r>
    </w:p>
    <w:p w14:paraId="7CAF3E9F" w14:textId="77777777" w:rsidR="007102A2" w:rsidRPr="003764EC" w:rsidRDefault="007102A2" w:rsidP="007102A2">
      <w:pPr>
        <w:rPr>
          <w:i/>
        </w:rPr>
      </w:pPr>
      <w:r w:rsidRPr="003764EC">
        <w:rPr>
          <w:i/>
        </w:rPr>
        <w:t>- priloga k obrazcu 1: podizvajalec</w:t>
      </w:r>
    </w:p>
    <w:p w14:paraId="6A0247FB" w14:textId="77777777" w:rsidR="007102A2" w:rsidRPr="003764EC" w:rsidRDefault="007102A2" w:rsidP="007102A2">
      <w:pPr>
        <w:rPr>
          <w:i/>
        </w:rPr>
      </w:pPr>
      <w:r w:rsidRPr="003764EC">
        <w:rPr>
          <w:i/>
        </w:rPr>
        <w:t>- priloga k obrazcu 1: partner v skupni ponudbi</w:t>
      </w:r>
    </w:p>
    <w:p w14:paraId="74904983" w14:textId="77777777" w:rsidR="007102A2" w:rsidRPr="003764EC" w:rsidRDefault="007102A2" w:rsidP="007102A2">
      <w:pPr>
        <w:pStyle w:val="Naslov3"/>
        <w:jc w:val="right"/>
        <w:rPr>
          <w:color w:val="auto"/>
          <w:sz w:val="20"/>
          <w:szCs w:val="20"/>
        </w:rPr>
      </w:pPr>
      <w:r w:rsidRPr="003764EC">
        <w:br w:type="page"/>
      </w:r>
      <w:r w:rsidRPr="003764EC">
        <w:rPr>
          <w:color w:val="auto"/>
          <w:sz w:val="20"/>
          <w:szCs w:val="20"/>
        </w:rPr>
        <w:lastRenderedPageBreak/>
        <w:t>Priloga k obrazcu 1: partner v skupni ponudbi</w:t>
      </w:r>
    </w:p>
    <w:p w14:paraId="456E1EC6" w14:textId="26D51630" w:rsidR="007102A2" w:rsidRPr="003764EC" w:rsidRDefault="007102A2" w:rsidP="007102A2">
      <w:pPr>
        <w:rPr>
          <w:bCs/>
          <w:u w:val="single"/>
        </w:rPr>
      </w:pPr>
      <w:r w:rsidRPr="003764EC">
        <w:t xml:space="preserve">Ljubljana,  </w:t>
      </w:r>
      <w:r w:rsidR="009011A4">
        <w:t>24.3.2025</w:t>
      </w:r>
    </w:p>
    <w:p w14:paraId="2C9F6B9F" w14:textId="23898C3A" w:rsidR="007102A2" w:rsidRPr="003764EC" w:rsidRDefault="007102A2" w:rsidP="007102A2">
      <w:r w:rsidRPr="003764EC">
        <w:t xml:space="preserve">Številka:   </w:t>
      </w:r>
      <w:r w:rsidR="009011A4">
        <w:t>1716-3/2025</w:t>
      </w:r>
    </w:p>
    <w:p w14:paraId="4D5A49BC" w14:textId="77777777" w:rsidR="007102A2" w:rsidRPr="003764EC" w:rsidRDefault="007102A2" w:rsidP="007102A2">
      <w:pPr>
        <w:rPr>
          <w:b/>
          <w:spacing w:val="40"/>
        </w:rPr>
      </w:pPr>
    </w:p>
    <w:p w14:paraId="1BCB9448" w14:textId="77777777" w:rsidR="007102A2" w:rsidRPr="003764EC" w:rsidRDefault="007102A2" w:rsidP="007102A2">
      <w:pPr>
        <w:rPr>
          <w:b/>
          <w:spacing w:val="40"/>
        </w:rPr>
      </w:pPr>
    </w:p>
    <w:p w14:paraId="6C043F9B" w14:textId="77777777" w:rsidR="007102A2" w:rsidRPr="003764EC" w:rsidRDefault="007102A2" w:rsidP="007102A2">
      <w:pPr>
        <w:rPr>
          <w:b/>
          <w:spacing w:val="40"/>
        </w:rPr>
      </w:pPr>
    </w:p>
    <w:p w14:paraId="7A091903" w14:textId="77777777" w:rsidR="007102A2" w:rsidRPr="003764EC" w:rsidRDefault="007102A2" w:rsidP="007102A2">
      <w:pPr>
        <w:rPr>
          <w:b/>
          <w:spacing w:val="40"/>
        </w:rPr>
      </w:pPr>
      <w:r w:rsidRPr="003764EC">
        <w:rPr>
          <w:b/>
          <w:spacing w:val="40"/>
        </w:rPr>
        <w:t>Podatki o partnerju v skupni ponudbi:</w:t>
      </w:r>
    </w:p>
    <w:p w14:paraId="4A118419" w14:textId="77777777" w:rsidR="007102A2" w:rsidRPr="003764EC" w:rsidRDefault="007102A2" w:rsidP="007102A2">
      <w:pPr>
        <w:jc w:val="both"/>
      </w:pPr>
    </w:p>
    <w:p w14:paraId="1D057E3D" w14:textId="77777777" w:rsidR="007102A2" w:rsidRPr="003764EC"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3764EC" w14:paraId="0A655B9B" w14:textId="77777777" w:rsidTr="00C147C8">
        <w:tc>
          <w:tcPr>
            <w:tcW w:w="9209" w:type="dxa"/>
            <w:gridSpan w:val="3"/>
            <w:shd w:val="clear" w:color="auto" w:fill="BFBFBF" w:themeFill="background1" w:themeFillShade="BF"/>
          </w:tcPr>
          <w:p w14:paraId="76C8A4C0" w14:textId="77777777" w:rsidR="007102A2" w:rsidRPr="003764EC" w:rsidRDefault="007102A2" w:rsidP="00C147C8">
            <w:pPr>
              <w:spacing w:line="480" w:lineRule="auto"/>
              <w:rPr>
                <w:smallCaps/>
              </w:rPr>
            </w:pPr>
            <w:r w:rsidRPr="003764EC">
              <w:rPr>
                <w:smallCaps/>
              </w:rPr>
              <w:t>POSLOVNI PODATKI PARTNERJA:</w:t>
            </w:r>
          </w:p>
        </w:tc>
      </w:tr>
      <w:tr w:rsidR="007102A2" w:rsidRPr="003764EC" w14:paraId="035FEBB9" w14:textId="77777777" w:rsidTr="00C147C8">
        <w:trPr>
          <w:trHeight w:val="920"/>
        </w:trPr>
        <w:tc>
          <w:tcPr>
            <w:tcW w:w="2943" w:type="dxa"/>
            <w:gridSpan w:val="2"/>
            <w:vAlign w:val="center"/>
          </w:tcPr>
          <w:p w14:paraId="6D77F48A" w14:textId="77777777" w:rsidR="007102A2" w:rsidRPr="003764EC" w:rsidRDefault="007102A2" w:rsidP="00C147C8">
            <w:pPr>
              <w:spacing w:line="480" w:lineRule="auto"/>
            </w:pPr>
            <w:r w:rsidRPr="003764EC">
              <w:t>Popoln naziv in naslov:</w:t>
            </w:r>
          </w:p>
        </w:tc>
        <w:tc>
          <w:tcPr>
            <w:tcW w:w="6266" w:type="dxa"/>
          </w:tcPr>
          <w:p w14:paraId="2DED4AEB" w14:textId="77777777" w:rsidR="007102A2" w:rsidRPr="003764EC" w:rsidRDefault="007102A2" w:rsidP="00C147C8">
            <w:pPr>
              <w:spacing w:line="480" w:lineRule="auto"/>
              <w:jc w:val="both"/>
            </w:pPr>
          </w:p>
        </w:tc>
      </w:tr>
      <w:tr w:rsidR="007102A2" w:rsidRPr="003764EC" w14:paraId="10C1D762" w14:textId="77777777" w:rsidTr="00C147C8">
        <w:tc>
          <w:tcPr>
            <w:tcW w:w="2943" w:type="dxa"/>
            <w:gridSpan w:val="2"/>
          </w:tcPr>
          <w:p w14:paraId="11E2BD3A" w14:textId="77777777" w:rsidR="007102A2" w:rsidRPr="003764EC" w:rsidRDefault="007102A2" w:rsidP="00C147C8">
            <w:pPr>
              <w:spacing w:line="480" w:lineRule="auto"/>
              <w:jc w:val="both"/>
            </w:pPr>
            <w:r w:rsidRPr="003764EC">
              <w:t>Matična št.:</w:t>
            </w:r>
          </w:p>
        </w:tc>
        <w:tc>
          <w:tcPr>
            <w:tcW w:w="6266" w:type="dxa"/>
          </w:tcPr>
          <w:p w14:paraId="42820335" w14:textId="77777777" w:rsidR="007102A2" w:rsidRPr="003764EC" w:rsidRDefault="007102A2" w:rsidP="00C147C8">
            <w:pPr>
              <w:spacing w:line="480" w:lineRule="auto"/>
              <w:jc w:val="both"/>
            </w:pPr>
          </w:p>
        </w:tc>
      </w:tr>
      <w:tr w:rsidR="007102A2" w:rsidRPr="003764EC" w14:paraId="44C09939" w14:textId="77777777" w:rsidTr="00C147C8">
        <w:tc>
          <w:tcPr>
            <w:tcW w:w="2943" w:type="dxa"/>
            <w:gridSpan w:val="2"/>
          </w:tcPr>
          <w:p w14:paraId="777076E2" w14:textId="77777777" w:rsidR="007102A2" w:rsidRPr="003764EC" w:rsidRDefault="007102A2" w:rsidP="00C147C8">
            <w:pPr>
              <w:spacing w:line="480" w:lineRule="auto"/>
              <w:jc w:val="both"/>
            </w:pPr>
            <w:r w:rsidRPr="003764EC">
              <w:t>Identifikacijska št. za DDV:</w:t>
            </w:r>
          </w:p>
        </w:tc>
        <w:tc>
          <w:tcPr>
            <w:tcW w:w="6266" w:type="dxa"/>
          </w:tcPr>
          <w:p w14:paraId="308DA35B" w14:textId="77777777" w:rsidR="007102A2" w:rsidRPr="003764EC" w:rsidRDefault="007102A2" w:rsidP="00C147C8">
            <w:pPr>
              <w:spacing w:line="480" w:lineRule="auto"/>
              <w:jc w:val="both"/>
            </w:pPr>
          </w:p>
        </w:tc>
      </w:tr>
      <w:tr w:rsidR="007102A2" w:rsidRPr="003764EC" w14:paraId="32EEE6E9" w14:textId="77777777" w:rsidTr="00C147C8">
        <w:tc>
          <w:tcPr>
            <w:tcW w:w="2943" w:type="dxa"/>
            <w:gridSpan w:val="2"/>
          </w:tcPr>
          <w:p w14:paraId="2BC2FE45" w14:textId="77777777" w:rsidR="007102A2" w:rsidRPr="003764EC" w:rsidRDefault="007102A2" w:rsidP="00C147C8">
            <w:pPr>
              <w:spacing w:line="480" w:lineRule="auto"/>
              <w:jc w:val="both"/>
            </w:pPr>
            <w:r w:rsidRPr="003764EC">
              <w:t>Pristojni davčni urad:</w:t>
            </w:r>
          </w:p>
        </w:tc>
        <w:tc>
          <w:tcPr>
            <w:tcW w:w="6266" w:type="dxa"/>
          </w:tcPr>
          <w:p w14:paraId="72A15962" w14:textId="77777777" w:rsidR="007102A2" w:rsidRPr="003764EC" w:rsidRDefault="007102A2" w:rsidP="00C147C8">
            <w:pPr>
              <w:spacing w:line="480" w:lineRule="auto"/>
              <w:jc w:val="both"/>
            </w:pPr>
          </w:p>
        </w:tc>
      </w:tr>
      <w:tr w:rsidR="007102A2" w:rsidRPr="003764EC" w14:paraId="0A7242B9" w14:textId="77777777" w:rsidTr="00C147C8">
        <w:tc>
          <w:tcPr>
            <w:tcW w:w="2943" w:type="dxa"/>
            <w:gridSpan w:val="2"/>
          </w:tcPr>
          <w:p w14:paraId="121D381D" w14:textId="77777777" w:rsidR="007102A2" w:rsidRPr="003764EC" w:rsidRDefault="007102A2" w:rsidP="00C147C8">
            <w:pPr>
              <w:spacing w:line="480" w:lineRule="auto"/>
              <w:jc w:val="both"/>
            </w:pPr>
            <w:r w:rsidRPr="003764EC">
              <w:t>Številka TRR:</w:t>
            </w:r>
          </w:p>
        </w:tc>
        <w:tc>
          <w:tcPr>
            <w:tcW w:w="6266" w:type="dxa"/>
          </w:tcPr>
          <w:p w14:paraId="05FE5E3F" w14:textId="77777777" w:rsidR="007102A2" w:rsidRPr="003764EC" w:rsidRDefault="007102A2" w:rsidP="00C147C8">
            <w:pPr>
              <w:spacing w:line="480" w:lineRule="auto"/>
              <w:jc w:val="both"/>
            </w:pPr>
          </w:p>
        </w:tc>
      </w:tr>
      <w:tr w:rsidR="007102A2" w:rsidRPr="003764EC" w14:paraId="2AC062BC" w14:textId="77777777" w:rsidTr="00C147C8">
        <w:tc>
          <w:tcPr>
            <w:tcW w:w="2943" w:type="dxa"/>
            <w:gridSpan w:val="2"/>
          </w:tcPr>
          <w:p w14:paraId="5C7670A6" w14:textId="77777777" w:rsidR="007102A2" w:rsidRPr="003764EC" w:rsidRDefault="007102A2" w:rsidP="00C147C8">
            <w:pPr>
              <w:spacing w:line="480" w:lineRule="auto"/>
              <w:jc w:val="both"/>
            </w:pPr>
            <w:r w:rsidRPr="003764EC">
              <w:t>E-pošta:</w:t>
            </w:r>
          </w:p>
        </w:tc>
        <w:tc>
          <w:tcPr>
            <w:tcW w:w="6266" w:type="dxa"/>
          </w:tcPr>
          <w:p w14:paraId="46CC680C" w14:textId="77777777" w:rsidR="007102A2" w:rsidRPr="003764EC" w:rsidRDefault="007102A2" w:rsidP="00C147C8">
            <w:pPr>
              <w:spacing w:line="480" w:lineRule="auto"/>
              <w:jc w:val="both"/>
            </w:pPr>
          </w:p>
        </w:tc>
      </w:tr>
      <w:tr w:rsidR="007102A2" w:rsidRPr="003764EC" w14:paraId="473E70A5" w14:textId="77777777" w:rsidTr="00C147C8">
        <w:tc>
          <w:tcPr>
            <w:tcW w:w="9209" w:type="dxa"/>
            <w:gridSpan w:val="3"/>
            <w:shd w:val="clear" w:color="auto" w:fill="BFBFBF" w:themeFill="background1" w:themeFillShade="BF"/>
          </w:tcPr>
          <w:p w14:paraId="31989FFD" w14:textId="77777777" w:rsidR="007102A2" w:rsidRPr="003764EC" w:rsidRDefault="007102A2" w:rsidP="00C147C8">
            <w:pPr>
              <w:spacing w:line="480" w:lineRule="auto"/>
              <w:rPr>
                <w:smallCaps/>
              </w:rPr>
            </w:pPr>
            <w:r w:rsidRPr="003764EC">
              <w:rPr>
                <w:smallCaps/>
              </w:rPr>
              <w:t xml:space="preserve">VSI ZAKONITI ZASTOPNIKI PARTNERJA </w:t>
            </w:r>
            <w:r w:rsidRPr="003764EC">
              <w:rPr>
                <w:i/>
                <w:smallCaps/>
              </w:rPr>
              <w:t>(z navedbami morebitnih omejitev)</w:t>
            </w:r>
            <w:r w:rsidRPr="003764EC">
              <w:rPr>
                <w:smallCaps/>
              </w:rPr>
              <w:t>:</w:t>
            </w:r>
          </w:p>
        </w:tc>
      </w:tr>
      <w:tr w:rsidR="007102A2" w:rsidRPr="003764EC" w14:paraId="56FB7188" w14:textId="77777777" w:rsidTr="00C147C8">
        <w:tc>
          <w:tcPr>
            <w:tcW w:w="534" w:type="dxa"/>
          </w:tcPr>
          <w:p w14:paraId="41744B93" w14:textId="77777777" w:rsidR="007102A2" w:rsidRPr="003764EC" w:rsidRDefault="007102A2" w:rsidP="00C147C8">
            <w:pPr>
              <w:spacing w:line="480" w:lineRule="auto"/>
              <w:jc w:val="both"/>
            </w:pPr>
            <w:r w:rsidRPr="003764EC">
              <w:t>1.</w:t>
            </w:r>
          </w:p>
        </w:tc>
        <w:tc>
          <w:tcPr>
            <w:tcW w:w="8675" w:type="dxa"/>
            <w:gridSpan w:val="2"/>
          </w:tcPr>
          <w:p w14:paraId="258413E1" w14:textId="77777777" w:rsidR="007102A2" w:rsidRPr="003764EC" w:rsidRDefault="007102A2" w:rsidP="00C147C8">
            <w:pPr>
              <w:spacing w:line="480" w:lineRule="auto"/>
              <w:jc w:val="both"/>
            </w:pPr>
          </w:p>
        </w:tc>
      </w:tr>
      <w:tr w:rsidR="007102A2" w:rsidRPr="003764EC" w14:paraId="1B40C36F" w14:textId="77777777" w:rsidTr="00C147C8">
        <w:tc>
          <w:tcPr>
            <w:tcW w:w="534" w:type="dxa"/>
          </w:tcPr>
          <w:p w14:paraId="073F6399" w14:textId="77777777" w:rsidR="007102A2" w:rsidRPr="003764EC" w:rsidRDefault="007102A2" w:rsidP="00C147C8">
            <w:pPr>
              <w:spacing w:line="480" w:lineRule="auto"/>
              <w:jc w:val="both"/>
            </w:pPr>
            <w:r w:rsidRPr="003764EC">
              <w:t>2.</w:t>
            </w:r>
          </w:p>
        </w:tc>
        <w:tc>
          <w:tcPr>
            <w:tcW w:w="8675" w:type="dxa"/>
            <w:gridSpan w:val="2"/>
          </w:tcPr>
          <w:p w14:paraId="25DC9B5B" w14:textId="77777777" w:rsidR="007102A2" w:rsidRPr="003764EC" w:rsidRDefault="007102A2" w:rsidP="00C147C8">
            <w:pPr>
              <w:spacing w:line="480" w:lineRule="auto"/>
              <w:jc w:val="both"/>
            </w:pPr>
          </w:p>
        </w:tc>
      </w:tr>
      <w:tr w:rsidR="007102A2" w:rsidRPr="003764EC" w14:paraId="5F9F802E" w14:textId="77777777" w:rsidTr="00C147C8">
        <w:tc>
          <w:tcPr>
            <w:tcW w:w="534" w:type="dxa"/>
          </w:tcPr>
          <w:p w14:paraId="1E9636D8" w14:textId="77777777" w:rsidR="007102A2" w:rsidRPr="003764EC" w:rsidRDefault="007102A2" w:rsidP="00C147C8">
            <w:pPr>
              <w:spacing w:line="480" w:lineRule="auto"/>
              <w:jc w:val="both"/>
            </w:pPr>
            <w:r w:rsidRPr="003764EC">
              <w:t>3.</w:t>
            </w:r>
          </w:p>
        </w:tc>
        <w:tc>
          <w:tcPr>
            <w:tcW w:w="8675" w:type="dxa"/>
            <w:gridSpan w:val="2"/>
          </w:tcPr>
          <w:p w14:paraId="03C2B4D2" w14:textId="77777777" w:rsidR="007102A2" w:rsidRPr="003764EC" w:rsidRDefault="007102A2" w:rsidP="00C147C8">
            <w:pPr>
              <w:spacing w:line="480" w:lineRule="auto"/>
              <w:jc w:val="both"/>
            </w:pPr>
          </w:p>
        </w:tc>
      </w:tr>
      <w:tr w:rsidR="007102A2" w:rsidRPr="003764EC" w14:paraId="5D270040" w14:textId="77777777" w:rsidTr="00C147C8">
        <w:tc>
          <w:tcPr>
            <w:tcW w:w="534" w:type="dxa"/>
          </w:tcPr>
          <w:p w14:paraId="05053EC7" w14:textId="77777777" w:rsidR="007102A2" w:rsidRPr="003764EC" w:rsidRDefault="007102A2" w:rsidP="00C147C8">
            <w:pPr>
              <w:spacing w:line="480" w:lineRule="auto"/>
              <w:jc w:val="both"/>
            </w:pPr>
            <w:r w:rsidRPr="003764EC">
              <w:t>4.</w:t>
            </w:r>
          </w:p>
        </w:tc>
        <w:tc>
          <w:tcPr>
            <w:tcW w:w="8675" w:type="dxa"/>
            <w:gridSpan w:val="2"/>
          </w:tcPr>
          <w:p w14:paraId="35461882" w14:textId="77777777" w:rsidR="007102A2" w:rsidRPr="003764EC" w:rsidRDefault="007102A2" w:rsidP="00C147C8">
            <w:pPr>
              <w:spacing w:line="480" w:lineRule="auto"/>
              <w:jc w:val="both"/>
            </w:pPr>
          </w:p>
        </w:tc>
      </w:tr>
      <w:tr w:rsidR="007102A2" w:rsidRPr="003764EC" w14:paraId="39C9A0EB" w14:textId="77777777" w:rsidTr="00C147C8">
        <w:tc>
          <w:tcPr>
            <w:tcW w:w="9209" w:type="dxa"/>
            <w:gridSpan w:val="3"/>
            <w:tcBorders>
              <w:bottom w:val="single" w:sz="4" w:space="0" w:color="auto"/>
            </w:tcBorders>
            <w:shd w:val="clear" w:color="auto" w:fill="BFBFBF" w:themeFill="background1" w:themeFillShade="BF"/>
          </w:tcPr>
          <w:p w14:paraId="3C418CF7" w14:textId="77777777" w:rsidR="007102A2" w:rsidRPr="003764EC" w:rsidRDefault="007102A2" w:rsidP="00C147C8">
            <w:pPr>
              <w:spacing w:line="480" w:lineRule="auto"/>
            </w:pPr>
            <w:r w:rsidRPr="003764EC">
              <w:t>Področje oz. vrsta ter obseg del, za katera bo zadolžen partner v skupni ponudbi:</w:t>
            </w:r>
          </w:p>
        </w:tc>
      </w:tr>
      <w:tr w:rsidR="007102A2" w:rsidRPr="003764EC" w14:paraId="4A7BD4B0" w14:textId="77777777" w:rsidTr="00C147C8">
        <w:tc>
          <w:tcPr>
            <w:tcW w:w="9209" w:type="dxa"/>
            <w:gridSpan w:val="3"/>
            <w:tcBorders>
              <w:bottom w:val="single" w:sz="4" w:space="0" w:color="auto"/>
            </w:tcBorders>
            <w:shd w:val="clear" w:color="auto" w:fill="auto"/>
          </w:tcPr>
          <w:p w14:paraId="072F3243" w14:textId="77777777" w:rsidR="007102A2" w:rsidRPr="003764EC" w:rsidRDefault="007102A2" w:rsidP="00C147C8">
            <w:pPr>
              <w:spacing w:line="480" w:lineRule="auto"/>
            </w:pPr>
          </w:p>
          <w:p w14:paraId="38A7F47B" w14:textId="77777777" w:rsidR="007102A2" w:rsidRPr="003764EC" w:rsidRDefault="007102A2" w:rsidP="00C147C8">
            <w:pPr>
              <w:spacing w:line="480" w:lineRule="auto"/>
            </w:pPr>
            <w:r w:rsidRPr="003764EC">
              <w:t>______________________________________________________________</w:t>
            </w:r>
          </w:p>
          <w:p w14:paraId="1E5AD8BE" w14:textId="77777777" w:rsidR="007102A2" w:rsidRPr="003764EC" w:rsidRDefault="007102A2" w:rsidP="00C147C8">
            <w:pPr>
              <w:spacing w:line="480" w:lineRule="auto"/>
            </w:pPr>
            <w:r w:rsidRPr="003764EC">
              <w:t>______________________________________________________________</w:t>
            </w:r>
          </w:p>
          <w:p w14:paraId="1E39C47F" w14:textId="77777777" w:rsidR="007102A2" w:rsidRPr="003764EC" w:rsidRDefault="007102A2" w:rsidP="00C147C8">
            <w:pPr>
              <w:spacing w:line="480" w:lineRule="auto"/>
            </w:pPr>
            <w:r w:rsidRPr="003764EC">
              <w:t>______________________________________________________________</w:t>
            </w:r>
          </w:p>
          <w:p w14:paraId="2933FCF4" w14:textId="77777777" w:rsidR="007102A2" w:rsidRPr="003764EC" w:rsidRDefault="007102A2" w:rsidP="00C147C8">
            <w:pPr>
              <w:spacing w:line="480" w:lineRule="auto"/>
            </w:pPr>
            <w:r w:rsidRPr="003764EC">
              <w:t>______________________________________________________________</w:t>
            </w:r>
          </w:p>
        </w:tc>
      </w:tr>
    </w:tbl>
    <w:p w14:paraId="0B9B38AF" w14:textId="77777777" w:rsidR="007102A2" w:rsidRPr="003764EC" w:rsidRDefault="007102A2" w:rsidP="007102A2">
      <w:pPr>
        <w:jc w:val="both"/>
      </w:pPr>
    </w:p>
    <w:p w14:paraId="5CDA55C2" w14:textId="77777777" w:rsidR="007102A2" w:rsidRPr="003764EC" w:rsidRDefault="007102A2" w:rsidP="007102A2">
      <w:pPr>
        <w:jc w:val="both"/>
      </w:pPr>
    </w:p>
    <w:p w14:paraId="3F18D88E" w14:textId="77777777" w:rsidR="007102A2" w:rsidRPr="003764EC" w:rsidRDefault="007102A2" w:rsidP="007102A2">
      <w:pPr>
        <w:jc w:val="both"/>
      </w:pPr>
    </w:p>
    <w:p w14:paraId="37389AB3" w14:textId="77777777" w:rsidR="007102A2" w:rsidRPr="003764EC" w:rsidRDefault="007102A2" w:rsidP="007102A2">
      <w:pPr>
        <w:pBdr>
          <w:top w:val="single" w:sz="4" w:space="1" w:color="00B050"/>
          <w:bottom w:val="single" w:sz="4" w:space="1" w:color="00B050"/>
        </w:pBdr>
        <w:jc w:val="center"/>
        <w:rPr>
          <w:color w:val="00B050"/>
        </w:rPr>
      </w:pPr>
      <w:r w:rsidRPr="003764EC">
        <w:rPr>
          <w:color w:val="00B050"/>
        </w:rPr>
        <w:t xml:space="preserve">Ponudnik v ponudbi predloži </w:t>
      </w:r>
      <w:r w:rsidRPr="003764EC">
        <w:rPr>
          <w:i/>
          <w:smallCaps/>
          <w:color w:val="00B050"/>
        </w:rPr>
        <w:t>Priloga k obrazcu 1: partner v skupni ponudbi</w:t>
      </w:r>
      <w:r w:rsidRPr="003764EC">
        <w:rPr>
          <w:color w:val="00B050"/>
        </w:rPr>
        <w:t xml:space="preserve"> za vsakega od partnerjev v skupni ponudbi.</w:t>
      </w:r>
    </w:p>
    <w:p w14:paraId="11939A13" w14:textId="77777777" w:rsidR="007102A2" w:rsidRPr="003764EC" w:rsidRDefault="007102A2" w:rsidP="007102A2">
      <w:pPr>
        <w:jc w:val="both"/>
      </w:pPr>
      <w:r w:rsidRPr="003764EC">
        <w:br w:type="page"/>
      </w:r>
    </w:p>
    <w:p w14:paraId="668A8498" w14:textId="77777777" w:rsidR="007102A2" w:rsidRPr="003764EC" w:rsidRDefault="007102A2" w:rsidP="007102A2">
      <w:pPr>
        <w:pStyle w:val="Naslov3"/>
        <w:jc w:val="right"/>
        <w:rPr>
          <w:color w:val="auto"/>
          <w:sz w:val="20"/>
          <w:szCs w:val="20"/>
        </w:rPr>
      </w:pPr>
      <w:r w:rsidRPr="003764EC">
        <w:rPr>
          <w:color w:val="auto"/>
          <w:sz w:val="20"/>
          <w:szCs w:val="20"/>
        </w:rPr>
        <w:lastRenderedPageBreak/>
        <w:t>Priloga k obrazcu 1: podizvajalec</w:t>
      </w:r>
    </w:p>
    <w:p w14:paraId="55A59AC9" w14:textId="22B90409" w:rsidR="007102A2" w:rsidRPr="003764EC" w:rsidRDefault="007102A2" w:rsidP="007102A2">
      <w:pPr>
        <w:rPr>
          <w:bCs/>
          <w:u w:val="single"/>
        </w:rPr>
      </w:pPr>
      <w:r w:rsidRPr="003764EC">
        <w:t xml:space="preserve">Ljubljana,  </w:t>
      </w:r>
      <w:r w:rsidR="009011A4">
        <w:t>24.3.2025</w:t>
      </w:r>
    </w:p>
    <w:p w14:paraId="4D2FFF9E" w14:textId="08F14BD1" w:rsidR="007102A2" w:rsidRPr="003764EC" w:rsidRDefault="007102A2" w:rsidP="007102A2">
      <w:r w:rsidRPr="003764EC">
        <w:t xml:space="preserve">Številka:   </w:t>
      </w:r>
      <w:r w:rsidR="009011A4">
        <w:t>1716-3/2025</w:t>
      </w:r>
    </w:p>
    <w:p w14:paraId="514E7C53" w14:textId="77777777" w:rsidR="007102A2" w:rsidRPr="003764EC" w:rsidRDefault="007102A2" w:rsidP="007102A2">
      <w:pPr>
        <w:rPr>
          <w:b/>
          <w:spacing w:val="40"/>
        </w:rPr>
      </w:pPr>
    </w:p>
    <w:p w14:paraId="4B045684" w14:textId="77777777" w:rsidR="007102A2" w:rsidRPr="003764EC" w:rsidRDefault="007102A2" w:rsidP="007102A2">
      <w:pPr>
        <w:rPr>
          <w:b/>
          <w:spacing w:val="40"/>
        </w:rPr>
      </w:pPr>
    </w:p>
    <w:p w14:paraId="0077E20B" w14:textId="77777777" w:rsidR="007102A2" w:rsidRPr="003764EC" w:rsidRDefault="007102A2" w:rsidP="007102A2">
      <w:pPr>
        <w:rPr>
          <w:b/>
          <w:spacing w:val="40"/>
        </w:rPr>
      </w:pPr>
      <w:r w:rsidRPr="003764EC">
        <w:rPr>
          <w:b/>
          <w:spacing w:val="40"/>
        </w:rPr>
        <w:t>Podatki o podizvajalcu:</w:t>
      </w:r>
    </w:p>
    <w:p w14:paraId="12277C8B" w14:textId="77777777" w:rsidR="007102A2" w:rsidRPr="003764EC" w:rsidRDefault="007102A2" w:rsidP="007102A2">
      <w:pPr>
        <w:jc w:val="both"/>
      </w:pPr>
    </w:p>
    <w:p w14:paraId="0FE18AFC" w14:textId="77777777" w:rsidR="007102A2" w:rsidRPr="003764EC"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3764EC" w14:paraId="6CAF29A5" w14:textId="77777777" w:rsidTr="00C147C8">
        <w:tc>
          <w:tcPr>
            <w:tcW w:w="9209" w:type="dxa"/>
            <w:gridSpan w:val="3"/>
            <w:shd w:val="clear" w:color="auto" w:fill="BFBFBF" w:themeFill="background1" w:themeFillShade="BF"/>
          </w:tcPr>
          <w:p w14:paraId="5A9DA426" w14:textId="77777777" w:rsidR="007102A2" w:rsidRPr="003764EC" w:rsidRDefault="007102A2" w:rsidP="00C147C8">
            <w:pPr>
              <w:spacing w:line="480" w:lineRule="auto"/>
              <w:rPr>
                <w:smallCaps/>
              </w:rPr>
            </w:pPr>
            <w:r w:rsidRPr="003764EC">
              <w:rPr>
                <w:smallCaps/>
              </w:rPr>
              <w:t>POSLOVNI PODATKI PODIZVAJALCA:</w:t>
            </w:r>
          </w:p>
        </w:tc>
      </w:tr>
      <w:tr w:rsidR="007102A2" w:rsidRPr="003764EC" w14:paraId="46C58994" w14:textId="77777777" w:rsidTr="00C147C8">
        <w:trPr>
          <w:trHeight w:val="920"/>
        </w:trPr>
        <w:tc>
          <w:tcPr>
            <w:tcW w:w="2943" w:type="dxa"/>
            <w:gridSpan w:val="2"/>
            <w:vAlign w:val="center"/>
          </w:tcPr>
          <w:p w14:paraId="16DD8D63" w14:textId="77777777" w:rsidR="007102A2" w:rsidRPr="003764EC" w:rsidRDefault="007102A2" w:rsidP="00C147C8">
            <w:pPr>
              <w:spacing w:line="480" w:lineRule="auto"/>
            </w:pPr>
            <w:r w:rsidRPr="003764EC">
              <w:t>Popoln naziv in naslov:</w:t>
            </w:r>
          </w:p>
        </w:tc>
        <w:tc>
          <w:tcPr>
            <w:tcW w:w="6266" w:type="dxa"/>
          </w:tcPr>
          <w:p w14:paraId="4C85DEEA" w14:textId="77777777" w:rsidR="007102A2" w:rsidRPr="003764EC" w:rsidRDefault="007102A2" w:rsidP="00C147C8">
            <w:pPr>
              <w:jc w:val="both"/>
            </w:pPr>
          </w:p>
        </w:tc>
      </w:tr>
      <w:tr w:rsidR="007102A2" w:rsidRPr="003764EC" w14:paraId="6023342B" w14:textId="77777777" w:rsidTr="00C147C8">
        <w:tc>
          <w:tcPr>
            <w:tcW w:w="2943" w:type="dxa"/>
            <w:gridSpan w:val="2"/>
          </w:tcPr>
          <w:p w14:paraId="233BD30D" w14:textId="77777777" w:rsidR="007102A2" w:rsidRPr="003764EC" w:rsidRDefault="007102A2" w:rsidP="00C147C8">
            <w:pPr>
              <w:spacing w:line="480" w:lineRule="auto"/>
              <w:jc w:val="both"/>
            </w:pPr>
            <w:r w:rsidRPr="003764EC">
              <w:t>Matična št.:</w:t>
            </w:r>
          </w:p>
        </w:tc>
        <w:tc>
          <w:tcPr>
            <w:tcW w:w="6266" w:type="dxa"/>
          </w:tcPr>
          <w:p w14:paraId="491C5CDC" w14:textId="77777777" w:rsidR="007102A2" w:rsidRPr="003764EC" w:rsidRDefault="007102A2" w:rsidP="00C147C8">
            <w:pPr>
              <w:jc w:val="both"/>
            </w:pPr>
          </w:p>
        </w:tc>
      </w:tr>
      <w:tr w:rsidR="007102A2" w:rsidRPr="003764EC" w14:paraId="24AEAE75" w14:textId="77777777" w:rsidTr="00C147C8">
        <w:tc>
          <w:tcPr>
            <w:tcW w:w="2943" w:type="dxa"/>
            <w:gridSpan w:val="2"/>
          </w:tcPr>
          <w:p w14:paraId="41954411" w14:textId="77777777" w:rsidR="007102A2" w:rsidRPr="003764EC" w:rsidRDefault="007102A2" w:rsidP="00C147C8">
            <w:pPr>
              <w:spacing w:line="480" w:lineRule="auto"/>
              <w:jc w:val="both"/>
            </w:pPr>
            <w:r w:rsidRPr="003764EC">
              <w:t>Identifikacijska št. za DDV:</w:t>
            </w:r>
          </w:p>
        </w:tc>
        <w:tc>
          <w:tcPr>
            <w:tcW w:w="6266" w:type="dxa"/>
          </w:tcPr>
          <w:p w14:paraId="16610FFA" w14:textId="77777777" w:rsidR="007102A2" w:rsidRPr="003764EC" w:rsidRDefault="007102A2" w:rsidP="00C147C8">
            <w:pPr>
              <w:jc w:val="both"/>
            </w:pPr>
          </w:p>
        </w:tc>
      </w:tr>
      <w:tr w:rsidR="007102A2" w:rsidRPr="003764EC" w14:paraId="21616C85" w14:textId="77777777" w:rsidTr="00C147C8">
        <w:tc>
          <w:tcPr>
            <w:tcW w:w="2943" w:type="dxa"/>
            <w:gridSpan w:val="2"/>
          </w:tcPr>
          <w:p w14:paraId="5C6780AA" w14:textId="77777777" w:rsidR="007102A2" w:rsidRPr="003764EC" w:rsidRDefault="007102A2" w:rsidP="00C147C8">
            <w:pPr>
              <w:spacing w:line="480" w:lineRule="auto"/>
              <w:jc w:val="both"/>
            </w:pPr>
            <w:r w:rsidRPr="003764EC">
              <w:t>Pristojni davčni urad:</w:t>
            </w:r>
          </w:p>
        </w:tc>
        <w:tc>
          <w:tcPr>
            <w:tcW w:w="6266" w:type="dxa"/>
          </w:tcPr>
          <w:p w14:paraId="09BFE283" w14:textId="77777777" w:rsidR="007102A2" w:rsidRPr="003764EC" w:rsidRDefault="007102A2" w:rsidP="00C147C8">
            <w:pPr>
              <w:jc w:val="both"/>
            </w:pPr>
          </w:p>
        </w:tc>
      </w:tr>
      <w:tr w:rsidR="007102A2" w:rsidRPr="003764EC" w14:paraId="02BA080B" w14:textId="77777777" w:rsidTr="00C147C8">
        <w:tc>
          <w:tcPr>
            <w:tcW w:w="2943" w:type="dxa"/>
            <w:gridSpan w:val="2"/>
          </w:tcPr>
          <w:p w14:paraId="318CF53F" w14:textId="77777777" w:rsidR="007102A2" w:rsidRPr="003764EC" w:rsidRDefault="007102A2" w:rsidP="00C147C8">
            <w:pPr>
              <w:spacing w:line="480" w:lineRule="auto"/>
              <w:jc w:val="both"/>
            </w:pPr>
            <w:r w:rsidRPr="003764EC">
              <w:t>Številka TRR:</w:t>
            </w:r>
          </w:p>
        </w:tc>
        <w:tc>
          <w:tcPr>
            <w:tcW w:w="6266" w:type="dxa"/>
          </w:tcPr>
          <w:p w14:paraId="07A93DF1" w14:textId="77777777" w:rsidR="007102A2" w:rsidRPr="003764EC" w:rsidRDefault="007102A2" w:rsidP="00C147C8">
            <w:pPr>
              <w:jc w:val="both"/>
            </w:pPr>
          </w:p>
        </w:tc>
      </w:tr>
      <w:tr w:rsidR="007102A2" w:rsidRPr="003764EC" w14:paraId="7FA842A7" w14:textId="77777777" w:rsidTr="00C147C8">
        <w:tc>
          <w:tcPr>
            <w:tcW w:w="2943" w:type="dxa"/>
            <w:gridSpan w:val="2"/>
          </w:tcPr>
          <w:p w14:paraId="35D33808" w14:textId="77777777" w:rsidR="007102A2" w:rsidRPr="003764EC" w:rsidRDefault="007102A2" w:rsidP="00C147C8">
            <w:pPr>
              <w:spacing w:line="480" w:lineRule="auto"/>
              <w:jc w:val="both"/>
            </w:pPr>
            <w:r w:rsidRPr="003764EC">
              <w:t>E-pošta:</w:t>
            </w:r>
          </w:p>
        </w:tc>
        <w:tc>
          <w:tcPr>
            <w:tcW w:w="6266" w:type="dxa"/>
          </w:tcPr>
          <w:p w14:paraId="031960EE" w14:textId="77777777" w:rsidR="007102A2" w:rsidRPr="003764EC" w:rsidRDefault="007102A2" w:rsidP="00C147C8">
            <w:pPr>
              <w:jc w:val="both"/>
            </w:pPr>
          </w:p>
        </w:tc>
      </w:tr>
      <w:tr w:rsidR="007102A2" w:rsidRPr="003764EC" w14:paraId="500B846D" w14:textId="77777777" w:rsidTr="00C147C8">
        <w:tc>
          <w:tcPr>
            <w:tcW w:w="9209" w:type="dxa"/>
            <w:gridSpan w:val="3"/>
            <w:shd w:val="clear" w:color="auto" w:fill="BFBFBF" w:themeFill="background1" w:themeFillShade="BF"/>
          </w:tcPr>
          <w:p w14:paraId="751209B6" w14:textId="77777777" w:rsidR="007102A2" w:rsidRPr="003764EC" w:rsidRDefault="007102A2" w:rsidP="00C147C8">
            <w:pPr>
              <w:spacing w:line="480" w:lineRule="auto"/>
              <w:rPr>
                <w:smallCaps/>
              </w:rPr>
            </w:pPr>
            <w:r w:rsidRPr="003764EC">
              <w:rPr>
                <w:smallCaps/>
              </w:rPr>
              <w:t>VSI ZAKONITI ZASTOPNIKI PODIZVAJALCA</w:t>
            </w:r>
            <w:r w:rsidRPr="003764EC">
              <w:rPr>
                <w:i/>
                <w:smallCaps/>
              </w:rPr>
              <w:t xml:space="preserve"> (z navedbami morebitnih omejitev)</w:t>
            </w:r>
            <w:r w:rsidRPr="003764EC">
              <w:rPr>
                <w:smallCaps/>
              </w:rPr>
              <w:t>:</w:t>
            </w:r>
          </w:p>
        </w:tc>
      </w:tr>
      <w:tr w:rsidR="007102A2" w:rsidRPr="003764EC" w14:paraId="56AE9B70" w14:textId="77777777" w:rsidTr="00C147C8">
        <w:tc>
          <w:tcPr>
            <w:tcW w:w="534" w:type="dxa"/>
          </w:tcPr>
          <w:p w14:paraId="64E4266F" w14:textId="77777777" w:rsidR="007102A2" w:rsidRPr="003764EC" w:rsidRDefault="007102A2" w:rsidP="00C147C8">
            <w:pPr>
              <w:spacing w:line="480" w:lineRule="auto"/>
              <w:jc w:val="both"/>
            </w:pPr>
            <w:r w:rsidRPr="003764EC">
              <w:t>1.</w:t>
            </w:r>
          </w:p>
        </w:tc>
        <w:tc>
          <w:tcPr>
            <w:tcW w:w="8675" w:type="dxa"/>
            <w:gridSpan w:val="2"/>
          </w:tcPr>
          <w:p w14:paraId="1FA34C30" w14:textId="77777777" w:rsidR="007102A2" w:rsidRPr="003764EC" w:rsidRDefault="007102A2" w:rsidP="00C147C8">
            <w:pPr>
              <w:spacing w:line="480" w:lineRule="auto"/>
              <w:jc w:val="both"/>
            </w:pPr>
          </w:p>
        </w:tc>
      </w:tr>
      <w:tr w:rsidR="007102A2" w:rsidRPr="003764EC" w14:paraId="24B177F4" w14:textId="77777777" w:rsidTr="00C147C8">
        <w:tc>
          <w:tcPr>
            <w:tcW w:w="534" w:type="dxa"/>
          </w:tcPr>
          <w:p w14:paraId="038DF4E7" w14:textId="77777777" w:rsidR="007102A2" w:rsidRPr="003764EC" w:rsidRDefault="007102A2" w:rsidP="00C147C8">
            <w:pPr>
              <w:spacing w:line="480" w:lineRule="auto"/>
              <w:jc w:val="both"/>
            </w:pPr>
            <w:r w:rsidRPr="003764EC">
              <w:t>2.</w:t>
            </w:r>
          </w:p>
        </w:tc>
        <w:tc>
          <w:tcPr>
            <w:tcW w:w="8675" w:type="dxa"/>
            <w:gridSpan w:val="2"/>
          </w:tcPr>
          <w:p w14:paraId="77F8F3E4" w14:textId="77777777" w:rsidR="007102A2" w:rsidRPr="003764EC" w:rsidRDefault="007102A2" w:rsidP="00C147C8">
            <w:pPr>
              <w:spacing w:line="480" w:lineRule="auto"/>
              <w:jc w:val="both"/>
            </w:pPr>
          </w:p>
        </w:tc>
      </w:tr>
      <w:tr w:rsidR="007102A2" w:rsidRPr="003764EC" w14:paraId="6C6C498E" w14:textId="77777777" w:rsidTr="00C147C8">
        <w:tc>
          <w:tcPr>
            <w:tcW w:w="534" w:type="dxa"/>
          </w:tcPr>
          <w:p w14:paraId="47538483" w14:textId="77777777" w:rsidR="007102A2" w:rsidRPr="003764EC" w:rsidRDefault="007102A2" w:rsidP="00C147C8">
            <w:pPr>
              <w:spacing w:line="480" w:lineRule="auto"/>
              <w:jc w:val="both"/>
            </w:pPr>
            <w:r w:rsidRPr="003764EC">
              <w:t>3.</w:t>
            </w:r>
          </w:p>
        </w:tc>
        <w:tc>
          <w:tcPr>
            <w:tcW w:w="8675" w:type="dxa"/>
            <w:gridSpan w:val="2"/>
          </w:tcPr>
          <w:p w14:paraId="6A0F6A42" w14:textId="77777777" w:rsidR="007102A2" w:rsidRPr="003764EC" w:rsidRDefault="007102A2" w:rsidP="00C147C8">
            <w:pPr>
              <w:spacing w:line="480" w:lineRule="auto"/>
              <w:jc w:val="both"/>
            </w:pPr>
          </w:p>
        </w:tc>
      </w:tr>
      <w:tr w:rsidR="007102A2" w:rsidRPr="003764EC" w14:paraId="18297D0B" w14:textId="77777777" w:rsidTr="00C147C8">
        <w:tc>
          <w:tcPr>
            <w:tcW w:w="534" w:type="dxa"/>
          </w:tcPr>
          <w:p w14:paraId="114EB5CA" w14:textId="77777777" w:rsidR="007102A2" w:rsidRPr="003764EC" w:rsidRDefault="007102A2" w:rsidP="00C147C8">
            <w:pPr>
              <w:spacing w:line="480" w:lineRule="auto"/>
              <w:jc w:val="both"/>
            </w:pPr>
            <w:r w:rsidRPr="003764EC">
              <w:t>4.</w:t>
            </w:r>
          </w:p>
        </w:tc>
        <w:tc>
          <w:tcPr>
            <w:tcW w:w="8675" w:type="dxa"/>
            <w:gridSpan w:val="2"/>
          </w:tcPr>
          <w:p w14:paraId="13A0BAC3" w14:textId="77777777" w:rsidR="007102A2" w:rsidRPr="003764EC" w:rsidRDefault="007102A2" w:rsidP="00C147C8">
            <w:pPr>
              <w:spacing w:line="480" w:lineRule="auto"/>
              <w:jc w:val="both"/>
            </w:pPr>
          </w:p>
        </w:tc>
      </w:tr>
      <w:tr w:rsidR="007102A2" w:rsidRPr="003764EC" w14:paraId="716C7F54" w14:textId="77777777" w:rsidTr="00C147C8">
        <w:tc>
          <w:tcPr>
            <w:tcW w:w="9209" w:type="dxa"/>
            <w:gridSpan w:val="3"/>
            <w:shd w:val="clear" w:color="auto" w:fill="BFBFBF" w:themeFill="background1" w:themeFillShade="BF"/>
          </w:tcPr>
          <w:p w14:paraId="0AAEDD4D" w14:textId="77777777" w:rsidR="007102A2" w:rsidRPr="003764EC" w:rsidRDefault="007102A2" w:rsidP="00C147C8">
            <w:pPr>
              <w:spacing w:line="480" w:lineRule="auto"/>
            </w:pPr>
            <w:r w:rsidRPr="003764EC">
              <w:t>DEL IZVEDBE NAROČILA, KI GA BO IZVEDEL PODIZVAJALEC:</w:t>
            </w:r>
          </w:p>
        </w:tc>
      </w:tr>
      <w:tr w:rsidR="007102A2" w:rsidRPr="003764EC" w14:paraId="51CFD074" w14:textId="77777777" w:rsidTr="00C147C8">
        <w:trPr>
          <w:trHeight w:val="920"/>
        </w:trPr>
        <w:tc>
          <w:tcPr>
            <w:tcW w:w="2943" w:type="dxa"/>
            <w:gridSpan w:val="2"/>
            <w:vAlign w:val="center"/>
          </w:tcPr>
          <w:p w14:paraId="6A5DA7BC" w14:textId="77777777" w:rsidR="007102A2" w:rsidRPr="003764EC" w:rsidRDefault="007102A2" w:rsidP="00C147C8">
            <w:pPr>
              <w:spacing w:line="480" w:lineRule="auto"/>
            </w:pPr>
            <w:r w:rsidRPr="003764EC">
              <w:t>Opis dela izvedbe naročila, ki ga bo izvedel podizvajalec:</w:t>
            </w:r>
          </w:p>
        </w:tc>
        <w:tc>
          <w:tcPr>
            <w:tcW w:w="6266" w:type="dxa"/>
          </w:tcPr>
          <w:p w14:paraId="25F8B8A1" w14:textId="77777777" w:rsidR="007102A2" w:rsidRPr="003764EC" w:rsidRDefault="007102A2" w:rsidP="00C147C8">
            <w:pPr>
              <w:jc w:val="both"/>
            </w:pPr>
          </w:p>
        </w:tc>
      </w:tr>
      <w:tr w:rsidR="007102A2" w:rsidRPr="003764EC" w14:paraId="4456222C" w14:textId="77777777" w:rsidTr="00C147C8">
        <w:tc>
          <w:tcPr>
            <w:tcW w:w="2943" w:type="dxa"/>
            <w:gridSpan w:val="2"/>
          </w:tcPr>
          <w:p w14:paraId="2C7CD56C" w14:textId="77777777" w:rsidR="007102A2" w:rsidRPr="003764EC" w:rsidRDefault="007102A2" w:rsidP="00C147C8">
            <w:pPr>
              <w:spacing w:line="480" w:lineRule="auto"/>
              <w:jc w:val="both"/>
            </w:pPr>
            <w:r w:rsidRPr="003764EC">
              <w:t>Obseg v %:</w:t>
            </w:r>
          </w:p>
        </w:tc>
        <w:tc>
          <w:tcPr>
            <w:tcW w:w="6266" w:type="dxa"/>
          </w:tcPr>
          <w:p w14:paraId="4C145D8F" w14:textId="77777777" w:rsidR="007102A2" w:rsidRPr="003764EC" w:rsidRDefault="007102A2" w:rsidP="00C147C8">
            <w:pPr>
              <w:jc w:val="both"/>
            </w:pPr>
          </w:p>
        </w:tc>
      </w:tr>
      <w:tr w:rsidR="007102A2" w:rsidRPr="003764EC" w14:paraId="34A00E97" w14:textId="77777777" w:rsidTr="00C147C8">
        <w:tc>
          <w:tcPr>
            <w:tcW w:w="2943" w:type="dxa"/>
            <w:gridSpan w:val="2"/>
          </w:tcPr>
          <w:p w14:paraId="3769C90D" w14:textId="77777777" w:rsidR="007102A2" w:rsidRPr="003764EC" w:rsidRDefault="007102A2" w:rsidP="00C147C8">
            <w:pPr>
              <w:spacing w:line="480" w:lineRule="auto"/>
              <w:jc w:val="both"/>
            </w:pPr>
            <w:r w:rsidRPr="003764EC">
              <w:t>Vrednost:</w:t>
            </w:r>
          </w:p>
        </w:tc>
        <w:tc>
          <w:tcPr>
            <w:tcW w:w="6266" w:type="dxa"/>
          </w:tcPr>
          <w:p w14:paraId="7052D41B" w14:textId="77777777" w:rsidR="007102A2" w:rsidRPr="003764EC" w:rsidRDefault="007102A2" w:rsidP="00C147C8">
            <w:pPr>
              <w:jc w:val="both"/>
            </w:pPr>
          </w:p>
        </w:tc>
      </w:tr>
      <w:tr w:rsidR="007102A2" w:rsidRPr="003764EC" w14:paraId="019EEFF6" w14:textId="77777777" w:rsidTr="00C147C8">
        <w:tc>
          <w:tcPr>
            <w:tcW w:w="2943" w:type="dxa"/>
            <w:gridSpan w:val="2"/>
          </w:tcPr>
          <w:p w14:paraId="7B5C7737" w14:textId="77777777" w:rsidR="007102A2" w:rsidRPr="003764EC" w:rsidRDefault="007102A2" w:rsidP="00C147C8">
            <w:pPr>
              <w:spacing w:line="480" w:lineRule="auto"/>
              <w:jc w:val="both"/>
            </w:pPr>
            <w:r w:rsidRPr="003764EC">
              <w:t>Kraj izvedbe:</w:t>
            </w:r>
          </w:p>
        </w:tc>
        <w:tc>
          <w:tcPr>
            <w:tcW w:w="6266" w:type="dxa"/>
          </w:tcPr>
          <w:p w14:paraId="25567A4F" w14:textId="77777777" w:rsidR="007102A2" w:rsidRPr="003764EC" w:rsidRDefault="007102A2" w:rsidP="00C147C8">
            <w:pPr>
              <w:jc w:val="both"/>
            </w:pPr>
          </w:p>
        </w:tc>
      </w:tr>
      <w:tr w:rsidR="007102A2" w:rsidRPr="003764EC" w14:paraId="76147178" w14:textId="77777777" w:rsidTr="00C147C8">
        <w:tc>
          <w:tcPr>
            <w:tcW w:w="2943" w:type="dxa"/>
            <w:gridSpan w:val="2"/>
          </w:tcPr>
          <w:p w14:paraId="496859E1" w14:textId="77777777" w:rsidR="007102A2" w:rsidRPr="003764EC" w:rsidRDefault="007102A2" w:rsidP="00C147C8">
            <w:pPr>
              <w:spacing w:line="480" w:lineRule="auto"/>
              <w:jc w:val="both"/>
            </w:pPr>
            <w:r w:rsidRPr="003764EC">
              <w:t>Rok izvedbe:</w:t>
            </w:r>
          </w:p>
        </w:tc>
        <w:tc>
          <w:tcPr>
            <w:tcW w:w="6266" w:type="dxa"/>
          </w:tcPr>
          <w:p w14:paraId="434CD858" w14:textId="77777777" w:rsidR="007102A2" w:rsidRPr="003764EC" w:rsidRDefault="007102A2" w:rsidP="00C147C8">
            <w:pPr>
              <w:jc w:val="both"/>
            </w:pPr>
          </w:p>
        </w:tc>
      </w:tr>
    </w:tbl>
    <w:p w14:paraId="09521011" w14:textId="77777777" w:rsidR="007102A2" w:rsidRPr="003764EC" w:rsidRDefault="007102A2" w:rsidP="007102A2">
      <w:pPr>
        <w:jc w:val="both"/>
        <w:rPr>
          <w:sz w:val="14"/>
          <w:szCs w:val="14"/>
        </w:rPr>
      </w:pPr>
    </w:p>
    <w:p w14:paraId="2C3F1F3D" w14:textId="77777777" w:rsidR="007102A2" w:rsidRPr="003764EC" w:rsidRDefault="007102A2" w:rsidP="007102A2">
      <w:pPr>
        <w:jc w:val="both"/>
      </w:pPr>
      <w:r w:rsidRPr="003764EC">
        <w:t>V primeru, da ima podizvajalec sedež v drugi državi, izpolni tudi:</w:t>
      </w:r>
    </w:p>
    <w:p w14:paraId="0C9E3072" w14:textId="77777777" w:rsidR="007102A2" w:rsidRPr="003764EC" w:rsidRDefault="007102A2" w:rsidP="007102A2">
      <w:pPr>
        <w:jc w:val="both"/>
        <w:rPr>
          <w:i/>
          <w:sz w:val="16"/>
          <w:szCs w:val="16"/>
        </w:rPr>
      </w:pPr>
    </w:p>
    <w:p w14:paraId="2BB52B41" w14:textId="77777777" w:rsidR="007102A2" w:rsidRPr="003764EC" w:rsidRDefault="007102A2" w:rsidP="007102A2">
      <w:pPr>
        <w:jc w:val="both"/>
        <w:rPr>
          <w:i/>
        </w:rPr>
      </w:pPr>
      <w:r w:rsidRPr="003764EC">
        <w:rPr>
          <w:i/>
        </w:rPr>
        <w:t xml:space="preserve">Naš pooblaščenec za vročitve po ZUP v Republiki Slovenije je: _______________________ (ime in priimek), stanujoč ______________________________________________________ (ulica, hišna številka, kraj v RS) </w:t>
      </w:r>
    </w:p>
    <w:p w14:paraId="60492C09" w14:textId="77777777" w:rsidR="007102A2" w:rsidRPr="003764EC" w:rsidRDefault="007102A2" w:rsidP="007102A2">
      <w:pPr>
        <w:jc w:val="both"/>
        <w:rPr>
          <w:sz w:val="18"/>
          <w:szCs w:val="18"/>
        </w:rPr>
      </w:pPr>
    </w:p>
    <w:p w14:paraId="722B43C9" w14:textId="77777777" w:rsidR="007102A2" w:rsidRPr="003764EC" w:rsidRDefault="007102A2" w:rsidP="007102A2">
      <w:pPr>
        <w:pBdr>
          <w:top w:val="single" w:sz="4" w:space="1" w:color="00B050"/>
          <w:bottom w:val="single" w:sz="4" w:space="1" w:color="00B050"/>
        </w:pBdr>
        <w:jc w:val="center"/>
        <w:rPr>
          <w:color w:val="00B050"/>
        </w:rPr>
      </w:pPr>
      <w:r w:rsidRPr="003764EC">
        <w:rPr>
          <w:color w:val="00B050"/>
        </w:rPr>
        <w:t xml:space="preserve">Ponudnik v ponudbi predloži </w:t>
      </w:r>
      <w:r w:rsidRPr="003764EC">
        <w:rPr>
          <w:i/>
          <w:smallCaps/>
          <w:color w:val="00B050"/>
        </w:rPr>
        <w:t>Priloga k obrazcu 1: podizvajalec</w:t>
      </w:r>
      <w:r w:rsidRPr="003764EC">
        <w:rPr>
          <w:color w:val="00B050"/>
        </w:rPr>
        <w:t xml:space="preserve"> za vsakega od podizvajalcev.</w:t>
      </w:r>
    </w:p>
    <w:p w14:paraId="00D47327" w14:textId="77777777" w:rsidR="007102A2" w:rsidRPr="003764EC" w:rsidRDefault="007102A2" w:rsidP="007102A2">
      <w:pPr>
        <w:rPr>
          <w:i/>
          <w:iCs/>
          <w:u w:val="single"/>
        </w:rPr>
      </w:pPr>
      <w:r w:rsidRPr="003764EC">
        <w:rPr>
          <w:i/>
          <w:iCs/>
          <w:u w:val="single"/>
        </w:rPr>
        <w:br w:type="page"/>
      </w:r>
    </w:p>
    <w:p w14:paraId="3C2F2FFA" w14:textId="06E833FE" w:rsidR="00EC1F87" w:rsidRPr="003764EC" w:rsidRDefault="00EC1F87" w:rsidP="00EC1F87">
      <w:pPr>
        <w:pStyle w:val="Naslov3"/>
        <w:spacing w:before="240"/>
        <w:jc w:val="right"/>
        <w:rPr>
          <w:color w:val="auto"/>
          <w:sz w:val="20"/>
          <w:szCs w:val="20"/>
        </w:rPr>
      </w:pPr>
      <w:r w:rsidRPr="003764EC">
        <w:rPr>
          <w:color w:val="auto"/>
          <w:sz w:val="20"/>
          <w:szCs w:val="20"/>
        </w:rPr>
        <w:lastRenderedPageBreak/>
        <w:t>Obrazec 2b – sklop 1</w:t>
      </w:r>
    </w:p>
    <w:p w14:paraId="7950501A" w14:textId="61A7B2FB" w:rsidR="00EC1F87" w:rsidRPr="003764EC" w:rsidRDefault="00EC1F87" w:rsidP="00EC1F87">
      <w:pPr>
        <w:rPr>
          <w:bCs/>
          <w:u w:val="single"/>
        </w:rPr>
      </w:pPr>
      <w:r w:rsidRPr="003764EC">
        <w:t xml:space="preserve">Ljubljana,  </w:t>
      </w:r>
      <w:r w:rsidR="009011A4">
        <w:t>24.3.2025</w:t>
      </w:r>
    </w:p>
    <w:p w14:paraId="191DDDD3" w14:textId="20970182" w:rsidR="00EC1F87" w:rsidRPr="003764EC" w:rsidRDefault="00EC1F87" w:rsidP="00EC1F87">
      <w:r w:rsidRPr="003764EC">
        <w:t xml:space="preserve">Številka:   </w:t>
      </w:r>
      <w:r w:rsidR="009011A4">
        <w:t>1716-3/2025</w:t>
      </w:r>
    </w:p>
    <w:p w14:paraId="29D39C2E" w14:textId="77777777" w:rsidR="00EC1F87" w:rsidRPr="003764EC" w:rsidRDefault="00EC1F87" w:rsidP="00EC1F87"/>
    <w:p w14:paraId="361B50DA" w14:textId="77777777" w:rsidR="00EC1F87" w:rsidRPr="003764EC" w:rsidRDefault="00EC1F87" w:rsidP="00EC1F87">
      <w:pPr>
        <w:spacing w:line="360" w:lineRule="auto"/>
        <w:jc w:val="both"/>
      </w:pPr>
      <w:r w:rsidRPr="003764EC">
        <w:t xml:space="preserve">Ponudnik:   </w:t>
      </w:r>
      <w:r w:rsidRPr="003764EC">
        <w:tab/>
        <w:t>______________________</w:t>
      </w:r>
    </w:p>
    <w:p w14:paraId="50F98141" w14:textId="77777777" w:rsidR="00EC1F87" w:rsidRPr="003764EC" w:rsidRDefault="00EC1F87" w:rsidP="00EC1F87">
      <w:pPr>
        <w:spacing w:line="360" w:lineRule="auto"/>
        <w:ind w:left="708" w:firstLine="708"/>
        <w:jc w:val="both"/>
      </w:pPr>
      <w:r w:rsidRPr="003764EC">
        <w:t>______________________</w:t>
      </w:r>
    </w:p>
    <w:p w14:paraId="0EE06E16" w14:textId="77777777" w:rsidR="00EC1F87" w:rsidRPr="003764EC" w:rsidRDefault="00EC1F87" w:rsidP="00EC1F87">
      <w:pPr>
        <w:spacing w:line="360" w:lineRule="auto"/>
        <w:ind w:left="708" w:firstLine="708"/>
        <w:jc w:val="both"/>
      </w:pPr>
      <w:r w:rsidRPr="003764EC">
        <w:t>______________________</w:t>
      </w:r>
    </w:p>
    <w:p w14:paraId="52EC02CE" w14:textId="77777777" w:rsidR="00EC1F87" w:rsidRPr="003764EC" w:rsidRDefault="00EC1F87" w:rsidP="00EC1F87">
      <w:pPr>
        <w:jc w:val="both"/>
      </w:pPr>
    </w:p>
    <w:p w14:paraId="4334773F" w14:textId="77777777" w:rsidR="00EC1F87" w:rsidRPr="003764EC" w:rsidRDefault="00EC1F87" w:rsidP="00EC1F87">
      <w:pPr>
        <w:jc w:val="both"/>
      </w:pPr>
    </w:p>
    <w:p w14:paraId="4ECF80A1" w14:textId="77777777" w:rsidR="00EC1F87" w:rsidRPr="003764EC" w:rsidRDefault="00EC1F87" w:rsidP="00EC1F87">
      <w:pPr>
        <w:jc w:val="center"/>
        <w:rPr>
          <w:b/>
        </w:rPr>
      </w:pPr>
      <w:r w:rsidRPr="003764EC">
        <w:rPr>
          <w:b/>
        </w:rPr>
        <w:t>Tehnične specifikacije</w:t>
      </w:r>
    </w:p>
    <w:p w14:paraId="09868B0A" w14:textId="77777777" w:rsidR="00EC1F87" w:rsidRPr="003764EC" w:rsidRDefault="00EC1F87" w:rsidP="00EC1F87">
      <w:pPr>
        <w:jc w:val="center"/>
        <w:rPr>
          <w:b/>
        </w:rPr>
      </w:pPr>
    </w:p>
    <w:p w14:paraId="0990BD5A" w14:textId="750D371C" w:rsidR="00EC1F87" w:rsidRPr="003764EC" w:rsidRDefault="00EC1F87" w:rsidP="00EC1F87">
      <w:pPr>
        <w:jc w:val="center"/>
        <w:rPr>
          <w:b/>
        </w:rPr>
      </w:pPr>
      <w:r w:rsidRPr="003764EC">
        <w:rPr>
          <w:b/>
        </w:rPr>
        <w:t xml:space="preserve">Sklop 1: </w:t>
      </w:r>
      <w:r w:rsidR="00BB47B8" w:rsidRPr="003764EC">
        <w:rPr>
          <w:b/>
        </w:rPr>
        <w:t>Lončki</w:t>
      </w:r>
    </w:p>
    <w:p w14:paraId="12109CE5" w14:textId="77777777" w:rsidR="00EC1F87" w:rsidRPr="003764EC" w:rsidRDefault="00EC1F87" w:rsidP="00EC1F87">
      <w:pPr>
        <w:jc w:val="both"/>
      </w:pPr>
    </w:p>
    <w:p w14:paraId="225FC427" w14:textId="77777777" w:rsidR="00EC1F87" w:rsidRPr="003764EC" w:rsidRDefault="00EC1F87" w:rsidP="00EC1F87">
      <w:pPr>
        <w:jc w:val="both"/>
      </w:pPr>
    </w:p>
    <w:p w14:paraId="4EF4C02B" w14:textId="77777777" w:rsidR="00EC1F87" w:rsidRPr="003764EC" w:rsidRDefault="00EC1F87" w:rsidP="00EC1F87">
      <w:r w:rsidRPr="003764EC">
        <w:t>Zahteve:</w:t>
      </w:r>
    </w:p>
    <w:p w14:paraId="1E7D0DB6" w14:textId="77777777" w:rsidR="00EC1F87" w:rsidRPr="003764EC" w:rsidRDefault="00EC1F87" w:rsidP="00EC1F87">
      <w:pPr>
        <w:pStyle w:val="Naslov5"/>
      </w:pPr>
      <w:r w:rsidRPr="003764EC">
        <w:t>A - LONČKI– zahteve</w:t>
      </w:r>
    </w:p>
    <w:p w14:paraId="3E83BBA9" w14:textId="77777777" w:rsidR="00EC1F87" w:rsidRPr="003764EC" w:rsidRDefault="00EC1F87" w:rsidP="00EC1F87">
      <w:pPr>
        <w:widowControl/>
        <w:numPr>
          <w:ilvl w:val="0"/>
          <w:numId w:val="41"/>
        </w:numPr>
      </w:pPr>
      <w:r w:rsidRPr="003764EC">
        <w:t>bele barve, z belim pokrovom na navoj in penastim tesnilom ali plastično ploščico, gladke površine, okrogli, pravilne oblike, različni volumni po specifikaciji</w:t>
      </w:r>
    </w:p>
    <w:p w14:paraId="5EC3133E" w14:textId="77777777" w:rsidR="00EC1F87" w:rsidRPr="004E10C8" w:rsidRDefault="00EC1F87" w:rsidP="00EC1F87">
      <w:pPr>
        <w:widowControl/>
        <w:numPr>
          <w:ilvl w:val="0"/>
          <w:numId w:val="41"/>
        </w:numPr>
      </w:pPr>
      <w:r w:rsidRPr="004E10C8">
        <w:t>material: polipropilen za farmacevtsko uporabo</w:t>
      </w:r>
    </w:p>
    <w:p w14:paraId="7CC60AFC" w14:textId="28CE4B81" w:rsidR="00EC1F87" w:rsidRPr="004E10C8" w:rsidRDefault="00EC1F87" w:rsidP="00EC1F87">
      <w:pPr>
        <w:widowControl/>
        <w:numPr>
          <w:ilvl w:val="0"/>
          <w:numId w:val="41"/>
        </w:numPr>
      </w:pPr>
      <w:r w:rsidRPr="004E10C8">
        <w:t>lončki morajo biti očiščeni in pakirani protiprašno do max.50</w:t>
      </w:r>
      <w:r w:rsidR="004E10C8" w:rsidRPr="004E10C8">
        <w:t xml:space="preserve"> </w:t>
      </w:r>
      <w:r w:rsidRPr="004E10C8">
        <w:t xml:space="preserve">kos v pakiranju. </w:t>
      </w:r>
    </w:p>
    <w:p w14:paraId="54A0611A" w14:textId="77777777" w:rsidR="00EC1F87" w:rsidRPr="003764EC" w:rsidRDefault="00EC1F87" w:rsidP="00EC1F87"/>
    <w:p w14:paraId="7F4A25DD" w14:textId="5DA6297D" w:rsidR="00EC1F87" w:rsidRPr="003764EC" w:rsidRDefault="00D4324A" w:rsidP="00EC1F87">
      <w:pPr>
        <w:pStyle w:val="Naslov5"/>
      </w:pPr>
      <w:r w:rsidRPr="003764EC">
        <w:t>B</w:t>
      </w:r>
      <w:r w:rsidR="00EC1F87" w:rsidRPr="003764EC">
        <w:t xml:space="preserve"> – LONČKI – zahteve </w:t>
      </w:r>
    </w:p>
    <w:p w14:paraId="5A9B8811" w14:textId="77777777" w:rsidR="00EC1F87" w:rsidRPr="003764EC" w:rsidRDefault="00EC1F87" w:rsidP="00EC1F87">
      <w:pPr>
        <w:pStyle w:val="Naslov6"/>
        <w:spacing w:before="120"/>
      </w:pPr>
      <w:r w:rsidRPr="003764EC">
        <w:t>Lončki: 20 ml</w:t>
      </w:r>
    </w:p>
    <w:p w14:paraId="1BBFECE3" w14:textId="77777777" w:rsidR="00EC1F87" w:rsidRPr="003764EC" w:rsidRDefault="00EC1F87" w:rsidP="00EC1F87">
      <w:pPr>
        <w:widowControl/>
        <w:numPr>
          <w:ilvl w:val="0"/>
          <w:numId w:val="41"/>
        </w:numPr>
        <w:jc w:val="both"/>
      </w:pPr>
      <w:r w:rsidRPr="003764EC">
        <w:t>Barva: bela</w:t>
      </w:r>
    </w:p>
    <w:p w14:paraId="2CEF8BD8" w14:textId="77777777" w:rsidR="00EC1F87" w:rsidRPr="003764EC" w:rsidRDefault="00EC1F87" w:rsidP="00EC1F87">
      <w:pPr>
        <w:widowControl/>
        <w:numPr>
          <w:ilvl w:val="0"/>
          <w:numId w:val="41"/>
        </w:numPr>
        <w:jc w:val="both"/>
      </w:pPr>
      <w:r w:rsidRPr="003764EC">
        <w:t xml:space="preserve">Oblika: gladke površine, okrogli, pravilne oblike – nizek, širok </w:t>
      </w:r>
    </w:p>
    <w:p w14:paraId="7CD4ACF7" w14:textId="77777777" w:rsidR="00EC1F87" w:rsidRPr="003764EC" w:rsidRDefault="00EC1F87" w:rsidP="00EC1F87">
      <w:pPr>
        <w:widowControl/>
        <w:numPr>
          <w:ilvl w:val="0"/>
          <w:numId w:val="41"/>
        </w:numPr>
        <w:jc w:val="both"/>
      </w:pPr>
      <w:r w:rsidRPr="003764EC">
        <w:t>material: plastični materiali za farmacevtsko, kozmetično in živilsko uporabo</w:t>
      </w:r>
    </w:p>
    <w:p w14:paraId="05FC7539" w14:textId="77777777" w:rsidR="00EC1F87" w:rsidRPr="003764EC" w:rsidRDefault="00EC1F87" w:rsidP="00EC1F87">
      <w:pPr>
        <w:widowControl/>
        <w:numPr>
          <w:ilvl w:val="0"/>
          <w:numId w:val="41"/>
        </w:numPr>
        <w:jc w:val="both"/>
      </w:pPr>
      <w:r w:rsidRPr="003764EC">
        <w:t>Pokrovček: bele barve, plastični materiali za farmacevtsko, kozmetično in živilsko uporabo.</w:t>
      </w:r>
    </w:p>
    <w:p w14:paraId="4129B7FD" w14:textId="77777777" w:rsidR="00EC1F87" w:rsidRPr="003764EC" w:rsidRDefault="00EC1F87" w:rsidP="00EC1F87">
      <w:pPr>
        <w:widowControl/>
        <w:numPr>
          <w:ilvl w:val="0"/>
          <w:numId w:val="41"/>
        </w:numPr>
        <w:jc w:val="both"/>
      </w:pPr>
      <w:proofErr w:type="spellStart"/>
      <w:r w:rsidRPr="003764EC">
        <w:t>max</w:t>
      </w:r>
      <w:proofErr w:type="spellEnd"/>
      <w:r w:rsidRPr="003764EC">
        <w:t xml:space="preserve"> premer zaprtega lončka: 50 mm, </w:t>
      </w:r>
      <w:proofErr w:type="spellStart"/>
      <w:r w:rsidRPr="003764EC">
        <w:t>max</w:t>
      </w:r>
      <w:proofErr w:type="spellEnd"/>
      <w:r w:rsidRPr="003764EC">
        <w:t xml:space="preserve"> višina zaprtega lončka: 28 mm</w:t>
      </w:r>
    </w:p>
    <w:p w14:paraId="78844C29" w14:textId="77777777" w:rsidR="00EC1F87" w:rsidRPr="003764EC" w:rsidRDefault="00EC1F87" w:rsidP="00EC1F87">
      <w:pPr>
        <w:pStyle w:val="Naslov6"/>
        <w:spacing w:before="120"/>
      </w:pPr>
      <w:r w:rsidRPr="003764EC">
        <w:t xml:space="preserve">Lončki: 40 ml </w:t>
      </w:r>
    </w:p>
    <w:p w14:paraId="066AA647" w14:textId="77777777" w:rsidR="00EC1F87" w:rsidRPr="003764EC" w:rsidRDefault="00EC1F87" w:rsidP="00EC1F87">
      <w:pPr>
        <w:widowControl/>
        <w:numPr>
          <w:ilvl w:val="0"/>
          <w:numId w:val="41"/>
        </w:numPr>
        <w:jc w:val="both"/>
      </w:pPr>
      <w:r w:rsidRPr="003764EC">
        <w:t>Barva: bela</w:t>
      </w:r>
    </w:p>
    <w:p w14:paraId="44799C21" w14:textId="77777777" w:rsidR="00EC1F87" w:rsidRPr="003764EC" w:rsidRDefault="00EC1F87" w:rsidP="00EC1F87">
      <w:pPr>
        <w:widowControl/>
        <w:numPr>
          <w:ilvl w:val="0"/>
          <w:numId w:val="41"/>
        </w:numPr>
        <w:jc w:val="both"/>
      </w:pPr>
      <w:r w:rsidRPr="003764EC">
        <w:t xml:space="preserve">Oblika: gladke površine, okrogli, pravilne oblike – visok, ozek </w:t>
      </w:r>
    </w:p>
    <w:p w14:paraId="08676985" w14:textId="77777777" w:rsidR="00EC1F87" w:rsidRPr="003764EC" w:rsidRDefault="00EC1F87" w:rsidP="00EC1F87">
      <w:pPr>
        <w:widowControl/>
        <w:numPr>
          <w:ilvl w:val="0"/>
          <w:numId w:val="41"/>
        </w:numPr>
        <w:jc w:val="both"/>
      </w:pPr>
      <w:r w:rsidRPr="003764EC">
        <w:t>material: plastični materiali (polipropilen) za farmacevtsko, kozmetično in živilsko uporabo</w:t>
      </w:r>
    </w:p>
    <w:p w14:paraId="0247CA65" w14:textId="77777777" w:rsidR="00EC1F87" w:rsidRPr="003764EC" w:rsidRDefault="00EC1F87" w:rsidP="00EC1F87">
      <w:pPr>
        <w:widowControl/>
        <w:numPr>
          <w:ilvl w:val="0"/>
          <w:numId w:val="41"/>
        </w:numPr>
        <w:jc w:val="both"/>
      </w:pPr>
      <w:r w:rsidRPr="003764EC">
        <w:t>Pokrovček: bele barve, plastični materiali za farmacevtsko, kozmetično in živilsko uporabo.</w:t>
      </w:r>
    </w:p>
    <w:p w14:paraId="172C2537" w14:textId="77777777" w:rsidR="00EC1F87" w:rsidRPr="003764EC" w:rsidRDefault="00EC1F87" w:rsidP="00EC1F87">
      <w:pPr>
        <w:pStyle w:val="Naslov6"/>
        <w:spacing w:before="120"/>
      </w:pPr>
      <w:r w:rsidRPr="003764EC">
        <w:t xml:space="preserve">Lončki: 400 ml (400 – 500 ml), 800 ml (800 – 1000 ml) </w:t>
      </w:r>
    </w:p>
    <w:p w14:paraId="139C5C05" w14:textId="77777777" w:rsidR="00EC1F87" w:rsidRPr="003764EC" w:rsidRDefault="00EC1F87" w:rsidP="00EC1F87">
      <w:pPr>
        <w:widowControl/>
        <w:numPr>
          <w:ilvl w:val="0"/>
          <w:numId w:val="41"/>
        </w:numPr>
        <w:jc w:val="both"/>
      </w:pPr>
      <w:r w:rsidRPr="003764EC">
        <w:t>Barva: bela</w:t>
      </w:r>
    </w:p>
    <w:p w14:paraId="7082D64C" w14:textId="77777777" w:rsidR="00EC1F87" w:rsidRPr="003764EC" w:rsidRDefault="00EC1F87" w:rsidP="00EC1F87">
      <w:pPr>
        <w:widowControl/>
        <w:numPr>
          <w:ilvl w:val="0"/>
          <w:numId w:val="41"/>
        </w:numPr>
        <w:jc w:val="both"/>
      </w:pPr>
      <w:r w:rsidRPr="003764EC">
        <w:t>Oblika: gladke površine, okrogli, pravilne oblike</w:t>
      </w:r>
    </w:p>
    <w:p w14:paraId="6664216F" w14:textId="77777777" w:rsidR="00EC1F87" w:rsidRPr="003764EC" w:rsidRDefault="00EC1F87" w:rsidP="00EC1F87">
      <w:pPr>
        <w:widowControl/>
        <w:numPr>
          <w:ilvl w:val="0"/>
          <w:numId w:val="41"/>
        </w:numPr>
        <w:jc w:val="both"/>
      </w:pPr>
      <w:r w:rsidRPr="003764EC">
        <w:t>material: plastični materiali (polipropilen) za farmacevtsko, kozmetično in živilsko uporabo</w:t>
      </w:r>
    </w:p>
    <w:p w14:paraId="2A639B08" w14:textId="77777777" w:rsidR="00EC1F87" w:rsidRPr="003764EC" w:rsidRDefault="00EC1F87" w:rsidP="00EC1F87">
      <w:pPr>
        <w:widowControl/>
        <w:numPr>
          <w:ilvl w:val="0"/>
          <w:numId w:val="41"/>
        </w:numPr>
        <w:tabs>
          <w:tab w:val="clear" w:pos="360"/>
          <w:tab w:val="num" w:pos="1701"/>
        </w:tabs>
        <w:jc w:val="both"/>
      </w:pPr>
      <w:r w:rsidRPr="003764EC">
        <w:t xml:space="preserve">Pokrovček: </w:t>
      </w:r>
    </w:p>
    <w:p w14:paraId="4A3F5779" w14:textId="77777777" w:rsidR="00EC1F87" w:rsidRPr="003764EC" w:rsidRDefault="00EC1F87" w:rsidP="00EC1F87">
      <w:pPr>
        <w:widowControl/>
        <w:numPr>
          <w:ilvl w:val="1"/>
          <w:numId w:val="41"/>
        </w:numPr>
        <w:jc w:val="both"/>
      </w:pPr>
      <w:r w:rsidRPr="003764EC">
        <w:t>navojni pokrov z varovalko, bele barve, plastični materiali za farmacevtsko, kozmetično in živilsko uporabo,</w:t>
      </w:r>
    </w:p>
    <w:p w14:paraId="7B0BA76D" w14:textId="77777777" w:rsidR="00EC1F87" w:rsidRPr="003764EC" w:rsidRDefault="00EC1F87" w:rsidP="00EC1F87">
      <w:pPr>
        <w:widowControl/>
        <w:numPr>
          <w:ilvl w:val="1"/>
          <w:numId w:val="41"/>
        </w:numPr>
        <w:jc w:val="both"/>
      </w:pPr>
      <w:r w:rsidRPr="003764EC">
        <w:t>tesnilo, iz enakega materiala kot pokrov.</w:t>
      </w:r>
    </w:p>
    <w:p w14:paraId="3E752FEC" w14:textId="77777777" w:rsidR="00EC1F87" w:rsidRPr="003764EC" w:rsidRDefault="00EC1F87" w:rsidP="00EC1F87">
      <w:pPr>
        <w:pStyle w:val="Naslov6"/>
        <w:spacing w:before="120"/>
      </w:pPr>
      <w:r w:rsidRPr="003764EC">
        <w:t xml:space="preserve">Lončki: 80 ml, 100 ml, 150 ml </w:t>
      </w:r>
    </w:p>
    <w:p w14:paraId="30BC4149" w14:textId="77777777" w:rsidR="00EC1F87" w:rsidRPr="003764EC" w:rsidRDefault="00EC1F87" w:rsidP="00EC1F87">
      <w:pPr>
        <w:widowControl/>
        <w:numPr>
          <w:ilvl w:val="0"/>
          <w:numId w:val="41"/>
        </w:numPr>
        <w:jc w:val="both"/>
      </w:pPr>
      <w:r w:rsidRPr="003764EC">
        <w:t>Barva: bela</w:t>
      </w:r>
    </w:p>
    <w:p w14:paraId="41214B1C" w14:textId="77777777" w:rsidR="00EC1F87" w:rsidRPr="003764EC" w:rsidRDefault="00EC1F87" w:rsidP="00EC1F87">
      <w:pPr>
        <w:widowControl/>
        <w:numPr>
          <w:ilvl w:val="0"/>
          <w:numId w:val="41"/>
        </w:numPr>
        <w:jc w:val="both"/>
      </w:pPr>
      <w:r w:rsidRPr="003764EC">
        <w:t>Oblika: gladke površine, okrogli, pravilne oblike, primerni za shranjevanje tablet</w:t>
      </w:r>
    </w:p>
    <w:p w14:paraId="354B56DA" w14:textId="77777777" w:rsidR="00EC1F87" w:rsidRPr="003764EC" w:rsidRDefault="00EC1F87" w:rsidP="00EC1F87">
      <w:pPr>
        <w:widowControl/>
        <w:numPr>
          <w:ilvl w:val="0"/>
          <w:numId w:val="41"/>
        </w:numPr>
        <w:jc w:val="both"/>
      </w:pPr>
      <w:r w:rsidRPr="003764EC">
        <w:t>material: plastični materiali za farmacevtsko in živilsko uporabo</w:t>
      </w:r>
    </w:p>
    <w:p w14:paraId="264FAF55" w14:textId="77777777" w:rsidR="00EC1F87" w:rsidRPr="003764EC" w:rsidRDefault="00EC1F87" w:rsidP="00EC1F87">
      <w:pPr>
        <w:widowControl/>
        <w:numPr>
          <w:ilvl w:val="0"/>
          <w:numId w:val="41"/>
        </w:numPr>
        <w:jc w:val="both"/>
      </w:pPr>
      <w:r w:rsidRPr="003764EC">
        <w:t>Pokrovček: bele barve, polietilen nizke gostote (LDPE) za farmacevtsko in živilsko uporabo, z varovalko.</w:t>
      </w:r>
    </w:p>
    <w:p w14:paraId="5A0603F4" w14:textId="77777777" w:rsidR="00EC1F87" w:rsidRPr="003764EC" w:rsidRDefault="00EC1F87" w:rsidP="00EC1F87">
      <w:pPr>
        <w:widowControl/>
        <w:numPr>
          <w:ilvl w:val="0"/>
          <w:numId w:val="41"/>
        </w:numPr>
        <w:jc w:val="both"/>
      </w:pPr>
      <w:r w:rsidRPr="003764EC">
        <w:t xml:space="preserve">80 ml: </w:t>
      </w:r>
      <w:proofErr w:type="spellStart"/>
      <w:r w:rsidRPr="003764EC">
        <w:t>max</w:t>
      </w:r>
      <w:proofErr w:type="spellEnd"/>
      <w:r w:rsidRPr="003764EC">
        <w:t xml:space="preserve"> premer zaprtega lončka: 47 mm, </w:t>
      </w:r>
      <w:proofErr w:type="spellStart"/>
      <w:r w:rsidRPr="003764EC">
        <w:t>max</w:t>
      </w:r>
      <w:proofErr w:type="spellEnd"/>
      <w:r w:rsidRPr="003764EC">
        <w:t xml:space="preserve"> višina zaprtega lončka: 87 mm</w:t>
      </w:r>
    </w:p>
    <w:p w14:paraId="33D28AB2" w14:textId="77777777" w:rsidR="00EC1F87" w:rsidRPr="003764EC" w:rsidRDefault="00EC1F87" w:rsidP="00EC1F87">
      <w:pPr>
        <w:widowControl/>
        <w:numPr>
          <w:ilvl w:val="0"/>
          <w:numId w:val="41"/>
        </w:numPr>
        <w:jc w:val="both"/>
      </w:pPr>
      <w:r w:rsidRPr="003764EC">
        <w:t xml:space="preserve">100 ml: </w:t>
      </w:r>
      <w:proofErr w:type="spellStart"/>
      <w:r w:rsidRPr="003764EC">
        <w:t>max</w:t>
      </w:r>
      <w:proofErr w:type="spellEnd"/>
      <w:r w:rsidRPr="003764EC">
        <w:t xml:space="preserve"> premer zaprtega lončka: 52 mm, </w:t>
      </w:r>
      <w:proofErr w:type="spellStart"/>
      <w:r w:rsidRPr="003764EC">
        <w:t>max</w:t>
      </w:r>
      <w:proofErr w:type="spellEnd"/>
      <w:r w:rsidRPr="003764EC">
        <w:t xml:space="preserve"> višina zaprtega lončka: 87 mm</w:t>
      </w:r>
    </w:p>
    <w:p w14:paraId="2F1FAD73" w14:textId="77777777" w:rsidR="00EC1F87" w:rsidRPr="003764EC" w:rsidRDefault="00EC1F87" w:rsidP="00EC1F87">
      <w:pPr>
        <w:widowControl/>
        <w:numPr>
          <w:ilvl w:val="0"/>
          <w:numId w:val="41"/>
        </w:numPr>
        <w:jc w:val="both"/>
      </w:pPr>
      <w:r w:rsidRPr="003764EC">
        <w:t xml:space="preserve">150 ml: </w:t>
      </w:r>
      <w:proofErr w:type="spellStart"/>
      <w:r w:rsidRPr="003764EC">
        <w:t>max</w:t>
      </w:r>
      <w:proofErr w:type="spellEnd"/>
      <w:r w:rsidRPr="003764EC">
        <w:t xml:space="preserve"> premer zaprtega lončka: 56 mm, </w:t>
      </w:r>
      <w:proofErr w:type="spellStart"/>
      <w:r w:rsidRPr="003764EC">
        <w:t>max</w:t>
      </w:r>
      <w:proofErr w:type="spellEnd"/>
      <w:r w:rsidRPr="003764EC">
        <w:t xml:space="preserve"> višina zaprtega lončka: 95 mm</w:t>
      </w:r>
    </w:p>
    <w:p w14:paraId="6D4DE5FF" w14:textId="77777777" w:rsidR="00EC1F87" w:rsidRPr="003764EC" w:rsidRDefault="00EC1F87" w:rsidP="00EC1F87">
      <w:pPr>
        <w:jc w:val="both"/>
      </w:pPr>
    </w:p>
    <w:p w14:paraId="607D63F1" w14:textId="77777777" w:rsidR="00EC1F87" w:rsidRPr="003764EC" w:rsidRDefault="00EC1F87" w:rsidP="00EC1F87">
      <w:pPr>
        <w:jc w:val="both"/>
      </w:pPr>
      <w:r w:rsidRPr="003764EC">
        <w:t xml:space="preserve">Vsi lončki morajo biti čisti in pakirani protiprašno v PE foliji in </w:t>
      </w:r>
      <w:proofErr w:type="spellStart"/>
      <w:r w:rsidRPr="003764EC">
        <w:t>protilomno</w:t>
      </w:r>
      <w:proofErr w:type="spellEnd"/>
      <w:r w:rsidRPr="003764EC">
        <w:t xml:space="preserve"> v kartonu. Osnovno pakiranje mora zagotavljati čistost do odprtja.</w:t>
      </w:r>
    </w:p>
    <w:p w14:paraId="0BAD06F3" w14:textId="77777777" w:rsidR="00EC1F87" w:rsidRPr="003764EC" w:rsidRDefault="00EC1F87" w:rsidP="00EC1F87">
      <w:pPr>
        <w:contextualSpacing/>
      </w:pPr>
    </w:p>
    <w:p w14:paraId="0F70B142" w14:textId="1E0F0E19" w:rsidR="00D4324A" w:rsidRPr="003764EC" w:rsidRDefault="00D4324A" w:rsidP="00D4324A">
      <w:pPr>
        <w:pStyle w:val="Naslov5"/>
      </w:pPr>
      <w:r w:rsidRPr="003764EC">
        <w:t>C – ALUMINIJASTI LONČKI</w:t>
      </w:r>
    </w:p>
    <w:p w14:paraId="24F6142C" w14:textId="77777777" w:rsidR="00D4324A" w:rsidRPr="003764EC" w:rsidRDefault="00D4324A" w:rsidP="00EC1F87">
      <w:pPr>
        <w:contextualSpacing/>
      </w:pPr>
    </w:p>
    <w:p w14:paraId="41CCDE40" w14:textId="429C94FF" w:rsidR="00D4324A" w:rsidRPr="003764EC" w:rsidRDefault="00D4324A" w:rsidP="00D4324A">
      <w:pPr>
        <w:pStyle w:val="Naslov6"/>
      </w:pPr>
      <w:r w:rsidRPr="003764EC">
        <w:t>Lonček: 100 ml – definiran s predloženim vzorcem</w:t>
      </w:r>
    </w:p>
    <w:p w14:paraId="6B771DD5" w14:textId="77777777" w:rsidR="00D4324A" w:rsidRPr="003764EC" w:rsidRDefault="00D4324A" w:rsidP="00D4324A">
      <w:pPr>
        <w:widowControl/>
        <w:numPr>
          <w:ilvl w:val="0"/>
          <w:numId w:val="41"/>
        </w:numPr>
        <w:jc w:val="both"/>
      </w:pPr>
      <w:r w:rsidRPr="003764EC">
        <w:t xml:space="preserve">Barva: aluminij (siva) </w:t>
      </w:r>
    </w:p>
    <w:p w14:paraId="53C05363" w14:textId="77777777" w:rsidR="00D4324A" w:rsidRPr="003764EC" w:rsidRDefault="00D4324A" w:rsidP="00D4324A">
      <w:pPr>
        <w:widowControl/>
        <w:numPr>
          <w:ilvl w:val="0"/>
          <w:numId w:val="41"/>
        </w:numPr>
        <w:jc w:val="both"/>
      </w:pPr>
      <w:r w:rsidRPr="003764EC">
        <w:t xml:space="preserve">Oblika: gladke površine, pravilne oblike, </w:t>
      </w:r>
    </w:p>
    <w:p w14:paraId="144BE318" w14:textId="77777777" w:rsidR="00D4324A" w:rsidRPr="003764EC" w:rsidRDefault="00D4324A" w:rsidP="00D4324A">
      <w:pPr>
        <w:widowControl/>
        <w:numPr>
          <w:ilvl w:val="0"/>
          <w:numId w:val="41"/>
        </w:numPr>
        <w:jc w:val="both"/>
      </w:pPr>
      <w:r w:rsidRPr="003764EC">
        <w:t>Material: aluminij primeren za kozmetično uporabo,</w:t>
      </w:r>
    </w:p>
    <w:p w14:paraId="3E53D94C" w14:textId="77777777" w:rsidR="00D4324A" w:rsidRPr="003764EC" w:rsidRDefault="00D4324A" w:rsidP="00D4324A">
      <w:pPr>
        <w:widowControl/>
        <w:numPr>
          <w:ilvl w:val="0"/>
          <w:numId w:val="41"/>
        </w:numPr>
        <w:jc w:val="both"/>
      </w:pPr>
      <w:r w:rsidRPr="003764EC">
        <w:t>Pokrovček: aluminij primernih za kozmetično uporabo, z navojem in penastim tesnilom.</w:t>
      </w:r>
    </w:p>
    <w:p w14:paraId="31C420B0" w14:textId="77777777" w:rsidR="00D4324A" w:rsidRPr="003764EC" w:rsidRDefault="00D4324A" w:rsidP="00D4324A">
      <w:pPr>
        <w:widowControl/>
        <w:numPr>
          <w:ilvl w:val="0"/>
          <w:numId w:val="41"/>
        </w:numPr>
        <w:jc w:val="both"/>
      </w:pPr>
      <w:r w:rsidRPr="003764EC">
        <w:t>Premer zaprtega lončka: 70 mm ± 4 mm, višina zaprtega lončka: 37 mm ± 4 mm</w:t>
      </w:r>
    </w:p>
    <w:p w14:paraId="4C26BEE0" w14:textId="77777777" w:rsidR="00D4324A" w:rsidRPr="003764EC" w:rsidRDefault="00D4324A" w:rsidP="00D4324A">
      <w:pPr>
        <w:widowControl/>
        <w:numPr>
          <w:ilvl w:val="0"/>
          <w:numId w:val="41"/>
        </w:numPr>
        <w:jc w:val="both"/>
      </w:pPr>
      <w:r w:rsidRPr="003764EC">
        <w:t xml:space="preserve">Lončki primerni za zapiranje s samolepilnimi tesnili - </w:t>
      </w:r>
      <w:proofErr w:type="spellStart"/>
      <w:r w:rsidRPr="003764EC">
        <w:t>BaCo</w:t>
      </w:r>
      <w:proofErr w:type="spellEnd"/>
      <w:r w:rsidRPr="003764EC">
        <w:t xml:space="preserve"> Bond PS-22 standardnih premerov (npr. </w:t>
      </w:r>
      <w:r w:rsidRPr="003764EC">
        <w:sym w:font="Symbol" w:char="F066"/>
      </w:r>
      <w:r w:rsidRPr="003764EC">
        <w:t xml:space="preserve"> = 69 mm)</w:t>
      </w:r>
    </w:p>
    <w:p w14:paraId="05758766" w14:textId="77777777" w:rsidR="00D4324A" w:rsidRPr="003764EC" w:rsidRDefault="00D4324A" w:rsidP="00D4324A">
      <w:pPr>
        <w:widowControl/>
      </w:pPr>
    </w:p>
    <w:p w14:paraId="08D7F660" w14:textId="77777777" w:rsidR="00D4324A" w:rsidRPr="003764EC" w:rsidRDefault="00D4324A" w:rsidP="00D4324A">
      <w:pPr>
        <w:widowControl/>
      </w:pPr>
    </w:p>
    <w:p w14:paraId="60137BB1" w14:textId="77777777" w:rsidR="00D4324A" w:rsidRPr="003764EC" w:rsidRDefault="00D4324A" w:rsidP="00D4324A">
      <w:pPr>
        <w:widowControl/>
        <w:rPr>
          <w:b/>
        </w:rPr>
      </w:pPr>
      <w:r w:rsidRPr="003764EC">
        <w:t>Lončki morajo biti čisti. Osnovno pakiranje mora zagotavljati čistost in ustrezno mehansko zaščito do odprtja.</w:t>
      </w:r>
    </w:p>
    <w:p w14:paraId="667D25B1" w14:textId="77777777" w:rsidR="00D4324A" w:rsidRPr="003764EC" w:rsidRDefault="00D4324A" w:rsidP="00D4324A">
      <w:pPr>
        <w:jc w:val="both"/>
      </w:pPr>
    </w:p>
    <w:p w14:paraId="147E2751" w14:textId="77777777" w:rsidR="00EC1F87" w:rsidRPr="003764EC" w:rsidRDefault="00EC1F87" w:rsidP="00EC1F87">
      <w:pPr>
        <w:contextualSpacing/>
      </w:pPr>
    </w:p>
    <w:p w14:paraId="79998101" w14:textId="77777777" w:rsidR="00EC1F87" w:rsidRPr="003764EC" w:rsidRDefault="00EC1F87" w:rsidP="00EC1F87">
      <w:pPr>
        <w:contextualSpacing/>
      </w:pPr>
    </w:p>
    <w:p w14:paraId="6E175197" w14:textId="77777777" w:rsidR="00EC1F87" w:rsidRPr="003764EC" w:rsidRDefault="00EC1F87" w:rsidP="00EC1F87">
      <w:pPr>
        <w:contextualSpacing/>
      </w:pPr>
    </w:p>
    <w:p w14:paraId="322E476C" w14:textId="77777777" w:rsidR="00EC1F87" w:rsidRPr="003764EC" w:rsidRDefault="00EC1F87" w:rsidP="00EC1F87">
      <w:pPr>
        <w:spacing w:before="60"/>
        <w:jc w:val="both"/>
      </w:pPr>
    </w:p>
    <w:p w14:paraId="3476B91A" w14:textId="77777777" w:rsidR="00EC1F87" w:rsidRPr="003764EC" w:rsidRDefault="00EC1F87" w:rsidP="00EC1F87">
      <w:pPr>
        <w:jc w:val="both"/>
      </w:pPr>
      <w:r w:rsidRPr="003764EC">
        <w:t>Potrjujemo, da v ponudbi ponujena farmacevtska ovojnina ustreza vsem tehničnim zahtevam naročnika.</w:t>
      </w:r>
    </w:p>
    <w:p w14:paraId="49A7DD22" w14:textId="77777777" w:rsidR="00EC1F87" w:rsidRPr="003764EC" w:rsidRDefault="00EC1F87" w:rsidP="00EC1F87">
      <w:pPr>
        <w:jc w:val="both"/>
      </w:pPr>
    </w:p>
    <w:p w14:paraId="47DB2E27" w14:textId="6A3898B2" w:rsidR="00EC1F87" w:rsidRPr="003764EC" w:rsidRDefault="00EC1F87" w:rsidP="00EC1F87">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3E866EFA" w14:textId="77777777" w:rsidR="00EC1F87" w:rsidRPr="003764EC" w:rsidRDefault="00EC1F87" w:rsidP="00EC1F87">
      <w:pPr>
        <w:jc w:val="both"/>
      </w:pPr>
    </w:p>
    <w:p w14:paraId="465C3A5F" w14:textId="77777777" w:rsidR="00EC1F87" w:rsidRPr="003764EC" w:rsidRDefault="00EC1F87" w:rsidP="00EC1F87">
      <w:pPr>
        <w:jc w:val="both"/>
      </w:pPr>
    </w:p>
    <w:p w14:paraId="5B382846" w14:textId="77777777" w:rsidR="00EC1F87" w:rsidRPr="003764EC" w:rsidRDefault="00EC1F87" w:rsidP="00EC1F87">
      <w:pPr>
        <w:ind w:left="4536"/>
        <w:jc w:val="both"/>
      </w:pPr>
      <w:r w:rsidRPr="003764EC">
        <w:t>Žig in podpis odgovorne osebe ponudnika:</w:t>
      </w:r>
    </w:p>
    <w:p w14:paraId="146DF680" w14:textId="77777777" w:rsidR="00EC1F87" w:rsidRPr="003764EC" w:rsidRDefault="00EC1F87" w:rsidP="00EC1F87">
      <w:pPr>
        <w:ind w:left="4536"/>
        <w:jc w:val="both"/>
      </w:pPr>
    </w:p>
    <w:p w14:paraId="599643A5" w14:textId="77777777" w:rsidR="00EC1F87" w:rsidRPr="003764EC" w:rsidRDefault="00EC1F87" w:rsidP="00EC1F87">
      <w:pPr>
        <w:ind w:left="3828" w:firstLine="708"/>
        <w:jc w:val="both"/>
      </w:pPr>
      <w:r w:rsidRPr="003764EC">
        <w:t>__________________________________</w:t>
      </w:r>
    </w:p>
    <w:p w14:paraId="74AE0527" w14:textId="77777777" w:rsidR="00EC1F87" w:rsidRPr="003764EC" w:rsidRDefault="00EC1F87" w:rsidP="00EC1F87">
      <w:pPr>
        <w:jc w:val="both"/>
      </w:pPr>
    </w:p>
    <w:p w14:paraId="53089ECE" w14:textId="77777777" w:rsidR="00EC1F87" w:rsidRPr="003764EC" w:rsidRDefault="00EC1F87" w:rsidP="00EC1F87">
      <w:pPr>
        <w:jc w:val="both"/>
      </w:pPr>
      <w:r w:rsidRPr="003764EC">
        <w:t>V __________________, dne _____________</w:t>
      </w:r>
      <w:r w:rsidRPr="003764EC">
        <w:br w:type="page"/>
      </w:r>
    </w:p>
    <w:p w14:paraId="68CB189F" w14:textId="151F3DCA" w:rsidR="00EC1F87" w:rsidRPr="003764EC" w:rsidRDefault="00EC1F87" w:rsidP="00D4324A">
      <w:pPr>
        <w:pStyle w:val="Naslov3"/>
        <w:spacing w:before="240"/>
        <w:jc w:val="right"/>
        <w:rPr>
          <w:color w:val="auto"/>
          <w:sz w:val="20"/>
          <w:szCs w:val="20"/>
        </w:rPr>
      </w:pPr>
      <w:r w:rsidRPr="003764EC">
        <w:rPr>
          <w:color w:val="auto"/>
          <w:sz w:val="20"/>
          <w:szCs w:val="20"/>
        </w:rPr>
        <w:lastRenderedPageBreak/>
        <w:t>Obrazec 2b – sklop 2</w:t>
      </w:r>
    </w:p>
    <w:p w14:paraId="527C69A5" w14:textId="459458A9" w:rsidR="00EC1F87" w:rsidRPr="003764EC" w:rsidRDefault="00EC1F87" w:rsidP="00EC1F87">
      <w:pPr>
        <w:rPr>
          <w:bCs/>
          <w:u w:val="single"/>
        </w:rPr>
      </w:pPr>
      <w:r w:rsidRPr="003764EC">
        <w:t xml:space="preserve">Ljubljana,  </w:t>
      </w:r>
      <w:r w:rsidR="009011A4">
        <w:t>24.3.2025</w:t>
      </w:r>
    </w:p>
    <w:p w14:paraId="09EDCFA3" w14:textId="0FB3F626" w:rsidR="00EC1F87" w:rsidRPr="003764EC" w:rsidRDefault="00EC1F87" w:rsidP="00EC1F87">
      <w:r w:rsidRPr="003764EC">
        <w:t xml:space="preserve">Številka:   </w:t>
      </w:r>
      <w:r w:rsidR="009011A4">
        <w:t>1716-3/2025</w:t>
      </w:r>
    </w:p>
    <w:p w14:paraId="03435AE3" w14:textId="77777777" w:rsidR="00EC1F87" w:rsidRPr="003764EC" w:rsidRDefault="00EC1F87" w:rsidP="00EC1F87"/>
    <w:p w14:paraId="4A02728F" w14:textId="77777777" w:rsidR="00EC1F87" w:rsidRPr="003764EC" w:rsidRDefault="00EC1F87" w:rsidP="00EC1F87">
      <w:pPr>
        <w:spacing w:line="360" w:lineRule="auto"/>
        <w:jc w:val="both"/>
      </w:pPr>
      <w:r w:rsidRPr="003764EC">
        <w:t xml:space="preserve">Ponudnik:   </w:t>
      </w:r>
      <w:r w:rsidRPr="003764EC">
        <w:tab/>
        <w:t>______________________</w:t>
      </w:r>
    </w:p>
    <w:p w14:paraId="5AF1A55A" w14:textId="77777777" w:rsidR="00EC1F87" w:rsidRPr="003764EC" w:rsidRDefault="00EC1F87" w:rsidP="00EC1F87">
      <w:pPr>
        <w:spacing w:line="360" w:lineRule="auto"/>
        <w:ind w:left="708" w:firstLine="708"/>
        <w:jc w:val="both"/>
      </w:pPr>
      <w:r w:rsidRPr="003764EC">
        <w:t>______________________</w:t>
      </w:r>
    </w:p>
    <w:p w14:paraId="03615088" w14:textId="77777777" w:rsidR="00EC1F87" w:rsidRPr="003764EC" w:rsidRDefault="00EC1F87" w:rsidP="00EC1F87">
      <w:pPr>
        <w:spacing w:line="360" w:lineRule="auto"/>
        <w:ind w:left="708" w:firstLine="708"/>
        <w:jc w:val="both"/>
      </w:pPr>
      <w:r w:rsidRPr="003764EC">
        <w:t>______________________</w:t>
      </w:r>
    </w:p>
    <w:p w14:paraId="475B14EC" w14:textId="77777777" w:rsidR="00EC1F87" w:rsidRPr="003764EC" w:rsidRDefault="00EC1F87" w:rsidP="00EC1F87">
      <w:pPr>
        <w:jc w:val="both"/>
      </w:pPr>
    </w:p>
    <w:p w14:paraId="0C3E7F53" w14:textId="77777777" w:rsidR="00EC1F87" w:rsidRPr="003764EC" w:rsidRDefault="00EC1F87" w:rsidP="00EC1F87">
      <w:pPr>
        <w:jc w:val="both"/>
      </w:pPr>
    </w:p>
    <w:p w14:paraId="54A7419B" w14:textId="77777777" w:rsidR="00EC1F87" w:rsidRPr="003764EC" w:rsidRDefault="00EC1F87" w:rsidP="00EC1F87">
      <w:pPr>
        <w:jc w:val="center"/>
        <w:rPr>
          <w:b/>
        </w:rPr>
      </w:pPr>
      <w:r w:rsidRPr="003764EC">
        <w:rPr>
          <w:b/>
        </w:rPr>
        <w:t>Tehnične specifikacije</w:t>
      </w:r>
    </w:p>
    <w:p w14:paraId="2F8CC8D4" w14:textId="77777777" w:rsidR="00EC1F87" w:rsidRPr="003764EC" w:rsidRDefault="00EC1F87" w:rsidP="00EC1F87">
      <w:pPr>
        <w:jc w:val="center"/>
        <w:rPr>
          <w:b/>
        </w:rPr>
      </w:pPr>
    </w:p>
    <w:p w14:paraId="4701279C" w14:textId="337AEA23" w:rsidR="00EC1F87" w:rsidRPr="003764EC" w:rsidRDefault="00EC1F87" w:rsidP="00EC1F87">
      <w:pPr>
        <w:jc w:val="center"/>
        <w:rPr>
          <w:b/>
        </w:rPr>
      </w:pPr>
      <w:r w:rsidRPr="003764EC">
        <w:rPr>
          <w:b/>
        </w:rPr>
        <w:t xml:space="preserve">Sklop 2: </w:t>
      </w:r>
      <w:r w:rsidR="00722FC4" w:rsidRPr="003764EC">
        <w:rPr>
          <w:b/>
        </w:rPr>
        <w:t>Plastenke</w:t>
      </w:r>
    </w:p>
    <w:p w14:paraId="1259672A" w14:textId="77777777" w:rsidR="00EC1F87" w:rsidRPr="003764EC" w:rsidRDefault="00EC1F87" w:rsidP="00EC1F87">
      <w:pPr>
        <w:jc w:val="center"/>
        <w:rPr>
          <w:b/>
        </w:rPr>
      </w:pPr>
    </w:p>
    <w:p w14:paraId="5EDA65C3" w14:textId="77777777" w:rsidR="00EC1F87" w:rsidRPr="003764EC" w:rsidRDefault="00EC1F87" w:rsidP="00EC1F87">
      <w:pPr>
        <w:jc w:val="both"/>
      </w:pPr>
    </w:p>
    <w:p w14:paraId="7B7EE338" w14:textId="77777777" w:rsidR="00EC1F87" w:rsidRPr="003764EC" w:rsidRDefault="00EC1F87" w:rsidP="00EC1F87">
      <w:r w:rsidRPr="003764EC">
        <w:t>Zahteve:</w:t>
      </w:r>
    </w:p>
    <w:p w14:paraId="381AB0F6" w14:textId="04B9E3B1" w:rsidR="00D4324A" w:rsidRPr="003764EC" w:rsidRDefault="00D4324A" w:rsidP="00D4324A">
      <w:pPr>
        <w:pStyle w:val="Naslov5"/>
      </w:pPr>
      <w:r w:rsidRPr="003764EC">
        <w:t>A - PLASTENKE – zahteve</w:t>
      </w:r>
    </w:p>
    <w:p w14:paraId="7303978B" w14:textId="53BE46D9" w:rsidR="00D4324A" w:rsidRPr="003764EC" w:rsidRDefault="00AA7A6E" w:rsidP="00D4324A">
      <w:pPr>
        <w:pStyle w:val="Odstavekseznama"/>
        <w:numPr>
          <w:ilvl w:val="0"/>
          <w:numId w:val="42"/>
        </w:numPr>
        <w:spacing w:before="240"/>
        <w:ind w:left="714" w:hanging="357"/>
        <w:rPr>
          <w:rFonts w:ascii="Arial" w:hAnsi="Arial" w:cs="Arial"/>
          <w:b/>
          <w:color w:val="00B050"/>
          <w:u w:val="single"/>
        </w:rPr>
      </w:pPr>
      <w:r w:rsidRPr="003764EC">
        <w:rPr>
          <w:rFonts w:ascii="Arial" w:hAnsi="Arial" w:cs="Arial"/>
          <w:b/>
          <w:color w:val="00B050"/>
          <w:u w:val="single"/>
        </w:rPr>
        <w:t>P</w:t>
      </w:r>
      <w:r w:rsidR="00D4324A" w:rsidRPr="003764EC">
        <w:rPr>
          <w:rFonts w:ascii="Arial" w:hAnsi="Arial" w:cs="Arial"/>
          <w:b/>
          <w:color w:val="00B050"/>
          <w:u w:val="single"/>
        </w:rPr>
        <w:t>lastenke</w:t>
      </w:r>
      <w:r>
        <w:rPr>
          <w:rFonts w:ascii="Arial" w:hAnsi="Arial" w:cs="Arial"/>
          <w:b/>
          <w:color w:val="00B050"/>
          <w:u w:val="single"/>
        </w:rPr>
        <w:t xml:space="preserve"> </w:t>
      </w:r>
      <w:r w:rsidRPr="0086531F">
        <w:rPr>
          <w:rFonts w:ascii="Arial" w:hAnsi="Arial" w:cs="Arial"/>
          <w:b/>
          <w:color w:val="00B050"/>
          <w:u w:val="single"/>
        </w:rPr>
        <w:t>pod zap. št. 2./A</w:t>
      </w:r>
      <w:r w:rsidR="00303712" w:rsidRPr="0086531F">
        <w:rPr>
          <w:rFonts w:ascii="Arial" w:hAnsi="Arial" w:cs="Arial"/>
          <w:b/>
          <w:color w:val="00B050"/>
          <w:u w:val="single"/>
        </w:rPr>
        <w:t>-</w:t>
      </w:r>
      <w:r w:rsidRPr="0086531F">
        <w:rPr>
          <w:rFonts w:ascii="Arial" w:hAnsi="Arial" w:cs="Arial"/>
          <w:b/>
          <w:color w:val="00B050"/>
          <w:u w:val="single"/>
        </w:rPr>
        <w:t>3, 2./A</w:t>
      </w:r>
      <w:r w:rsidR="00303712" w:rsidRPr="0086531F">
        <w:rPr>
          <w:rFonts w:ascii="Arial" w:hAnsi="Arial" w:cs="Arial"/>
          <w:b/>
          <w:color w:val="00B050"/>
          <w:u w:val="single"/>
        </w:rPr>
        <w:t>-</w:t>
      </w:r>
      <w:r w:rsidRPr="0086531F">
        <w:rPr>
          <w:rFonts w:ascii="Arial" w:hAnsi="Arial" w:cs="Arial"/>
          <w:b/>
          <w:color w:val="00B050"/>
          <w:u w:val="single"/>
        </w:rPr>
        <w:t>4, 2./A</w:t>
      </w:r>
      <w:r w:rsidR="00303712" w:rsidRPr="0086531F">
        <w:rPr>
          <w:rFonts w:ascii="Arial" w:hAnsi="Arial" w:cs="Arial"/>
          <w:b/>
          <w:color w:val="00B050"/>
          <w:u w:val="single"/>
        </w:rPr>
        <w:t>-</w:t>
      </w:r>
      <w:r w:rsidRPr="0086531F">
        <w:rPr>
          <w:rFonts w:ascii="Arial" w:hAnsi="Arial" w:cs="Arial"/>
          <w:b/>
          <w:color w:val="00B050"/>
          <w:u w:val="single"/>
        </w:rPr>
        <w:t>5, 2./A</w:t>
      </w:r>
      <w:r w:rsidR="00303712" w:rsidRPr="0086531F">
        <w:rPr>
          <w:rFonts w:ascii="Arial" w:hAnsi="Arial" w:cs="Arial"/>
          <w:b/>
          <w:color w:val="00B050"/>
          <w:u w:val="single"/>
        </w:rPr>
        <w:t>-</w:t>
      </w:r>
      <w:r w:rsidRPr="0086531F">
        <w:rPr>
          <w:rFonts w:ascii="Arial" w:hAnsi="Arial" w:cs="Arial"/>
          <w:b/>
          <w:color w:val="00B050"/>
          <w:u w:val="single"/>
        </w:rPr>
        <w:t>7 in 2./A</w:t>
      </w:r>
      <w:r w:rsidR="00303712" w:rsidRPr="0086531F">
        <w:rPr>
          <w:rFonts w:ascii="Arial" w:hAnsi="Arial" w:cs="Arial"/>
          <w:b/>
          <w:color w:val="00B050"/>
          <w:u w:val="single"/>
        </w:rPr>
        <w:t>-</w:t>
      </w:r>
      <w:r w:rsidRPr="0086531F">
        <w:rPr>
          <w:rFonts w:ascii="Arial" w:hAnsi="Arial" w:cs="Arial"/>
          <w:b/>
          <w:color w:val="00B050"/>
          <w:u w:val="single"/>
        </w:rPr>
        <w:t>8</w:t>
      </w:r>
    </w:p>
    <w:p w14:paraId="6BD9A8F4" w14:textId="77777777" w:rsidR="00D4324A" w:rsidRPr="003764EC" w:rsidRDefault="00D4324A" w:rsidP="00D4324A">
      <w:pPr>
        <w:widowControl/>
        <w:numPr>
          <w:ilvl w:val="0"/>
          <w:numId w:val="39"/>
        </w:numPr>
      </w:pPr>
      <w:r w:rsidRPr="003764EC">
        <w:t>barva: polprozorna</w:t>
      </w:r>
    </w:p>
    <w:p w14:paraId="1833836B" w14:textId="77777777" w:rsidR="00D4324A" w:rsidRPr="003764EC" w:rsidRDefault="00D4324A" w:rsidP="00D4324A">
      <w:pPr>
        <w:widowControl/>
        <w:numPr>
          <w:ilvl w:val="0"/>
          <w:numId w:val="39"/>
        </w:numPr>
      </w:pPr>
      <w:r w:rsidRPr="003764EC">
        <w:t>okrogle, različni volumni po specifikaciji, široko grlo</w:t>
      </w:r>
    </w:p>
    <w:p w14:paraId="0B454D35" w14:textId="77777777" w:rsidR="00D4324A" w:rsidRPr="003764EC" w:rsidRDefault="00D4324A" w:rsidP="00D4324A">
      <w:pPr>
        <w:widowControl/>
        <w:numPr>
          <w:ilvl w:val="0"/>
          <w:numId w:val="39"/>
        </w:numPr>
      </w:pPr>
      <w:r w:rsidRPr="003764EC">
        <w:t xml:space="preserve">material: </w:t>
      </w:r>
    </w:p>
    <w:p w14:paraId="7CAF999B" w14:textId="77777777" w:rsidR="00D4324A" w:rsidRPr="003764EC" w:rsidRDefault="00D4324A" w:rsidP="00D4324A">
      <w:pPr>
        <w:widowControl/>
        <w:numPr>
          <w:ilvl w:val="1"/>
          <w:numId w:val="39"/>
        </w:numPr>
        <w:ind w:left="709" w:hanging="283"/>
      </w:pPr>
      <w:r w:rsidRPr="003764EC">
        <w:t>Plastenka: polietilen nizke gostote (LDPE) za farmacevtsko uporabo za vse volumne</w:t>
      </w:r>
    </w:p>
    <w:p w14:paraId="77A4C7B7" w14:textId="77777777" w:rsidR="00D4324A" w:rsidRPr="003764EC" w:rsidRDefault="00D4324A" w:rsidP="00D4324A">
      <w:pPr>
        <w:pStyle w:val="Odstavekseznama"/>
        <w:numPr>
          <w:ilvl w:val="1"/>
          <w:numId w:val="39"/>
        </w:numPr>
        <w:ind w:left="709" w:hanging="283"/>
        <w:contextualSpacing/>
        <w:rPr>
          <w:rFonts w:ascii="Arial" w:hAnsi="Arial" w:cs="Arial"/>
        </w:rPr>
      </w:pPr>
      <w:r w:rsidRPr="003764EC">
        <w:rPr>
          <w:rFonts w:ascii="Arial" w:hAnsi="Arial" w:cs="Arial"/>
        </w:rPr>
        <w:t xml:space="preserve">Zaporka (široko grlo): navojna,  bela, z varovalko, material: LDPE za farmacevtsko uporabo </w:t>
      </w:r>
    </w:p>
    <w:p w14:paraId="078EB3CA" w14:textId="77777777" w:rsidR="00D4324A" w:rsidRPr="003764EC" w:rsidRDefault="00D4324A" w:rsidP="00D4324A">
      <w:pPr>
        <w:pStyle w:val="Odstavekseznama"/>
        <w:numPr>
          <w:ilvl w:val="1"/>
          <w:numId w:val="39"/>
        </w:numPr>
        <w:ind w:left="709" w:hanging="283"/>
        <w:contextualSpacing/>
        <w:rPr>
          <w:rFonts w:ascii="Arial" w:hAnsi="Arial" w:cs="Arial"/>
        </w:rPr>
      </w:pPr>
      <w:r w:rsidRPr="003764EC">
        <w:rPr>
          <w:rFonts w:ascii="Arial" w:hAnsi="Arial" w:cs="Arial"/>
        </w:rPr>
        <w:t>Zaporka s kapalnim nastavkom: navojna, bela, z varovalko, material: polipropilen za farmacevtsko uporabo</w:t>
      </w:r>
    </w:p>
    <w:p w14:paraId="08940D0D" w14:textId="489CC5A0" w:rsidR="00D4324A" w:rsidRPr="004E10C8" w:rsidRDefault="00D4324A" w:rsidP="00D4324A">
      <w:pPr>
        <w:widowControl/>
        <w:numPr>
          <w:ilvl w:val="0"/>
          <w:numId w:val="39"/>
        </w:numPr>
      </w:pPr>
      <w:r w:rsidRPr="004E10C8">
        <w:t>plastenke morajo biti očiščene in pakirane protiprašno, do max.50</w:t>
      </w:r>
      <w:r w:rsidR="0070513A" w:rsidRPr="004E10C8">
        <w:t xml:space="preserve"> </w:t>
      </w:r>
      <w:r w:rsidRPr="004E10C8">
        <w:t>kos v pakiranju.</w:t>
      </w:r>
    </w:p>
    <w:p w14:paraId="32C555D5" w14:textId="77777777" w:rsidR="00D4324A" w:rsidRPr="003764EC" w:rsidRDefault="00D4324A" w:rsidP="00D4324A">
      <w:pPr>
        <w:pStyle w:val="Odstavekseznama"/>
        <w:numPr>
          <w:ilvl w:val="0"/>
          <w:numId w:val="42"/>
        </w:numPr>
        <w:spacing w:before="240"/>
        <w:ind w:left="714" w:hanging="357"/>
        <w:rPr>
          <w:rFonts w:ascii="Arial" w:hAnsi="Arial" w:cs="Arial"/>
          <w:b/>
          <w:color w:val="00B050"/>
          <w:u w:val="single"/>
        </w:rPr>
      </w:pPr>
      <w:r w:rsidRPr="003764EC">
        <w:rPr>
          <w:rFonts w:ascii="Arial" w:hAnsi="Arial" w:cs="Arial"/>
          <w:b/>
          <w:color w:val="00B050"/>
          <w:u w:val="single"/>
        </w:rPr>
        <w:t>sterilne plastenke</w:t>
      </w:r>
    </w:p>
    <w:p w14:paraId="577AA95D" w14:textId="44408CAB" w:rsidR="00D4324A" w:rsidRPr="0086531F" w:rsidRDefault="00D4324A" w:rsidP="00D4324A">
      <w:pPr>
        <w:pStyle w:val="Odstavekseznama"/>
        <w:numPr>
          <w:ilvl w:val="0"/>
          <w:numId w:val="47"/>
        </w:numPr>
        <w:spacing w:before="120"/>
        <w:ind w:left="714" w:hanging="357"/>
        <w:rPr>
          <w:rFonts w:ascii="Arial" w:hAnsi="Arial" w:cs="Arial"/>
          <w:b/>
          <w:u w:val="single"/>
        </w:rPr>
      </w:pPr>
      <w:r w:rsidRPr="004E10C8">
        <w:rPr>
          <w:rFonts w:ascii="Arial" w:hAnsi="Arial" w:cs="Arial"/>
          <w:b/>
          <w:u w:val="single"/>
        </w:rPr>
        <w:t xml:space="preserve">pod </w:t>
      </w:r>
      <w:r w:rsidRPr="0086531F">
        <w:rPr>
          <w:rFonts w:ascii="Arial" w:hAnsi="Arial" w:cs="Arial"/>
          <w:b/>
          <w:u w:val="single"/>
        </w:rPr>
        <w:t>zap. št.</w:t>
      </w:r>
      <w:r w:rsidR="00303712" w:rsidRPr="0086531F">
        <w:rPr>
          <w:rFonts w:ascii="Arial" w:hAnsi="Arial" w:cs="Arial"/>
          <w:b/>
          <w:u w:val="single"/>
        </w:rPr>
        <w:t xml:space="preserve"> 2./</w:t>
      </w:r>
      <w:r w:rsidRPr="0086531F">
        <w:rPr>
          <w:rFonts w:ascii="Arial" w:hAnsi="Arial" w:cs="Arial"/>
          <w:b/>
          <w:u w:val="single"/>
        </w:rPr>
        <w:t xml:space="preserve"> </w:t>
      </w:r>
      <w:r w:rsidR="0070513A" w:rsidRPr="0086531F">
        <w:rPr>
          <w:rFonts w:ascii="Arial" w:hAnsi="Arial" w:cs="Arial"/>
          <w:b/>
          <w:u w:val="single"/>
        </w:rPr>
        <w:t>A</w:t>
      </w:r>
      <w:r w:rsidRPr="0086531F">
        <w:rPr>
          <w:rFonts w:ascii="Arial" w:hAnsi="Arial" w:cs="Arial"/>
          <w:b/>
          <w:u w:val="single"/>
        </w:rPr>
        <w:t xml:space="preserve">-1, </w:t>
      </w:r>
      <w:r w:rsidR="00303712" w:rsidRPr="0086531F">
        <w:rPr>
          <w:rFonts w:ascii="Arial" w:hAnsi="Arial" w:cs="Arial"/>
          <w:b/>
          <w:u w:val="single"/>
        </w:rPr>
        <w:t>2./</w:t>
      </w:r>
      <w:r w:rsidR="0070513A" w:rsidRPr="0086531F">
        <w:rPr>
          <w:rFonts w:ascii="Arial" w:hAnsi="Arial" w:cs="Arial"/>
          <w:b/>
          <w:u w:val="single"/>
        </w:rPr>
        <w:t>A</w:t>
      </w:r>
      <w:r w:rsidRPr="0086531F">
        <w:rPr>
          <w:rFonts w:ascii="Arial" w:hAnsi="Arial" w:cs="Arial"/>
          <w:b/>
          <w:u w:val="single"/>
        </w:rPr>
        <w:t>-2</w:t>
      </w:r>
    </w:p>
    <w:p w14:paraId="17C03E96" w14:textId="77777777" w:rsidR="00D4324A" w:rsidRPr="004E10C8" w:rsidRDefault="00D4324A" w:rsidP="00D4324A">
      <w:pPr>
        <w:widowControl/>
        <w:numPr>
          <w:ilvl w:val="0"/>
          <w:numId w:val="39"/>
        </w:numPr>
      </w:pPr>
      <w:r w:rsidRPr="004E10C8">
        <w:t>barva: polprozorna</w:t>
      </w:r>
    </w:p>
    <w:p w14:paraId="452DC640" w14:textId="60ABEA87" w:rsidR="00D4324A" w:rsidRPr="004E10C8" w:rsidRDefault="00D4324A" w:rsidP="00D4324A">
      <w:pPr>
        <w:pStyle w:val="Odstavekseznama"/>
        <w:numPr>
          <w:ilvl w:val="0"/>
          <w:numId w:val="39"/>
        </w:numPr>
        <w:contextualSpacing/>
        <w:rPr>
          <w:rFonts w:ascii="Arial" w:hAnsi="Arial" w:cs="Arial"/>
          <w:strike/>
        </w:rPr>
      </w:pPr>
      <w:r w:rsidRPr="004E10C8">
        <w:rPr>
          <w:rFonts w:ascii="Arial" w:hAnsi="Arial" w:cs="Arial"/>
        </w:rPr>
        <w:t xml:space="preserve">okrogle, različni volumni po specifikaciji </w:t>
      </w:r>
      <w:r w:rsidR="0070513A" w:rsidRPr="004E10C8">
        <w:rPr>
          <w:rFonts w:ascii="Arial" w:hAnsi="Arial" w:cs="Arial"/>
        </w:rPr>
        <w:t>(</w:t>
      </w:r>
      <w:r w:rsidRPr="004E10C8">
        <w:rPr>
          <w:rFonts w:ascii="Arial" w:hAnsi="Arial" w:cs="Arial"/>
        </w:rPr>
        <w:t>s kapalnim nastavkom – ozko grlo)</w:t>
      </w:r>
    </w:p>
    <w:p w14:paraId="081B6337" w14:textId="77777777" w:rsidR="00D4324A" w:rsidRPr="004E10C8" w:rsidRDefault="00D4324A" w:rsidP="00D4324A">
      <w:pPr>
        <w:pStyle w:val="Odstavekseznama"/>
        <w:numPr>
          <w:ilvl w:val="0"/>
          <w:numId w:val="39"/>
        </w:numPr>
        <w:contextualSpacing/>
        <w:rPr>
          <w:rFonts w:ascii="Arial" w:hAnsi="Arial" w:cs="Arial"/>
        </w:rPr>
      </w:pPr>
      <w:r w:rsidRPr="004E10C8">
        <w:rPr>
          <w:rFonts w:ascii="Arial" w:hAnsi="Arial" w:cs="Arial"/>
        </w:rPr>
        <w:t>material: polietilen nizke gostote (LDPE) za farmacevtsko uporabo</w:t>
      </w:r>
    </w:p>
    <w:p w14:paraId="1DB9DFEB" w14:textId="77777777" w:rsidR="00D4324A" w:rsidRPr="004E10C8" w:rsidRDefault="00D4324A" w:rsidP="00D4324A">
      <w:pPr>
        <w:pStyle w:val="Odstavekseznama"/>
        <w:numPr>
          <w:ilvl w:val="0"/>
          <w:numId w:val="39"/>
        </w:numPr>
        <w:contextualSpacing/>
        <w:rPr>
          <w:rFonts w:ascii="Arial" w:hAnsi="Arial" w:cs="Arial"/>
        </w:rPr>
      </w:pPr>
      <w:r w:rsidRPr="004E10C8">
        <w:rPr>
          <w:rFonts w:ascii="Arial" w:hAnsi="Arial" w:cs="Arial"/>
        </w:rPr>
        <w:t>Zaporka s kapalnim nastavkom: navojna, bela, z varovalko, material: polipropilen za farmacevtsko uporabo</w:t>
      </w:r>
    </w:p>
    <w:p w14:paraId="7ECFF0EA" w14:textId="4F7085E5" w:rsidR="00D4324A" w:rsidRPr="004E10C8" w:rsidRDefault="00D4324A" w:rsidP="00D4324A">
      <w:pPr>
        <w:pStyle w:val="Odstavekseznama"/>
        <w:numPr>
          <w:ilvl w:val="0"/>
          <w:numId w:val="39"/>
        </w:numPr>
        <w:contextualSpacing/>
        <w:rPr>
          <w:rFonts w:ascii="Arial" w:hAnsi="Arial" w:cs="Arial"/>
        </w:rPr>
      </w:pPr>
      <w:r w:rsidRPr="0086531F">
        <w:rPr>
          <w:rFonts w:ascii="Arial" w:hAnsi="Arial" w:cs="Arial"/>
        </w:rPr>
        <w:t xml:space="preserve">Dokazilo </w:t>
      </w:r>
      <w:r w:rsidR="00FD7E12" w:rsidRPr="0086531F">
        <w:rPr>
          <w:rFonts w:ascii="Arial" w:hAnsi="Arial" w:cs="Arial"/>
        </w:rPr>
        <w:t>izdelovalca</w:t>
      </w:r>
      <w:r w:rsidRPr="0086531F">
        <w:rPr>
          <w:rFonts w:ascii="Arial" w:hAnsi="Arial" w:cs="Arial"/>
        </w:rPr>
        <w:t>, da vsebniki ustrezajo zahtevam za plastične vsebnike za kapljice za oko po</w:t>
      </w:r>
      <w:r w:rsidRPr="004E10C8">
        <w:rPr>
          <w:rFonts w:ascii="Arial" w:hAnsi="Arial" w:cs="Arial"/>
        </w:rPr>
        <w:t xml:space="preserve"> veljavni Evropski farmakopeji</w:t>
      </w:r>
    </w:p>
    <w:p w14:paraId="0A5A4A35" w14:textId="77777777" w:rsidR="00D4324A" w:rsidRPr="004E10C8" w:rsidRDefault="00D4324A" w:rsidP="00D4324A">
      <w:pPr>
        <w:widowControl/>
        <w:numPr>
          <w:ilvl w:val="0"/>
          <w:numId w:val="39"/>
        </w:numPr>
      </w:pPr>
      <w:r w:rsidRPr="004E10C8">
        <w:t>Certifikat o sestavi granulata za izdelavo ovojnine za shranjevanje očesnih pripravkov (Ph. Eur.)</w:t>
      </w:r>
    </w:p>
    <w:p w14:paraId="44DD76D8" w14:textId="77777777" w:rsidR="00D4324A" w:rsidRPr="004E10C8" w:rsidRDefault="00D4324A" w:rsidP="00D4324A">
      <w:pPr>
        <w:widowControl/>
        <w:numPr>
          <w:ilvl w:val="0"/>
          <w:numId w:val="39"/>
        </w:numPr>
      </w:pPr>
      <w:r w:rsidRPr="004E10C8">
        <w:t>Certifikat o ustreznosti sterilizacije vsake serije in datum roka sterilnosti</w:t>
      </w:r>
    </w:p>
    <w:p w14:paraId="7F252105" w14:textId="77777777" w:rsidR="00D4324A" w:rsidRPr="004E10C8" w:rsidRDefault="00D4324A" w:rsidP="00D4324A">
      <w:pPr>
        <w:widowControl/>
        <w:numPr>
          <w:ilvl w:val="0"/>
          <w:numId w:val="39"/>
        </w:numPr>
      </w:pPr>
      <w:r w:rsidRPr="004E10C8">
        <w:t>sterilne plastenke morajo biti pakirane po 1 komad:</w:t>
      </w:r>
    </w:p>
    <w:p w14:paraId="4E70B3E0" w14:textId="77777777" w:rsidR="00D4324A" w:rsidRPr="004E10C8" w:rsidRDefault="00D4324A" w:rsidP="00D4324A">
      <w:pPr>
        <w:widowControl/>
        <w:numPr>
          <w:ilvl w:val="1"/>
          <w:numId w:val="39"/>
        </w:numPr>
        <w:ind w:left="709" w:hanging="283"/>
        <w:jc w:val="both"/>
      </w:pPr>
      <w:r w:rsidRPr="004E10C8">
        <w:t xml:space="preserve">primarno pakiranje: plastenka, kapalni nastavek, zaporka </w:t>
      </w:r>
    </w:p>
    <w:p w14:paraId="54B18A57" w14:textId="3E511B9A" w:rsidR="00D4324A" w:rsidRPr="004E10C8" w:rsidRDefault="00D4324A" w:rsidP="00D4324A">
      <w:pPr>
        <w:widowControl/>
        <w:numPr>
          <w:ilvl w:val="1"/>
          <w:numId w:val="39"/>
        </w:numPr>
        <w:ind w:left="709" w:hanging="283"/>
        <w:jc w:val="both"/>
      </w:pPr>
      <w:r w:rsidRPr="004E10C8">
        <w:t xml:space="preserve">sekundarno pakiranje: do </w:t>
      </w:r>
      <w:proofErr w:type="spellStart"/>
      <w:r w:rsidRPr="004E10C8">
        <w:t>max</w:t>
      </w:r>
      <w:proofErr w:type="spellEnd"/>
      <w:r w:rsidRPr="004E10C8">
        <w:t xml:space="preserve">. 50kosov v enojni </w:t>
      </w:r>
      <w:proofErr w:type="spellStart"/>
      <w:r w:rsidRPr="004E10C8">
        <w:t>neprašni</w:t>
      </w:r>
      <w:proofErr w:type="spellEnd"/>
      <w:r w:rsidRPr="004E10C8">
        <w:t xml:space="preserve"> ovojnini</w:t>
      </w:r>
    </w:p>
    <w:p w14:paraId="3A151003" w14:textId="5C029356" w:rsidR="00D4324A" w:rsidRPr="004E10C8" w:rsidRDefault="00D4324A" w:rsidP="00D4324A">
      <w:pPr>
        <w:pStyle w:val="Odstavekseznama"/>
        <w:numPr>
          <w:ilvl w:val="0"/>
          <w:numId w:val="47"/>
        </w:numPr>
        <w:spacing w:before="120"/>
        <w:ind w:left="714" w:hanging="357"/>
        <w:rPr>
          <w:rFonts w:ascii="Arial" w:hAnsi="Arial" w:cs="Arial"/>
          <w:b/>
        </w:rPr>
      </w:pPr>
      <w:r w:rsidRPr="004E10C8">
        <w:rPr>
          <w:rFonts w:ascii="Arial" w:hAnsi="Arial" w:cs="Arial"/>
          <w:b/>
          <w:u w:val="single"/>
        </w:rPr>
        <w:t xml:space="preserve">pod zap. št. </w:t>
      </w:r>
      <w:r w:rsidR="0070513A" w:rsidRPr="004E10C8">
        <w:rPr>
          <w:rFonts w:ascii="Arial" w:hAnsi="Arial" w:cs="Arial"/>
          <w:b/>
          <w:u w:val="single"/>
        </w:rPr>
        <w:t>A-9</w:t>
      </w:r>
    </w:p>
    <w:p w14:paraId="551405DA" w14:textId="77777777" w:rsidR="00D4324A" w:rsidRPr="003764EC" w:rsidRDefault="00D4324A" w:rsidP="00D4324A">
      <w:pPr>
        <w:widowControl/>
        <w:numPr>
          <w:ilvl w:val="0"/>
          <w:numId w:val="39"/>
        </w:numPr>
      </w:pPr>
      <w:r w:rsidRPr="003764EC">
        <w:t>barva: prosojna</w:t>
      </w:r>
    </w:p>
    <w:p w14:paraId="7C314FF6" w14:textId="77777777" w:rsidR="00D4324A" w:rsidRPr="003764EC" w:rsidRDefault="00D4324A" w:rsidP="00D4324A">
      <w:pPr>
        <w:pStyle w:val="Odstavekseznama"/>
        <w:numPr>
          <w:ilvl w:val="0"/>
          <w:numId w:val="39"/>
        </w:numPr>
        <w:contextualSpacing/>
        <w:rPr>
          <w:rFonts w:ascii="Arial" w:hAnsi="Arial" w:cs="Arial"/>
        </w:rPr>
      </w:pPr>
      <w:r w:rsidRPr="003764EC">
        <w:rPr>
          <w:rFonts w:ascii="Arial" w:hAnsi="Arial" w:cs="Arial"/>
        </w:rPr>
        <w:t xml:space="preserve">sterilni </w:t>
      </w:r>
      <w:proofErr w:type="spellStart"/>
      <w:r w:rsidRPr="003764EC">
        <w:rPr>
          <w:rFonts w:ascii="Arial" w:hAnsi="Arial" w:cs="Arial"/>
        </w:rPr>
        <w:t>enoodmerni</w:t>
      </w:r>
      <w:proofErr w:type="spellEnd"/>
      <w:r w:rsidRPr="003764EC">
        <w:rPr>
          <w:rFonts w:ascii="Arial" w:hAnsi="Arial" w:cs="Arial"/>
        </w:rPr>
        <w:t xml:space="preserve"> vsebniki za aplikacijo kapljic za oko, volumen 1 ml</w:t>
      </w:r>
    </w:p>
    <w:p w14:paraId="0AD5936C" w14:textId="77777777" w:rsidR="00D4324A" w:rsidRPr="003764EC" w:rsidRDefault="00D4324A" w:rsidP="00D4324A">
      <w:pPr>
        <w:pStyle w:val="Odstavekseznama"/>
        <w:numPr>
          <w:ilvl w:val="0"/>
          <w:numId w:val="39"/>
        </w:numPr>
        <w:contextualSpacing/>
        <w:rPr>
          <w:rFonts w:ascii="Arial" w:hAnsi="Arial" w:cs="Arial"/>
        </w:rPr>
      </w:pPr>
      <w:r w:rsidRPr="003764EC">
        <w:rPr>
          <w:rFonts w:ascii="Arial" w:hAnsi="Arial" w:cs="Arial"/>
        </w:rPr>
        <w:t>material: polietilen nizke gostote (LDPE) za farmacevtsko uporabo</w:t>
      </w:r>
    </w:p>
    <w:p w14:paraId="3E853DDF" w14:textId="77777777" w:rsidR="00D4324A" w:rsidRPr="003764EC" w:rsidRDefault="00D4324A" w:rsidP="00D4324A">
      <w:pPr>
        <w:pStyle w:val="Odstavekseznama"/>
        <w:numPr>
          <w:ilvl w:val="0"/>
          <w:numId w:val="39"/>
        </w:numPr>
        <w:contextualSpacing/>
        <w:rPr>
          <w:rFonts w:ascii="Arial" w:hAnsi="Arial" w:cs="Arial"/>
        </w:rPr>
      </w:pPr>
      <w:r w:rsidRPr="003764EC">
        <w:rPr>
          <w:rFonts w:ascii="Arial" w:hAnsi="Arial" w:cs="Arial"/>
        </w:rPr>
        <w:t>Dokazilo proizvajalca, da vsebniki ustrezajo zahtevam za plastične vsebnike za kapljice za oko po veljavni Evropski farmakopeji</w:t>
      </w:r>
    </w:p>
    <w:p w14:paraId="18A3713A" w14:textId="77777777" w:rsidR="00D4324A" w:rsidRPr="003764EC" w:rsidRDefault="00D4324A" w:rsidP="00D4324A">
      <w:pPr>
        <w:widowControl/>
        <w:numPr>
          <w:ilvl w:val="0"/>
          <w:numId w:val="39"/>
        </w:numPr>
      </w:pPr>
      <w:r w:rsidRPr="003764EC">
        <w:t>Certifikat o sestavi granulata za izdelavo ovojnine za shranjevanje očesnih pripravkov (Ph. Eur.)</w:t>
      </w:r>
    </w:p>
    <w:p w14:paraId="513B700C" w14:textId="77777777" w:rsidR="00D4324A" w:rsidRPr="003764EC" w:rsidRDefault="00D4324A" w:rsidP="00D4324A">
      <w:pPr>
        <w:widowControl/>
        <w:numPr>
          <w:ilvl w:val="0"/>
          <w:numId w:val="39"/>
        </w:numPr>
      </w:pPr>
      <w:r w:rsidRPr="003764EC">
        <w:t>Certifikat o ustreznosti sterilizacije vsake serije in datum roka sterilnosti</w:t>
      </w:r>
    </w:p>
    <w:p w14:paraId="70465C1D" w14:textId="77777777" w:rsidR="00D4324A" w:rsidRPr="003764EC" w:rsidRDefault="00D4324A" w:rsidP="00D4324A">
      <w:pPr>
        <w:widowControl/>
        <w:numPr>
          <w:ilvl w:val="0"/>
          <w:numId w:val="39"/>
        </w:numPr>
      </w:pPr>
      <w:r w:rsidRPr="003764EC">
        <w:t>Sterilni kapalni vsebnik mora biti pakiran po 5 komadov, skupaj zlepljenih v nizu:</w:t>
      </w:r>
    </w:p>
    <w:p w14:paraId="5648C9FB" w14:textId="77777777" w:rsidR="00D4324A" w:rsidRPr="003764EC" w:rsidRDefault="00D4324A" w:rsidP="00D4324A">
      <w:pPr>
        <w:widowControl/>
        <w:numPr>
          <w:ilvl w:val="1"/>
          <w:numId w:val="39"/>
        </w:numPr>
        <w:ind w:left="709" w:hanging="283"/>
        <w:jc w:val="both"/>
      </w:pPr>
      <w:r w:rsidRPr="003764EC">
        <w:t xml:space="preserve">primarno pakiranje: 10 </w:t>
      </w:r>
      <w:proofErr w:type="spellStart"/>
      <w:r w:rsidRPr="003764EC">
        <w:t>enoodmernih</w:t>
      </w:r>
      <w:proofErr w:type="spellEnd"/>
      <w:r w:rsidRPr="003764EC">
        <w:t xml:space="preserve"> vsebnikov v ovojnini </w:t>
      </w:r>
    </w:p>
    <w:p w14:paraId="41798F5B" w14:textId="77777777" w:rsidR="00D4324A" w:rsidRPr="003764EC" w:rsidRDefault="00D4324A" w:rsidP="00D4324A">
      <w:pPr>
        <w:widowControl/>
        <w:numPr>
          <w:ilvl w:val="1"/>
          <w:numId w:val="39"/>
        </w:numPr>
        <w:ind w:left="709" w:hanging="283"/>
        <w:jc w:val="both"/>
      </w:pPr>
      <w:r w:rsidRPr="003764EC">
        <w:t xml:space="preserve">sekundarno pakiranje: do 10x po 10 </w:t>
      </w:r>
      <w:proofErr w:type="spellStart"/>
      <w:r w:rsidRPr="003764EC">
        <w:t>enoodmernih</w:t>
      </w:r>
      <w:proofErr w:type="spellEnd"/>
      <w:r w:rsidRPr="003764EC">
        <w:t xml:space="preserve"> vsebnikov v ovojnini</w:t>
      </w:r>
    </w:p>
    <w:p w14:paraId="704A2D68" w14:textId="77777777" w:rsidR="0070513A" w:rsidRPr="003764EC" w:rsidRDefault="0070513A" w:rsidP="0070513A">
      <w:pPr>
        <w:widowControl/>
        <w:jc w:val="both"/>
      </w:pPr>
    </w:p>
    <w:p w14:paraId="6F7D627C" w14:textId="7B615582" w:rsidR="00D4324A" w:rsidRPr="003764EC" w:rsidRDefault="00D4324A" w:rsidP="00D4324A">
      <w:pPr>
        <w:pStyle w:val="Odstavekseznama"/>
        <w:numPr>
          <w:ilvl w:val="0"/>
          <w:numId w:val="42"/>
        </w:numPr>
        <w:spacing w:before="240"/>
        <w:ind w:left="714" w:hanging="357"/>
        <w:rPr>
          <w:rFonts w:ascii="Arial" w:hAnsi="Arial" w:cs="Arial"/>
          <w:b/>
          <w:color w:val="00B050"/>
          <w:u w:val="single"/>
        </w:rPr>
      </w:pPr>
      <w:r w:rsidRPr="003764EC">
        <w:rPr>
          <w:rFonts w:ascii="Arial" w:hAnsi="Arial" w:cs="Arial"/>
          <w:b/>
          <w:color w:val="00B050"/>
          <w:u w:val="single"/>
        </w:rPr>
        <w:lastRenderedPageBreak/>
        <w:t>PET –plastenka</w:t>
      </w:r>
      <w:r w:rsidR="00AA7A6E">
        <w:rPr>
          <w:rFonts w:ascii="Arial" w:hAnsi="Arial" w:cs="Arial"/>
          <w:b/>
          <w:color w:val="00B050"/>
          <w:u w:val="single"/>
        </w:rPr>
        <w:t xml:space="preserve"> </w:t>
      </w:r>
      <w:r w:rsidR="00AA7A6E" w:rsidRPr="0086531F">
        <w:rPr>
          <w:rFonts w:ascii="Arial" w:hAnsi="Arial" w:cs="Arial"/>
          <w:b/>
          <w:color w:val="00B050"/>
          <w:u w:val="single"/>
        </w:rPr>
        <w:t>pod zap. št. 2./A</w:t>
      </w:r>
      <w:r w:rsidR="00303712" w:rsidRPr="0086531F">
        <w:rPr>
          <w:rFonts w:ascii="Arial" w:hAnsi="Arial" w:cs="Arial"/>
          <w:b/>
          <w:color w:val="00B050"/>
          <w:u w:val="single"/>
        </w:rPr>
        <w:t>-</w:t>
      </w:r>
      <w:r w:rsidR="00AA7A6E" w:rsidRPr="0086531F">
        <w:rPr>
          <w:rFonts w:ascii="Arial" w:hAnsi="Arial" w:cs="Arial"/>
          <w:b/>
          <w:color w:val="00B050"/>
          <w:u w:val="single"/>
        </w:rPr>
        <w:t>6</w:t>
      </w:r>
    </w:p>
    <w:p w14:paraId="38381360" w14:textId="77777777" w:rsidR="00D4324A" w:rsidRPr="003764EC" w:rsidRDefault="00D4324A" w:rsidP="00D4324A">
      <w:pPr>
        <w:widowControl/>
        <w:numPr>
          <w:ilvl w:val="0"/>
          <w:numId w:val="39"/>
        </w:numPr>
      </w:pPr>
      <w:r w:rsidRPr="003764EC">
        <w:t xml:space="preserve">barva: rjava </w:t>
      </w:r>
    </w:p>
    <w:p w14:paraId="5A4C2C1B" w14:textId="77777777" w:rsidR="00D4324A" w:rsidRPr="003764EC" w:rsidRDefault="00D4324A" w:rsidP="00D4324A">
      <w:pPr>
        <w:widowControl/>
        <w:numPr>
          <w:ilvl w:val="0"/>
          <w:numId w:val="39"/>
        </w:numPr>
      </w:pPr>
      <w:r w:rsidRPr="003764EC">
        <w:t>okrogla, pravilnih oblik, različni volumni po specifikaciji</w:t>
      </w:r>
    </w:p>
    <w:p w14:paraId="3744E6AB" w14:textId="77777777" w:rsidR="00D4324A" w:rsidRPr="003764EC" w:rsidRDefault="00D4324A" w:rsidP="00D4324A">
      <w:pPr>
        <w:widowControl/>
        <w:numPr>
          <w:ilvl w:val="0"/>
          <w:numId w:val="39"/>
        </w:numPr>
      </w:pPr>
      <w:r w:rsidRPr="003764EC">
        <w:t>material: PET za farmacevtsko uporabo</w:t>
      </w:r>
    </w:p>
    <w:p w14:paraId="6952064F" w14:textId="77777777" w:rsidR="00D4324A" w:rsidRPr="003764EC" w:rsidRDefault="00D4324A" w:rsidP="00D4324A">
      <w:pPr>
        <w:widowControl/>
        <w:numPr>
          <w:ilvl w:val="0"/>
          <w:numId w:val="39"/>
        </w:numPr>
      </w:pPr>
      <w:r w:rsidRPr="003764EC">
        <w:t>zaporka: otroško varna navojna, polipropilen za farmacevtsko uporabo</w:t>
      </w:r>
    </w:p>
    <w:p w14:paraId="0AC8FCE3" w14:textId="77777777" w:rsidR="00D4324A" w:rsidRPr="003764EC" w:rsidRDefault="00D4324A" w:rsidP="00D4324A">
      <w:pPr>
        <w:pStyle w:val="Odstavekseznama"/>
        <w:numPr>
          <w:ilvl w:val="0"/>
          <w:numId w:val="39"/>
        </w:numPr>
        <w:contextualSpacing/>
        <w:rPr>
          <w:rFonts w:ascii="Arial" w:hAnsi="Arial" w:cs="Arial"/>
        </w:rPr>
      </w:pPr>
      <w:r w:rsidRPr="003764EC">
        <w:rPr>
          <w:rFonts w:ascii="Arial" w:hAnsi="Arial" w:cs="Arial"/>
        </w:rPr>
        <w:t>plastenke morajo biti očiščene in pakirane protiprašno</w:t>
      </w:r>
    </w:p>
    <w:p w14:paraId="5B9A516D" w14:textId="2222BCD4" w:rsidR="00D4324A" w:rsidRPr="0086531F" w:rsidRDefault="00D4324A" w:rsidP="00D4324A">
      <w:pPr>
        <w:pStyle w:val="Odstavekseznama"/>
        <w:numPr>
          <w:ilvl w:val="0"/>
          <w:numId w:val="39"/>
        </w:numPr>
        <w:contextualSpacing/>
        <w:rPr>
          <w:rFonts w:ascii="Arial" w:hAnsi="Arial" w:cs="Arial"/>
        </w:rPr>
      </w:pPr>
      <w:r w:rsidRPr="0086531F">
        <w:rPr>
          <w:rFonts w:ascii="Arial" w:hAnsi="Arial" w:cs="Arial"/>
        </w:rPr>
        <w:t xml:space="preserve">pakiranje: do </w:t>
      </w:r>
      <w:proofErr w:type="spellStart"/>
      <w:r w:rsidRPr="0086531F">
        <w:rPr>
          <w:rFonts w:ascii="Arial" w:hAnsi="Arial" w:cs="Arial"/>
        </w:rPr>
        <w:t>max</w:t>
      </w:r>
      <w:proofErr w:type="spellEnd"/>
      <w:r w:rsidRPr="0086531F">
        <w:rPr>
          <w:rFonts w:ascii="Arial" w:hAnsi="Arial" w:cs="Arial"/>
        </w:rPr>
        <w:t xml:space="preserve">. </w:t>
      </w:r>
      <w:r w:rsidR="00FD7E12" w:rsidRPr="0086531F">
        <w:rPr>
          <w:rFonts w:ascii="Arial" w:hAnsi="Arial" w:cs="Arial"/>
        </w:rPr>
        <w:t>100</w:t>
      </w:r>
      <w:r w:rsidR="004E10C8" w:rsidRPr="0086531F">
        <w:rPr>
          <w:rFonts w:ascii="Arial" w:hAnsi="Arial" w:cs="Arial"/>
        </w:rPr>
        <w:t xml:space="preserve"> </w:t>
      </w:r>
      <w:r w:rsidRPr="0086531F">
        <w:rPr>
          <w:rFonts w:ascii="Arial" w:hAnsi="Arial" w:cs="Arial"/>
        </w:rPr>
        <w:t>kos v pakiranju</w:t>
      </w:r>
    </w:p>
    <w:p w14:paraId="773B68A1" w14:textId="77777777" w:rsidR="0070513A" w:rsidRPr="003764EC" w:rsidRDefault="0070513A" w:rsidP="00D4324A">
      <w:pPr>
        <w:pStyle w:val="Odstavekseznama"/>
        <w:ind w:left="360"/>
        <w:contextualSpacing/>
        <w:rPr>
          <w:rFonts w:ascii="Arial" w:hAnsi="Arial" w:cs="Arial"/>
        </w:rPr>
      </w:pPr>
    </w:p>
    <w:p w14:paraId="6783A93A" w14:textId="77777777" w:rsidR="00EC1F87" w:rsidRPr="003764EC" w:rsidRDefault="00EC1F87" w:rsidP="00EC1F87">
      <w:pPr>
        <w:pStyle w:val="Naslov5"/>
      </w:pPr>
      <w:r w:rsidRPr="003764EC">
        <w:t>B – PLASTENKE – zahteve</w:t>
      </w:r>
    </w:p>
    <w:p w14:paraId="40FFFF58" w14:textId="77777777" w:rsidR="00EC1F87" w:rsidRPr="003764EC" w:rsidRDefault="00EC1F87" w:rsidP="00EC1F87">
      <w:pPr>
        <w:pStyle w:val="Naslov6"/>
        <w:spacing w:before="120"/>
      </w:pPr>
      <w:r w:rsidRPr="003764EC">
        <w:t>plastenka: 20 ml, 30 ml</w:t>
      </w:r>
    </w:p>
    <w:p w14:paraId="37F3B4AD" w14:textId="77777777" w:rsidR="00EC1F87" w:rsidRPr="003764EC" w:rsidRDefault="00EC1F87" w:rsidP="00EC1F87">
      <w:pPr>
        <w:widowControl/>
        <w:numPr>
          <w:ilvl w:val="0"/>
          <w:numId w:val="41"/>
        </w:numPr>
        <w:jc w:val="both"/>
      </w:pPr>
      <w:r w:rsidRPr="003764EC">
        <w:t>Barva: bela – polprosojna,</w:t>
      </w:r>
    </w:p>
    <w:p w14:paraId="1B67254B" w14:textId="77777777" w:rsidR="00EC1F87" w:rsidRPr="003764EC" w:rsidRDefault="00EC1F87" w:rsidP="00EC1F87">
      <w:pPr>
        <w:widowControl/>
        <w:numPr>
          <w:ilvl w:val="0"/>
          <w:numId w:val="41"/>
        </w:numPr>
        <w:jc w:val="both"/>
      </w:pPr>
      <w:r w:rsidRPr="003764EC">
        <w:t>Oblika: gladke površine, okrogla, pravilne oblike,</w:t>
      </w:r>
    </w:p>
    <w:p w14:paraId="5F0E7CEB" w14:textId="77777777" w:rsidR="00EC1F87" w:rsidRPr="003764EC" w:rsidRDefault="00EC1F87" w:rsidP="00EC1F87">
      <w:pPr>
        <w:widowControl/>
        <w:numPr>
          <w:ilvl w:val="0"/>
          <w:numId w:val="41"/>
        </w:numPr>
        <w:jc w:val="both"/>
      </w:pPr>
      <w:r w:rsidRPr="003764EC">
        <w:t>material: plastični materiali primerni za farmacevtsko in živilsko uporabo,</w:t>
      </w:r>
    </w:p>
    <w:p w14:paraId="49DB38EF" w14:textId="77777777" w:rsidR="00EC1F87" w:rsidRPr="003764EC" w:rsidRDefault="00EC1F87" w:rsidP="00EC1F87">
      <w:pPr>
        <w:widowControl/>
        <w:numPr>
          <w:ilvl w:val="0"/>
          <w:numId w:val="41"/>
        </w:numPr>
        <w:jc w:val="both"/>
      </w:pPr>
      <w:r w:rsidRPr="003764EC">
        <w:t>Pokrovček: kapalni nastavek in navojni pokrov z varovalko iz plastičnih materialov primernih za farmacevtsko in živilsko uporabo.</w:t>
      </w:r>
    </w:p>
    <w:p w14:paraId="7A24026F" w14:textId="77777777" w:rsidR="00EC1F87" w:rsidRPr="003764EC" w:rsidRDefault="00EC1F87" w:rsidP="00EC1F87">
      <w:pPr>
        <w:pStyle w:val="Odstavekseznama"/>
        <w:numPr>
          <w:ilvl w:val="0"/>
          <w:numId w:val="41"/>
        </w:numPr>
        <w:rPr>
          <w:rFonts w:ascii="Arial" w:eastAsia="Times New Roman" w:hAnsi="Arial" w:cs="Arial"/>
          <w:lang w:eastAsia="en-US"/>
        </w:rPr>
      </w:pPr>
      <w:r w:rsidRPr="003764EC">
        <w:rPr>
          <w:rFonts w:ascii="Arial" w:hAnsi="Arial" w:cs="Arial"/>
        </w:rPr>
        <w:t xml:space="preserve">20 ml: </w:t>
      </w:r>
      <w:proofErr w:type="spellStart"/>
      <w:r w:rsidRPr="003764EC">
        <w:rPr>
          <w:rFonts w:ascii="Arial" w:hAnsi="Arial" w:cs="Arial"/>
        </w:rPr>
        <w:t>max</w:t>
      </w:r>
      <w:proofErr w:type="spellEnd"/>
      <w:r w:rsidRPr="003764EC">
        <w:rPr>
          <w:rFonts w:ascii="Arial" w:hAnsi="Arial" w:cs="Arial"/>
        </w:rPr>
        <w:t xml:space="preserve"> premer plastenke: 28 mm, </w:t>
      </w:r>
      <w:proofErr w:type="spellStart"/>
      <w:r w:rsidRPr="003764EC">
        <w:rPr>
          <w:rFonts w:ascii="Arial" w:hAnsi="Arial" w:cs="Arial"/>
        </w:rPr>
        <w:t>max</w:t>
      </w:r>
      <w:proofErr w:type="spellEnd"/>
      <w:r w:rsidRPr="003764EC">
        <w:rPr>
          <w:rFonts w:ascii="Arial" w:hAnsi="Arial" w:cs="Arial"/>
        </w:rPr>
        <w:t xml:space="preserve"> višina zaprte plastenke: 85 mm</w:t>
      </w:r>
    </w:p>
    <w:p w14:paraId="527E65D1" w14:textId="77777777" w:rsidR="00EC1F87" w:rsidRPr="003764EC" w:rsidRDefault="00EC1F87" w:rsidP="00EC1F87">
      <w:pPr>
        <w:pStyle w:val="Odstavekseznama"/>
        <w:numPr>
          <w:ilvl w:val="0"/>
          <w:numId w:val="41"/>
        </w:numPr>
        <w:rPr>
          <w:rFonts w:ascii="Arial" w:eastAsia="Times New Roman" w:hAnsi="Arial" w:cs="Arial"/>
          <w:lang w:eastAsia="en-US"/>
        </w:rPr>
      </w:pPr>
      <w:r w:rsidRPr="003764EC">
        <w:rPr>
          <w:rFonts w:ascii="Arial" w:hAnsi="Arial" w:cs="Arial"/>
        </w:rPr>
        <w:t xml:space="preserve">30 ml: </w:t>
      </w:r>
      <w:proofErr w:type="spellStart"/>
      <w:r w:rsidRPr="003764EC">
        <w:rPr>
          <w:rFonts w:ascii="Arial" w:hAnsi="Arial" w:cs="Arial"/>
        </w:rPr>
        <w:t>max</w:t>
      </w:r>
      <w:proofErr w:type="spellEnd"/>
      <w:r w:rsidRPr="003764EC">
        <w:rPr>
          <w:rFonts w:ascii="Arial" w:hAnsi="Arial" w:cs="Arial"/>
        </w:rPr>
        <w:t xml:space="preserve"> premer plastenke: 31 mm, </w:t>
      </w:r>
      <w:proofErr w:type="spellStart"/>
      <w:r w:rsidRPr="003764EC">
        <w:rPr>
          <w:rFonts w:ascii="Arial" w:hAnsi="Arial" w:cs="Arial"/>
        </w:rPr>
        <w:t>max</w:t>
      </w:r>
      <w:proofErr w:type="spellEnd"/>
      <w:r w:rsidRPr="003764EC">
        <w:rPr>
          <w:rFonts w:ascii="Arial" w:hAnsi="Arial" w:cs="Arial"/>
        </w:rPr>
        <w:t xml:space="preserve"> višina zaprte plastenke: 98 mm</w:t>
      </w:r>
    </w:p>
    <w:p w14:paraId="5614E8C1" w14:textId="77777777" w:rsidR="00EC1F87" w:rsidRPr="003764EC" w:rsidRDefault="00EC1F87" w:rsidP="00EC1F87">
      <w:pPr>
        <w:pStyle w:val="Odstavekseznama"/>
        <w:numPr>
          <w:ilvl w:val="0"/>
          <w:numId w:val="41"/>
        </w:numPr>
        <w:rPr>
          <w:rFonts w:ascii="Arial" w:eastAsia="Times New Roman" w:hAnsi="Arial" w:cs="Arial"/>
          <w:lang w:eastAsia="en-US"/>
        </w:rPr>
      </w:pPr>
      <w:r w:rsidRPr="003764EC">
        <w:rPr>
          <w:rFonts w:ascii="Arial" w:hAnsi="Arial" w:cs="Arial"/>
        </w:rPr>
        <w:t>Sterilna, kjer je zahtevano, po 50 kosov v primarnem pakiranju, ki mora zagotavljati sterilnost do odprtja.</w:t>
      </w:r>
    </w:p>
    <w:p w14:paraId="7B32082E" w14:textId="77777777" w:rsidR="00EC1F87" w:rsidRPr="003764EC" w:rsidRDefault="00EC1F87" w:rsidP="00EC1F87">
      <w:pPr>
        <w:pStyle w:val="Naslov6"/>
        <w:spacing w:before="120"/>
      </w:pPr>
      <w:r w:rsidRPr="003764EC">
        <w:t>plastenka: 150 ml</w:t>
      </w:r>
    </w:p>
    <w:p w14:paraId="4970C545" w14:textId="77777777" w:rsidR="00EC1F87" w:rsidRPr="003764EC" w:rsidRDefault="00EC1F87" w:rsidP="00EC1F87">
      <w:pPr>
        <w:widowControl/>
        <w:numPr>
          <w:ilvl w:val="0"/>
          <w:numId w:val="41"/>
        </w:numPr>
        <w:jc w:val="both"/>
      </w:pPr>
      <w:r w:rsidRPr="003764EC">
        <w:t>Barva: rjava – polprosojna,</w:t>
      </w:r>
    </w:p>
    <w:p w14:paraId="064CCBF3" w14:textId="77777777" w:rsidR="00EC1F87" w:rsidRPr="003764EC" w:rsidRDefault="00EC1F87" w:rsidP="00EC1F87">
      <w:pPr>
        <w:widowControl/>
        <w:numPr>
          <w:ilvl w:val="0"/>
          <w:numId w:val="41"/>
        </w:numPr>
        <w:jc w:val="both"/>
      </w:pPr>
      <w:r w:rsidRPr="003764EC">
        <w:t>Oblika: gladke površine, okrogla, pravilne oblike, z reducirnim nastavkom,</w:t>
      </w:r>
    </w:p>
    <w:p w14:paraId="4B38E1A0" w14:textId="77777777" w:rsidR="00EC1F87" w:rsidRPr="003764EC" w:rsidRDefault="00EC1F87" w:rsidP="00EC1F87">
      <w:pPr>
        <w:widowControl/>
        <w:numPr>
          <w:ilvl w:val="0"/>
          <w:numId w:val="41"/>
        </w:numPr>
        <w:jc w:val="both"/>
      </w:pPr>
      <w:r w:rsidRPr="003764EC">
        <w:t>material: PET za farmacevtsko in živilsko uporabo</w:t>
      </w:r>
    </w:p>
    <w:p w14:paraId="60348161" w14:textId="77777777" w:rsidR="00EC1F87" w:rsidRPr="003764EC" w:rsidRDefault="00EC1F87" w:rsidP="00EC1F87">
      <w:pPr>
        <w:widowControl/>
        <w:numPr>
          <w:ilvl w:val="0"/>
          <w:numId w:val="41"/>
        </w:numPr>
        <w:jc w:val="both"/>
      </w:pPr>
      <w:r w:rsidRPr="003764EC">
        <w:t xml:space="preserve">Pokrovček: reducirni nastavek in navojni pokrov z varovalko iz plastičnih materialov primernih za farmacevtsko uporabo. </w:t>
      </w:r>
    </w:p>
    <w:p w14:paraId="5954404D" w14:textId="77777777" w:rsidR="00EC1F87" w:rsidRPr="003764EC" w:rsidRDefault="00EC1F87" w:rsidP="00EC1F87">
      <w:pPr>
        <w:pStyle w:val="Naslov6"/>
        <w:spacing w:before="120"/>
      </w:pPr>
      <w:r w:rsidRPr="003764EC">
        <w:t>plastenka: 5000 ml</w:t>
      </w:r>
    </w:p>
    <w:p w14:paraId="1033B08D" w14:textId="77777777" w:rsidR="00EC1F87" w:rsidRPr="003764EC" w:rsidRDefault="00EC1F87" w:rsidP="00EC1F87">
      <w:pPr>
        <w:widowControl/>
        <w:numPr>
          <w:ilvl w:val="0"/>
          <w:numId w:val="41"/>
        </w:numPr>
        <w:jc w:val="both"/>
      </w:pPr>
      <w:r w:rsidRPr="003764EC">
        <w:t>Barva: bela – polprosojna,</w:t>
      </w:r>
    </w:p>
    <w:p w14:paraId="2A08DE40" w14:textId="77777777" w:rsidR="00EC1F87" w:rsidRPr="003764EC" w:rsidRDefault="00EC1F87" w:rsidP="00EC1F87">
      <w:pPr>
        <w:widowControl/>
        <w:numPr>
          <w:ilvl w:val="0"/>
          <w:numId w:val="41"/>
        </w:numPr>
        <w:jc w:val="both"/>
      </w:pPr>
      <w:r w:rsidRPr="003764EC">
        <w:t xml:space="preserve">Oblika: gladke površine, pravilne oblike, </w:t>
      </w:r>
    </w:p>
    <w:p w14:paraId="31430C9A" w14:textId="77777777" w:rsidR="00EC1F87" w:rsidRPr="003764EC" w:rsidRDefault="00EC1F87" w:rsidP="00EC1F87">
      <w:pPr>
        <w:widowControl/>
        <w:numPr>
          <w:ilvl w:val="0"/>
          <w:numId w:val="41"/>
        </w:numPr>
        <w:jc w:val="both"/>
      </w:pPr>
      <w:r w:rsidRPr="003764EC">
        <w:t>material: plastični materiali primerni za vodne in etanolne medije za farmacevtsko in živilsko uporabo</w:t>
      </w:r>
    </w:p>
    <w:p w14:paraId="74473121" w14:textId="77777777" w:rsidR="00EC1F87" w:rsidRPr="003764EC" w:rsidRDefault="00EC1F87" w:rsidP="00EC1F87">
      <w:pPr>
        <w:widowControl/>
        <w:numPr>
          <w:ilvl w:val="0"/>
          <w:numId w:val="41"/>
        </w:numPr>
        <w:jc w:val="both"/>
      </w:pPr>
      <w:r w:rsidRPr="003764EC">
        <w:t>Pokrovček: plastični materiali za farmacevtsko uporabo.</w:t>
      </w:r>
    </w:p>
    <w:p w14:paraId="6A34C03D" w14:textId="77777777" w:rsidR="00EC1F87" w:rsidRPr="003764EC" w:rsidRDefault="00EC1F87" w:rsidP="00EC1F87">
      <w:pPr>
        <w:pStyle w:val="Naslov6"/>
        <w:spacing w:before="120"/>
        <w:rPr>
          <w:strike/>
          <w:color w:val="auto"/>
        </w:rPr>
      </w:pPr>
      <w:r w:rsidRPr="003764EC">
        <w:t>plastenka: 50 ml, 100 ml</w:t>
      </w:r>
    </w:p>
    <w:p w14:paraId="04BFCABE" w14:textId="77777777" w:rsidR="00EC1F87" w:rsidRPr="003764EC" w:rsidRDefault="00EC1F87" w:rsidP="00EC1F87">
      <w:pPr>
        <w:widowControl/>
        <w:numPr>
          <w:ilvl w:val="0"/>
          <w:numId w:val="41"/>
        </w:numPr>
        <w:jc w:val="both"/>
      </w:pPr>
      <w:r w:rsidRPr="003764EC">
        <w:t>Barva: bela,</w:t>
      </w:r>
    </w:p>
    <w:p w14:paraId="4CD181B0" w14:textId="77777777" w:rsidR="00EC1F87" w:rsidRPr="003764EC" w:rsidRDefault="00EC1F87" w:rsidP="00EC1F87">
      <w:pPr>
        <w:widowControl/>
        <w:numPr>
          <w:ilvl w:val="0"/>
          <w:numId w:val="41"/>
        </w:numPr>
        <w:jc w:val="both"/>
      </w:pPr>
      <w:r w:rsidRPr="003764EC">
        <w:t>Oblika: pravilne oblike, okrogla, gladke površine,</w:t>
      </w:r>
    </w:p>
    <w:p w14:paraId="1C690C4A" w14:textId="77777777" w:rsidR="00EC1F87" w:rsidRPr="003764EC" w:rsidRDefault="00EC1F87" w:rsidP="00EC1F87">
      <w:pPr>
        <w:widowControl/>
        <w:numPr>
          <w:ilvl w:val="0"/>
          <w:numId w:val="41"/>
        </w:numPr>
        <w:jc w:val="both"/>
      </w:pPr>
      <w:r w:rsidRPr="003764EC">
        <w:t>material: plastični materiali primerni za vodne in etanolne medije za farmacevtsko in kozmetično uporabo,</w:t>
      </w:r>
    </w:p>
    <w:p w14:paraId="05093413" w14:textId="77777777" w:rsidR="00EC1F87" w:rsidRPr="003764EC" w:rsidRDefault="00EC1F87" w:rsidP="00EC1F87">
      <w:pPr>
        <w:widowControl/>
        <w:numPr>
          <w:ilvl w:val="0"/>
          <w:numId w:val="41"/>
        </w:numPr>
        <w:jc w:val="both"/>
      </w:pPr>
      <w:r w:rsidRPr="003764EC">
        <w:t>Pokrovček: razpršilo – klasično, iz plastičnih materialov za farmacevtsko in kozmetično uporabo, pokrita z brezbarvnim pokrovčkom.</w:t>
      </w:r>
    </w:p>
    <w:p w14:paraId="4D1F716D" w14:textId="77777777" w:rsidR="00EC1F87" w:rsidRPr="003764EC" w:rsidRDefault="00EC1F87" w:rsidP="00EC1F87">
      <w:pPr>
        <w:jc w:val="both"/>
      </w:pPr>
    </w:p>
    <w:p w14:paraId="4A4F4919" w14:textId="77777777" w:rsidR="00EC1F87" w:rsidRPr="003764EC" w:rsidRDefault="00EC1F87" w:rsidP="00EC1F87">
      <w:pPr>
        <w:jc w:val="both"/>
      </w:pPr>
      <w:r w:rsidRPr="003764EC">
        <w:t xml:space="preserve">Vse plastenke morajo biti čiste in pakirane v PE foliji in </w:t>
      </w:r>
      <w:proofErr w:type="spellStart"/>
      <w:r w:rsidRPr="003764EC">
        <w:t>protilomno</w:t>
      </w:r>
      <w:proofErr w:type="spellEnd"/>
      <w:r w:rsidRPr="003764EC">
        <w:t xml:space="preserve"> v kartonu (posebej plastenke, zaporke, kapalni vložki) po 100-1000 kos, sterilne plastenke po 50 kos. Osnovno pakiranje mora zagotavljati čistost do odprtja.</w:t>
      </w:r>
    </w:p>
    <w:p w14:paraId="5EB43080" w14:textId="77777777" w:rsidR="00EC1F87" w:rsidRPr="003764EC" w:rsidRDefault="00EC1F87" w:rsidP="00EC1F87">
      <w:pPr>
        <w:jc w:val="both"/>
      </w:pPr>
      <w:r w:rsidRPr="003764EC">
        <w:t>Za sterilno ovojnino priložiti izvid o sterilnosti.</w:t>
      </w:r>
    </w:p>
    <w:p w14:paraId="41B59855" w14:textId="77777777" w:rsidR="00EC1F87" w:rsidRPr="003764EC" w:rsidRDefault="00EC1F87" w:rsidP="00EC1F87">
      <w:pPr>
        <w:jc w:val="both"/>
      </w:pPr>
    </w:p>
    <w:p w14:paraId="4A9C33A5" w14:textId="77777777" w:rsidR="00D4324A" w:rsidRPr="003764EC" w:rsidRDefault="00D4324A" w:rsidP="00EC1F87">
      <w:pPr>
        <w:jc w:val="both"/>
      </w:pPr>
    </w:p>
    <w:p w14:paraId="646F2C88" w14:textId="77777777" w:rsidR="00EC1F87" w:rsidRPr="003764EC" w:rsidRDefault="00EC1F87" w:rsidP="00EC1F87">
      <w:pPr>
        <w:jc w:val="both"/>
      </w:pPr>
      <w:r w:rsidRPr="003764EC">
        <w:t>Potrjujemo, da v ponudbi ponujena farmacevtska ovojnina ustreza vsem tehničnim zahtevam naročnika.</w:t>
      </w:r>
    </w:p>
    <w:p w14:paraId="180C4C87" w14:textId="77777777" w:rsidR="00EC1F87" w:rsidRPr="003764EC" w:rsidRDefault="00EC1F87" w:rsidP="00EC1F87">
      <w:pPr>
        <w:jc w:val="both"/>
      </w:pPr>
    </w:p>
    <w:p w14:paraId="2AE098D5" w14:textId="6F79D057" w:rsidR="00EC1F87" w:rsidRPr="003764EC" w:rsidRDefault="00EC1F87" w:rsidP="00EC1F87">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7F29816A" w14:textId="77777777" w:rsidR="00EC1F87" w:rsidRPr="003764EC" w:rsidRDefault="00EC1F87" w:rsidP="00EC1F87">
      <w:pPr>
        <w:jc w:val="both"/>
      </w:pPr>
    </w:p>
    <w:p w14:paraId="7656AEEC" w14:textId="77777777" w:rsidR="00EC1F87" w:rsidRPr="003764EC" w:rsidRDefault="00EC1F87" w:rsidP="00EC1F87">
      <w:pPr>
        <w:ind w:left="4536"/>
        <w:jc w:val="both"/>
      </w:pPr>
      <w:r w:rsidRPr="003764EC">
        <w:t>Žig in podpis odgovorne osebe ponudnika:</w:t>
      </w:r>
    </w:p>
    <w:p w14:paraId="152AD613" w14:textId="77777777" w:rsidR="0086531F" w:rsidRDefault="00EC1F87" w:rsidP="0086531F">
      <w:pPr>
        <w:ind w:left="3828" w:firstLine="708"/>
        <w:jc w:val="both"/>
      </w:pPr>
      <w:r w:rsidRPr="003764EC">
        <w:t>__________________________________</w:t>
      </w:r>
    </w:p>
    <w:p w14:paraId="2AE23398" w14:textId="2B3E6EBB" w:rsidR="00EC1F87" w:rsidRPr="003764EC" w:rsidRDefault="00EC1F87" w:rsidP="0086531F">
      <w:pPr>
        <w:jc w:val="both"/>
      </w:pPr>
      <w:r w:rsidRPr="003764EC">
        <w:t>V __________________, dne _____________</w:t>
      </w:r>
      <w:r w:rsidRPr="003764EC">
        <w:br w:type="page"/>
      </w:r>
    </w:p>
    <w:p w14:paraId="42E21EEB" w14:textId="6A922FCB" w:rsidR="00EC1F87" w:rsidRPr="003764EC" w:rsidRDefault="00EC1F87" w:rsidP="00EC1F87">
      <w:pPr>
        <w:pStyle w:val="Naslov3"/>
        <w:spacing w:before="240"/>
        <w:jc w:val="right"/>
        <w:rPr>
          <w:color w:val="auto"/>
          <w:sz w:val="20"/>
          <w:szCs w:val="20"/>
        </w:rPr>
      </w:pPr>
      <w:r w:rsidRPr="003764EC">
        <w:rPr>
          <w:color w:val="auto"/>
          <w:sz w:val="20"/>
          <w:szCs w:val="20"/>
        </w:rPr>
        <w:lastRenderedPageBreak/>
        <w:t>Obrazec 2b – sklop 3</w:t>
      </w:r>
    </w:p>
    <w:p w14:paraId="77C8FFE6" w14:textId="6E9ADCEB" w:rsidR="00EC1F87" w:rsidRPr="003764EC" w:rsidRDefault="00EC1F87" w:rsidP="00EC1F87">
      <w:pPr>
        <w:rPr>
          <w:bCs/>
          <w:u w:val="single"/>
        </w:rPr>
      </w:pPr>
      <w:r w:rsidRPr="003764EC">
        <w:t xml:space="preserve">Ljubljana,  </w:t>
      </w:r>
      <w:r w:rsidR="009011A4">
        <w:t>24.3.2025</w:t>
      </w:r>
    </w:p>
    <w:p w14:paraId="750E1549" w14:textId="693DD557" w:rsidR="00EC1F87" w:rsidRPr="003764EC" w:rsidRDefault="00EC1F87" w:rsidP="00EC1F87">
      <w:r w:rsidRPr="003764EC">
        <w:t xml:space="preserve">Številka:   </w:t>
      </w:r>
      <w:r w:rsidR="009011A4">
        <w:t>1716-3/2025</w:t>
      </w:r>
    </w:p>
    <w:p w14:paraId="38537FBD" w14:textId="77777777" w:rsidR="00EC1F87" w:rsidRPr="003764EC" w:rsidRDefault="00EC1F87" w:rsidP="00EC1F87"/>
    <w:p w14:paraId="765856FD" w14:textId="77777777" w:rsidR="00EC1F87" w:rsidRPr="003764EC" w:rsidRDefault="00EC1F87" w:rsidP="00EC1F87">
      <w:pPr>
        <w:spacing w:line="360" w:lineRule="auto"/>
        <w:jc w:val="both"/>
      </w:pPr>
      <w:r w:rsidRPr="003764EC">
        <w:t xml:space="preserve">Ponudnik:   </w:t>
      </w:r>
      <w:r w:rsidRPr="003764EC">
        <w:tab/>
        <w:t>______________________</w:t>
      </w:r>
    </w:p>
    <w:p w14:paraId="360E263D" w14:textId="77777777" w:rsidR="00EC1F87" w:rsidRPr="003764EC" w:rsidRDefault="00EC1F87" w:rsidP="00EC1F87">
      <w:pPr>
        <w:spacing w:line="360" w:lineRule="auto"/>
        <w:ind w:left="708" w:firstLine="708"/>
        <w:jc w:val="both"/>
      </w:pPr>
      <w:r w:rsidRPr="003764EC">
        <w:t>______________________</w:t>
      </w:r>
    </w:p>
    <w:p w14:paraId="57DDD597" w14:textId="77777777" w:rsidR="00EC1F87" w:rsidRPr="003764EC" w:rsidRDefault="00EC1F87" w:rsidP="00EC1F87">
      <w:pPr>
        <w:spacing w:line="360" w:lineRule="auto"/>
        <w:ind w:left="708" w:firstLine="708"/>
        <w:jc w:val="both"/>
      </w:pPr>
      <w:r w:rsidRPr="003764EC">
        <w:t>______________________</w:t>
      </w:r>
    </w:p>
    <w:p w14:paraId="7457DD1E" w14:textId="77777777" w:rsidR="00EC1F87" w:rsidRPr="003764EC" w:rsidRDefault="00EC1F87" w:rsidP="00EC1F87">
      <w:pPr>
        <w:jc w:val="both"/>
      </w:pPr>
    </w:p>
    <w:p w14:paraId="69CAAAE0" w14:textId="77777777" w:rsidR="00EC1F87" w:rsidRPr="003764EC" w:rsidRDefault="00EC1F87" w:rsidP="00EC1F87">
      <w:pPr>
        <w:jc w:val="both"/>
      </w:pPr>
    </w:p>
    <w:p w14:paraId="1F0A51A2" w14:textId="77777777" w:rsidR="00EC1F87" w:rsidRPr="003764EC" w:rsidRDefault="00EC1F87" w:rsidP="00EC1F87">
      <w:pPr>
        <w:jc w:val="center"/>
        <w:rPr>
          <w:b/>
        </w:rPr>
      </w:pPr>
      <w:r w:rsidRPr="003764EC">
        <w:rPr>
          <w:b/>
        </w:rPr>
        <w:t>Tehnične specifikacije</w:t>
      </w:r>
    </w:p>
    <w:p w14:paraId="69EA69CC" w14:textId="77777777" w:rsidR="00EC1F87" w:rsidRPr="003764EC" w:rsidRDefault="00EC1F87" w:rsidP="00EC1F87">
      <w:pPr>
        <w:jc w:val="center"/>
        <w:rPr>
          <w:b/>
        </w:rPr>
      </w:pPr>
    </w:p>
    <w:p w14:paraId="60E9AEEB" w14:textId="7A54F505" w:rsidR="00EC1F87" w:rsidRPr="003764EC" w:rsidRDefault="00EC1F87" w:rsidP="00EC1F87">
      <w:pPr>
        <w:jc w:val="center"/>
        <w:rPr>
          <w:b/>
        </w:rPr>
      </w:pPr>
      <w:r w:rsidRPr="003764EC">
        <w:rPr>
          <w:b/>
        </w:rPr>
        <w:t xml:space="preserve">Sklop 3: </w:t>
      </w:r>
      <w:r w:rsidR="00BB47B8" w:rsidRPr="003764EC">
        <w:rPr>
          <w:b/>
        </w:rPr>
        <w:t>Steklenice</w:t>
      </w:r>
    </w:p>
    <w:p w14:paraId="37813987" w14:textId="77777777" w:rsidR="00EC1F87" w:rsidRPr="003764EC" w:rsidRDefault="00EC1F87" w:rsidP="00EC1F87">
      <w:pPr>
        <w:jc w:val="both"/>
      </w:pPr>
    </w:p>
    <w:p w14:paraId="7388CD8D" w14:textId="77777777" w:rsidR="00EC1F87" w:rsidRPr="003764EC" w:rsidRDefault="00EC1F87" w:rsidP="00EC1F87">
      <w:pPr>
        <w:spacing w:after="120"/>
      </w:pPr>
      <w:r w:rsidRPr="003764EC">
        <w:t>Zahteve:</w:t>
      </w:r>
    </w:p>
    <w:p w14:paraId="105A7356" w14:textId="576CB160" w:rsidR="005D4005" w:rsidRPr="003764EC" w:rsidRDefault="005D4005" w:rsidP="005D4005">
      <w:pPr>
        <w:pStyle w:val="Naslov5"/>
      </w:pPr>
      <w:r w:rsidRPr="003764EC">
        <w:t>A - STEKLENICE – zahteve</w:t>
      </w:r>
    </w:p>
    <w:p w14:paraId="79075386" w14:textId="77777777" w:rsidR="005D4005" w:rsidRPr="003764EC" w:rsidRDefault="005D4005" w:rsidP="005D4005">
      <w:pPr>
        <w:pStyle w:val="Odstavekseznama"/>
        <w:numPr>
          <w:ilvl w:val="0"/>
          <w:numId w:val="48"/>
        </w:numPr>
        <w:spacing w:before="240"/>
        <w:rPr>
          <w:rFonts w:ascii="Arial" w:hAnsi="Arial" w:cs="Arial"/>
          <w:b/>
          <w:color w:val="00B050"/>
          <w:u w:val="single"/>
        </w:rPr>
      </w:pPr>
      <w:r w:rsidRPr="003764EC">
        <w:rPr>
          <w:rFonts w:ascii="Arial" w:hAnsi="Arial" w:cs="Arial"/>
          <w:b/>
          <w:color w:val="00B050"/>
          <w:u w:val="single"/>
        </w:rPr>
        <w:t>steklenice</w:t>
      </w:r>
    </w:p>
    <w:p w14:paraId="291C3F1B" w14:textId="4B4C1F44" w:rsidR="005D4005" w:rsidRPr="004E10C8" w:rsidRDefault="005D4005" w:rsidP="005D4005">
      <w:pPr>
        <w:widowControl/>
        <w:numPr>
          <w:ilvl w:val="0"/>
          <w:numId w:val="40"/>
        </w:numPr>
      </w:pPr>
      <w:r w:rsidRPr="004E10C8">
        <w:t xml:space="preserve">iz rjavega stekla, cela brez mehurčkov, čista notranjost in zunanjost, različni volumni po specifikaciji, </w:t>
      </w:r>
      <w:r w:rsidRPr="0086531F">
        <w:t xml:space="preserve">ozko grlo, pri steklenicah </w:t>
      </w:r>
      <w:r w:rsidRPr="004E10C8">
        <w:t xml:space="preserve">s kapalnim vložkom, pri ostalih široko grlo, ki je kompatibilno z adapterjem za brizgo </w:t>
      </w:r>
      <w:proofErr w:type="spellStart"/>
      <w:r w:rsidRPr="004E10C8">
        <w:t>Baxa</w:t>
      </w:r>
      <w:proofErr w:type="spellEnd"/>
      <w:r w:rsidRPr="004E10C8">
        <w:t>.</w:t>
      </w:r>
    </w:p>
    <w:p w14:paraId="3BADB95D" w14:textId="77777777" w:rsidR="005D4005" w:rsidRPr="004E10C8" w:rsidRDefault="005D4005" w:rsidP="005D4005">
      <w:pPr>
        <w:widowControl/>
        <w:numPr>
          <w:ilvl w:val="0"/>
          <w:numId w:val="40"/>
        </w:numPr>
      </w:pPr>
      <w:r w:rsidRPr="004E10C8">
        <w:t>barva: rjava</w:t>
      </w:r>
    </w:p>
    <w:p w14:paraId="12ACF45D" w14:textId="77777777" w:rsidR="005D4005" w:rsidRPr="004E10C8" w:rsidRDefault="005D4005" w:rsidP="005D4005">
      <w:pPr>
        <w:widowControl/>
        <w:numPr>
          <w:ilvl w:val="0"/>
          <w:numId w:val="40"/>
        </w:numPr>
      </w:pPr>
      <w:r w:rsidRPr="004E10C8">
        <w:t xml:space="preserve">material: </w:t>
      </w:r>
      <w:proofErr w:type="spellStart"/>
      <w:r w:rsidRPr="004E10C8">
        <w:t>hidrolitska</w:t>
      </w:r>
      <w:proofErr w:type="spellEnd"/>
      <w:r w:rsidRPr="004E10C8">
        <w:t xml:space="preserve"> odpornost stekla po veljavni </w:t>
      </w:r>
      <w:proofErr w:type="spellStart"/>
      <w:r w:rsidRPr="004E10C8">
        <w:t>Ph.Eur</w:t>
      </w:r>
      <w:proofErr w:type="spellEnd"/>
      <w:r w:rsidRPr="004E10C8">
        <w:t xml:space="preserve">. poglavje 3.2.1.- </w:t>
      </w:r>
      <w:proofErr w:type="spellStart"/>
      <w:r w:rsidRPr="004E10C8">
        <w:t>hidrolitska</w:t>
      </w:r>
      <w:proofErr w:type="spellEnd"/>
      <w:r w:rsidRPr="004E10C8">
        <w:t xml:space="preserve"> stopnja III</w:t>
      </w:r>
    </w:p>
    <w:p w14:paraId="10274385" w14:textId="77777777" w:rsidR="005D4005" w:rsidRPr="004E10C8" w:rsidRDefault="005D4005" w:rsidP="005D4005">
      <w:pPr>
        <w:widowControl/>
        <w:numPr>
          <w:ilvl w:val="0"/>
          <w:numId w:val="40"/>
        </w:numPr>
      </w:pPr>
      <w:r w:rsidRPr="004E10C8">
        <w:t xml:space="preserve">steklenice s kapalko: kapalka iz steklene cevke, </w:t>
      </w:r>
      <w:proofErr w:type="spellStart"/>
      <w:r w:rsidRPr="004E10C8">
        <w:t>hidrolitske</w:t>
      </w:r>
      <w:proofErr w:type="spellEnd"/>
      <w:r w:rsidRPr="004E10C8">
        <w:t xml:space="preserve"> stopnje III, črn ali bel plastičen pokrovček in </w:t>
      </w:r>
      <w:proofErr w:type="spellStart"/>
      <w:r w:rsidRPr="004E10C8">
        <w:t>pumpica</w:t>
      </w:r>
      <w:proofErr w:type="spellEnd"/>
    </w:p>
    <w:p w14:paraId="4D55ED7A" w14:textId="77777777" w:rsidR="005D4005" w:rsidRPr="004E10C8" w:rsidRDefault="005D4005" w:rsidP="005D4005">
      <w:pPr>
        <w:widowControl/>
        <w:numPr>
          <w:ilvl w:val="0"/>
          <w:numId w:val="40"/>
        </w:numPr>
      </w:pPr>
      <w:r w:rsidRPr="004E10C8">
        <w:t>zaporke:</w:t>
      </w:r>
    </w:p>
    <w:p w14:paraId="748448F1" w14:textId="77777777" w:rsidR="005D4005" w:rsidRPr="004E10C8" w:rsidRDefault="005D4005" w:rsidP="005D4005">
      <w:pPr>
        <w:widowControl/>
        <w:numPr>
          <w:ilvl w:val="1"/>
          <w:numId w:val="39"/>
        </w:numPr>
        <w:ind w:left="709" w:hanging="283"/>
        <w:jc w:val="both"/>
      </w:pPr>
      <w:r w:rsidRPr="004E10C8">
        <w:t>zaporke: bele, material: polipropilen za farmacevtsko uporabo, široko grlo, otroško varna</w:t>
      </w:r>
    </w:p>
    <w:p w14:paraId="11EF4DC6" w14:textId="616718C0" w:rsidR="005D4005" w:rsidRPr="00AA7A6E" w:rsidRDefault="005D4005" w:rsidP="005D4005">
      <w:pPr>
        <w:widowControl/>
        <w:numPr>
          <w:ilvl w:val="1"/>
          <w:numId w:val="39"/>
        </w:numPr>
        <w:ind w:left="709" w:hanging="283"/>
        <w:jc w:val="both"/>
      </w:pPr>
      <w:r w:rsidRPr="004E10C8">
        <w:t xml:space="preserve">zaporke s kapalnim vložkom: navojne, bele, z varovalko, z vgrajenim kapalnim vložkom, iz materialov za </w:t>
      </w:r>
      <w:r w:rsidRPr="0086531F">
        <w:t xml:space="preserve">farmacevtsko uporabo,  kapalni vložek: mora omogočati natančno odmerjanje raztopin, ki vsebujejo </w:t>
      </w:r>
      <w:r w:rsidR="00303712" w:rsidRPr="0086531F">
        <w:t>vodo</w:t>
      </w:r>
      <w:r w:rsidRPr="00AA7A6E">
        <w:t xml:space="preserve">.  </w:t>
      </w:r>
    </w:p>
    <w:p w14:paraId="062F8D3B" w14:textId="555F229F" w:rsidR="005D4005" w:rsidRPr="00AA7A6E" w:rsidRDefault="005D4005" w:rsidP="005D4005">
      <w:pPr>
        <w:widowControl/>
        <w:numPr>
          <w:ilvl w:val="0"/>
          <w:numId w:val="40"/>
        </w:numPr>
      </w:pPr>
      <w:r w:rsidRPr="00AA7A6E">
        <w:t xml:space="preserve">vse steklenice morajo biti očiščene in pakirane protiprašno, do </w:t>
      </w:r>
      <w:proofErr w:type="spellStart"/>
      <w:r w:rsidRPr="00AA7A6E">
        <w:t>max</w:t>
      </w:r>
      <w:proofErr w:type="spellEnd"/>
      <w:r w:rsidRPr="00AA7A6E">
        <w:t>. 50</w:t>
      </w:r>
      <w:r w:rsidR="004E10C8" w:rsidRPr="00AA7A6E">
        <w:t xml:space="preserve"> </w:t>
      </w:r>
      <w:r w:rsidRPr="00AA7A6E">
        <w:t>kos v pakiranju</w:t>
      </w:r>
    </w:p>
    <w:p w14:paraId="6949CA47" w14:textId="4258606D" w:rsidR="005D4005" w:rsidRPr="003764EC" w:rsidRDefault="005D4005" w:rsidP="00AA7A6E">
      <w:pPr>
        <w:widowControl/>
        <w:ind w:left="360"/>
      </w:pPr>
    </w:p>
    <w:p w14:paraId="4EE1E853" w14:textId="6F3DA3E5" w:rsidR="005D4005" w:rsidRPr="003764EC" w:rsidRDefault="005D4005" w:rsidP="005D4005">
      <w:pPr>
        <w:pStyle w:val="Odstavekseznama"/>
        <w:numPr>
          <w:ilvl w:val="0"/>
          <w:numId w:val="48"/>
        </w:numPr>
        <w:spacing w:before="240"/>
        <w:rPr>
          <w:rFonts w:ascii="Arial" w:hAnsi="Arial" w:cs="Arial"/>
          <w:b/>
          <w:color w:val="00B050"/>
          <w:u w:val="single"/>
        </w:rPr>
      </w:pPr>
      <w:r w:rsidRPr="003764EC">
        <w:rPr>
          <w:rFonts w:ascii="Arial" w:hAnsi="Arial" w:cs="Arial"/>
          <w:b/>
          <w:color w:val="00B050"/>
          <w:u w:val="single"/>
        </w:rPr>
        <w:t>sterilne steklenice za kapljice za oko, 10 ml</w:t>
      </w:r>
      <w:r w:rsidR="00AA7A6E" w:rsidRPr="0086531F">
        <w:rPr>
          <w:rFonts w:ascii="Arial" w:hAnsi="Arial" w:cs="Arial"/>
          <w:b/>
          <w:color w:val="00B050"/>
          <w:u w:val="single"/>
        </w:rPr>
        <w:t xml:space="preserve"> – pod zap. št. 3./A-1</w:t>
      </w:r>
    </w:p>
    <w:p w14:paraId="4B9A8C85" w14:textId="77777777" w:rsidR="005D4005" w:rsidRPr="003764EC" w:rsidRDefault="005D4005" w:rsidP="005D4005">
      <w:pPr>
        <w:widowControl/>
        <w:numPr>
          <w:ilvl w:val="0"/>
          <w:numId w:val="40"/>
        </w:numPr>
      </w:pPr>
      <w:r w:rsidRPr="003764EC">
        <w:t xml:space="preserve">iz rjavega stekla, cela brez mehurčkov, čista notranjost in zunanjost </w:t>
      </w:r>
    </w:p>
    <w:p w14:paraId="030DB864" w14:textId="77777777" w:rsidR="005D4005" w:rsidRPr="003764EC" w:rsidRDefault="005D4005" w:rsidP="005D4005">
      <w:pPr>
        <w:widowControl/>
        <w:numPr>
          <w:ilvl w:val="0"/>
          <w:numId w:val="40"/>
        </w:numPr>
      </w:pPr>
      <w:r w:rsidRPr="003764EC">
        <w:t>barva: rjava</w:t>
      </w:r>
    </w:p>
    <w:p w14:paraId="40678149" w14:textId="77777777" w:rsidR="005D4005" w:rsidRPr="0086531F" w:rsidRDefault="005D4005" w:rsidP="005D4005">
      <w:pPr>
        <w:pStyle w:val="Odstavekseznama"/>
        <w:numPr>
          <w:ilvl w:val="0"/>
          <w:numId w:val="40"/>
        </w:numPr>
        <w:rPr>
          <w:rFonts w:ascii="Arial" w:eastAsia="Times New Roman" w:hAnsi="Arial" w:cs="Arial"/>
          <w:lang w:eastAsia="en-US"/>
        </w:rPr>
      </w:pPr>
      <w:r w:rsidRPr="003764EC">
        <w:rPr>
          <w:rFonts w:ascii="Arial" w:eastAsia="Times New Roman" w:hAnsi="Arial" w:cs="Arial"/>
          <w:lang w:eastAsia="en-US"/>
        </w:rPr>
        <w:t xml:space="preserve">material: </w:t>
      </w:r>
      <w:proofErr w:type="spellStart"/>
      <w:r w:rsidRPr="003764EC">
        <w:rPr>
          <w:rFonts w:ascii="Arial" w:eastAsia="Times New Roman" w:hAnsi="Arial" w:cs="Arial"/>
          <w:lang w:eastAsia="en-US"/>
        </w:rPr>
        <w:t>hidrolitska</w:t>
      </w:r>
      <w:proofErr w:type="spellEnd"/>
      <w:r w:rsidRPr="003764EC">
        <w:rPr>
          <w:rFonts w:ascii="Arial" w:eastAsia="Times New Roman" w:hAnsi="Arial" w:cs="Arial"/>
          <w:lang w:eastAsia="en-US"/>
        </w:rPr>
        <w:t xml:space="preserve"> </w:t>
      </w:r>
      <w:r w:rsidRPr="0086531F">
        <w:rPr>
          <w:rFonts w:ascii="Arial" w:eastAsia="Times New Roman" w:hAnsi="Arial" w:cs="Arial"/>
          <w:lang w:eastAsia="en-US"/>
        </w:rPr>
        <w:t xml:space="preserve">odpornost stekla po veljavni </w:t>
      </w:r>
      <w:proofErr w:type="spellStart"/>
      <w:r w:rsidRPr="0086531F">
        <w:rPr>
          <w:rFonts w:ascii="Arial" w:eastAsia="Times New Roman" w:hAnsi="Arial" w:cs="Arial"/>
          <w:lang w:eastAsia="en-US"/>
        </w:rPr>
        <w:t>Ph.Eur</w:t>
      </w:r>
      <w:proofErr w:type="spellEnd"/>
      <w:r w:rsidRPr="0086531F">
        <w:rPr>
          <w:rFonts w:ascii="Arial" w:eastAsia="Times New Roman" w:hAnsi="Arial" w:cs="Arial"/>
          <w:lang w:eastAsia="en-US"/>
        </w:rPr>
        <w:t xml:space="preserve">.- </w:t>
      </w:r>
      <w:proofErr w:type="spellStart"/>
      <w:r w:rsidRPr="0086531F">
        <w:rPr>
          <w:rFonts w:ascii="Arial" w:eastAsia="Times New Roman" w:hAnsi="Arial" w:cs="Arial"/>
          <w:lang w:eastAsia="en-US"/>
        </w:rPr>
        <w:t>hidrolitska</w:t>
      </w:r>
      <w:proofErr w:type="spellEnd"/>
      <w:r w:rsidRPr="0086531F">
        <w:rPr>
          <w:rFonts w:ascii="Arial" w:eastAsia="Times New Roman" w:hAnsi="Arial" w:cs="Arial"/>
          <w:lang w:eastAsia="en-US"/>
        </w:rPr>
        <w:t xml:space="preserve"> stopnja I</w:t>
      </w:r>
    </w:p>
    <w:p w14:paraId="5DD7A6C3" w14:textId="77777777" w:rsidR="005D4005" w:rsidRPr="0086531F" w:rsidRDefault="005D4005" w:rsidP="005D4005">
      <w:pPr>
        <w:widowControl/>
        <w:numPr>
          <w:ilvl w:val="0"/>
          <w:numId w:val="40"/>
        </w:numPr>
      </w:pPr>
      <w:r w:rsidRPr="0086531F">
        <w:t>volumen polnjenja: 10 ml</w:t>
      </w:r>
    </w:p>
    <w:p w14:paraId="35255E22" w14:textId="26EB6344" w:rsidR="005D4005" w:rsidRPr="0086531F" w:rsidRDefault="005D4005" w:rsidP="005D4005">
      <w:pPr>
        <w:widowControl/>
        <w:numPr>
          <w:ilvl w:val="0"/>
          <w:numId w:val="40"/>
        </w:numPr>
      </w:pPr>
      <w:r w:rsidRPr="0086531F">
        <w:t xml:space="preserve">Dokazilo </w:t>
      </w:r>
      <w:r w:rsidR="00FD7E12" w:rsidRPr="0086531F">
        <w:t>izdelovalca</w:t>
      </w:r>
      <w:r w:rsidRPr="0086531F">
        <w:t>, da steklenice ustrezajo zahtevam za steklene vsebnike za kapljice za oko po veljavni Evropski farmakopeji</w:t>
      </w:r>
    </w:p>
    <w:p w14:paraId="75990947" w14:textId="34E3EC42" w:rsidR="005D4005" w:rsidRPr="0086531F" w:rsidRDefault="005D4005" w:rsidP="005D4005">
      <w:pPr>
        <w:widowControl/>
        <w:numPr>
          <w:ilvl w:val="0"/>
          <w:numId w:val="40"/>
        </w:numPr>
      </w:pPr>
      <w:r w:rsidRPr="0086531F">
        <w:t xml:space="preserve">Dokazilo </w:t>
      </w:r>
      <w:r w:rsidR="00FD7E12" w:rsidRPr="0086531F">
        <w:t>izdelovalca</w:t>
      </w:r>
      <w:r w:rsidRPr="0086531F">
        <w:t xml:space="preserve"> o ustreznosti stekla: I. </w:t>
      </w:r>
      <w:proofErr w:type="spellStart"/>
      <w:r w:rsidRPr="0086531F">
        <w:t>hidrolitska</w:t>
      </w:r>
      <w:proofErr w:type="spellEnd"/>
      <w:r w:rsidRPr="0086531F">
        <w:t xml:space="preserve"> skupina</w:t>
      </w:r>
    </w:p>
    <w:p w14:paraId="0B05DB36" w14:textId="77777777" w:rsidR="005D4005" w:rsidRPr="003764EC" w:rsidRDefault="005D4005" w:rsidP="005D4005">
      <w:pPr>
        <w:pStyle w:val="Odstavekseznama"/>
        <w:numPr>
          <w:ilvl w:val="0"/>
          <w:numId w:val="40"/>
        </w:numPr>
        <w:ind w:left="357" w:hanging="357"/>
        <w:contextualSpacing/>
        <w:rPr>
          <w:rFonts w:ascii="Arial" w:hAnsi="Arial" w:cs="Arial"/>
        </w:rPr>
      </w:pPr>
      <w:r w:rsidRPr="0086531F">
        <w:rPr>
          <w:rFonts w:ascii="Arial" w:hAnsi="Arial" w:cs="Arial"/>
        </w:rPr>
        <w:t>Certifikat o ustreznosti sterilizacije</w:t>
      </w:r>
      <w:r w:rsidRPr="003764EC">
        <w:rPr>
          <w:rFonts w:ascii="Arial" w:hAnsi="Arial" w:cs="Arial"/>
        </w:rPr>
        <w:t xml:space="preserve"> vsake serije in datum roka sterilnosti</w:t>
      </w:r>
    </w:p>
    <w:p w14:paraId="7AB7682D" w14:textId="77777777" w:rsidR="005D4005" w:rsidRPr="003764EC" w:rsidRDefault="005D4005" w:rsidP="005D4005">
      <w:pPr>
        <w:widowControl/>
        <w:numPr>
          <w:ilvl w:val="0"/>
          <w:numId w:val="40"/>
        </w:numPr>
        <w:ind w:left="357" w:hanging="357"/>
      </w:pPr>
      <w:r w:rsidRPr="003764EC">
        <w:t>Odpiralni sistem, ki je kazalec odprtja stekleničke (navojna zaporka z varovalom)</w:t>
      </w:r>
    </w:p>
    <w:p w14:paraId="69248413" w14:textId="77777777" w:rsidR="005D4005" w:rsidRPr="003764EC" w:rsidRDefault="005D4005" w:rsidP="005D4005">
      <w:pPr>
        <w:widowControl/>
        <w:numPr>
          <w:ilvl w:val="0"/>
          <w:numId w:val="40"/>
        </w:numPr>
      </w:pPr>
      <w:r w:rsidRPr="003764EC">
        <w:t xml:space="preserve">pakirane morajo biti protiprašno v PE foliji </w:t>
      </w:r>
    </w:p>
    <w:p w14:paraId="38EBC550" w14:textId="77777777" w:rsidR="005D4005" w:rsidRPr="003764EC" w:rsidRDefault="005D4005" w:rsidP="005D4005">
      <w:pPr>
        <w:widowControl/>
        <w:numPr>
          <w:ilvl w:val="0"/>
          <w:numId w:val="40"/>
        </w:numPr>
      </w:pPr>
      <w:r w:rsidRPr="003764EC">
        <w:t>vsaka steklenica mora biti posamično pakirana:</w:t>
      </w:r>
    </w:p>
    <w:p w14:paraId="47FD63EE" w14:textId="77777777" w:rsidR="005D4005" w:rsidRPr="003764EC" w:rsidRDefault="005D4005" w:rsidP="005D4005">
      <w:pPr>
        <w:widowControl/>
        <w:numPr>
          <w:ilvl w:val="1"/>
          <w:numId w:val="39"/>
        </w:numPr>
        <w:ind w:left="709" w:hanging="283"/>
        <w:jc w:val="both"/>
      </w:pPr>
      <w:r w:rsidRPr="003764EC">
        <w:t xml:space="preserve">primarno pakiranje: steklenica, kapalni nastavek, zaporka </w:t>
      </w:r>
    </w:p>
    <w:p w14:paraId="5EEF8171" w14:textId="77777777" w:rsidR="005D4005" w:rsidRPr="004E10C8" w:rsidRDefault="005D4005" w:rsidP="005D4005">
      <w:pPr>
        <w:widowControl/>
        <w:numPr>
          <w:ilvl w:val="1"/>
          <w:numId w:val="39"/>
        </w:numPr>
        <w:ind w:left="709" w:hanging="283"/>
        <w:jc w:val="both"/>
      </w:pPr>
      <w:r w:rsidRPr="004E10C8">
        <w:t xml:space="preserve">sekundarno pakiranje:  do max.10 kosov v enojni </w:t>
      </w:r>
      <w:proofErr w:type="spellStart"/>
      <w:r w:rsidRPr="004E10C8">
        <w:t>neprašni</w:t>
      </w:r>
      <w:proofErr w:type="spellEnd"/>
      <w:r w:rsidRPr="004E10C8">
        <w:t xml:space="preserve"> ovojnini</w:t>
      </w:r>
    </w:p>
    <w:p w14:paraId="32864612" w14:textId="77777777" w:rsidR="005D4005" w:rsidRPr="003764EC" w:rsidRDefault="005D4005" w:rsidP="005D4005">
      <w:pPr>
        <w:spacing w:after="120"/>
      </w:pPr>
    </w:p>
    <w:p w14:paraId="7D2BFCFE" w14:textId="77777777" w:rsidR="005D4005" w:rsidRPr="003764EC" w:rsidRDefault="005D4005" w:rsidP="005D4005">
      <w:pPr>
        <w:widowControl/>
        <w:jc w:val="both"/>
      </w:pPr>
    </w:p>
    <w:p w14:paraId="23BA7ABC" w14:textId="77777777" w:rsidR="005D4005" w:rsidRPr="003764EC" w:rsidRDefault="005D4005" w:rsidP="00EC1F87">
      <w:pPr>
        <w:spacing w:after="120"/>
      </w:pPr>
    </w:p>
    <w:p w14:paraId="4D174261" w14:textId="77777777" w:rsidR="005D4005" w:rsidRPr="003764EC" w:rsidRDefault="005D4005" w:rsidP="00EC1F87">
      <w:pPr>
        <w:spacing w:after="120"/>
      </w:pPr>
    </w:p>
    <w:p w14:paraId="616CDAE2" w14:textId="0A95F863" w:rsidR="0070513A" w:rsidRPr="003764EC" w:rsidRDefault="005D4005" w:rsidP="0070513A">
      <w:pPr>
        <w:pStyle w:val="Naslov5"/>
        <w:spacing w:before="0"/>
      </w:pPr>
      <w:r w:rsidRPr="003764EC">
        <w:lastRenderedPageBreak/>
        <w:t>B</w:t>
      </w:r>
      <w:r w:rsidR="0070513A" w:rsidRPr="003764EC">
        <w:t xml:space="preserve"> - STEKLENICE – zahteve</w:t>
      </w:r>
    </w:p>
    <w:p w14:paraId="2815E812" w14:textId="77777777" w:rsidR="0070513A" w:rsidRPr="003764EC" w:rsidRDefault="0070513A" w:rsidP="0070513A">
      <w:pPr>
        <w:pStyle w:val="Naslov6"/>
        <w:spacing w:before="120"/>
      </w:pPr>
      <w:r w:rsidRPr="003764EC">
        <w:t>Steklenica: 60 ml, 150 ml, 200 ml, 500 ml, 1000 ml</w:t>
      </w:r>
    </w:p>
    <w:p w14:paraId="6B74B774" w14:textId="77777777" w:rsidR="0070513A" w:rsidRPr="003764EC" w:rsidRDefault="0070513A" w:rsidP="0070513A">
      <w:pPr>
        <w:widowControl/>
        <w:numPr>
          <w:ilvl w:val="0"/>
          <w:numId w:val="41"/>
        </w:numPr>
        <w:jc w:val="both"/>
      </w:pPr>
      <w:r w:rsidRPr="003764EC">
        <w:t>Barva: rjava,</w:t>
      </w:r>
    </w:p>
    <w:p w14:paraId="77AED0D4" w14:textId="77777777" w:rsidR="0070513A" w:rsidRPr="003764EC" w:rsidRDefault="0070513A" w:rsidP="0070513A">
      <w:pPr>
        <w:widowControl/>
        <w:numPr>
          <w:ilvl w:val="0"/>
          <w:numId w:val="41"/>
        </w:numPr>
        <w:jc w:val="both"/>
      </w:pPr>
      <w:r w:rsidRPr="003764EC">
        <w:t xml:space="preserve">Oblika: gladke površine, pravilne oblike, </w:t>
      </w:r>
      <w:r w:rsidRPr="003764EC">
        <w:rPr>
          <w:bCs/>
        </w:rPr>
        <w:t>cela brez mehurčkov, čista notranjost in zunanjost</w:t>
      </w:r>
      <w:r w:rsidRPr="003764EC">
        <w:t xml:space="preserve"> </w:t>
      </w:r>
    </w:p>
    <w:p w14:paraId="088E403E" w14:textId="77777777" w:rsidR="0070513A" w:rsidRPr="003764EC" w:rsidRDefault="0070513A" w:rsidP="0070513A">
      <w:pPr>
        <w:widowControl/>
        <w:numPr>
          <w:ilvl w:val="0"/>
          <w:numId w:val="40"/>
        </w:numPr>
        <w:jc w:val="both"/>
      </w:pPr>
      <w:r w:rsidRPr="003764EC">
        <w:t xml:space="preserve">material: </w:t>
      </w:r>
      <w:proofErr w:type="spellStart"/>
      <w:r w:rsidRPr="003764EC">
        <w:t>hidrolitska</w:t>
      </w:r>
      <w:proofErr w:type="spellEnd"/>
      <w:r w:rsidRPr="003764EC">
        <w:t xml:space="preserve"> odpornost stekla </w:t>
      </w:r>
      <w:proofErr w:type="spellStart"/>
      <w:r w:rsidRPr="003764EC">
        <w:t>Ph.Eur</w:t>
      </w:r>
      <w:proofErr w:type="spellEnd"/>
      <w:r w:rsidRPr="003764EC">
        <w:t xml:space="preserve">. poglavje 3.2.1. – </w:t>
      </w:r>
      <w:proofErr w:type="spellStart"/>
      <w:r w:rsidRPr="003764EC">
        <w:t>hidrolitska</w:t>
      </w:r>
      <w:proofErr w:type="spellEnd"/>
      <w:r w:rsidRPr="003764EC">
        <w:t xml:space="preserve"> stopnja III,</w:t>
      </w:r>
    </w:p>
    <w:p w14:paraId="54433B4D" w14:textId="77777777" w:rsidR="0070513A" w:rsidRPr="003764EC" w:rsidRDefault="0070513A" w:rsidP="0070513A">
      <w:pPr>
        <w:widowControl/>
        <w:numPr>
          <w:ilvl w:val="0"/>
          <w:numId w:val="41"/>
        </w:numPr>
        <w:jc w:val="both"/>
      </w:pPr>
      <w:r w:rsidRPr="003764EC">
        <w:t xml:space="preserve">Pokrovček: </w:t>
      </w:r>
    </w:p>
    <w:p w14:paraId="3246DC54" w14:textId="77777777" w:rsidR="0070513A" w:rsidRPr="003764EC" w:rsidRDefault="0070513A" w:rsidP="0070513A">
      <w:pPr>
        <w:pStyle w:val="Odstavekseznama"/>
        <w:numPr>
          <w:ilvl w:val="3"/>
          <w:numId w:val="49"/>
        </w:numPr>
        <w:tabs>
          <w:tab w:val="clear" w:pos="2520"/>
        </w:tabs>
        <w:ind w:left="1418"/>
        <w:contextualSpacing/>
        <w:jc w:val="both"/>
        <w:rPr>
          <w:rFonts w:ascii="Arial" w:hAnsi="Arial" w:cs="Arial"/>
        </w:rPr>
      </w:pPr>
      <w:r w:rsidRPr="003764EC">
        <w:rPr>
          <w:rFonts w:ascii="Arial" w:hAnsi="Arial" w:cs="Arial"/>
        </w:rPr>
        <w:t>steklenice se morajo zapirati z navojno zaporko, standard za grlo PP28S,</w:t>
      </w:r>
    </w:p>
    <w:p w14:paraId="637F56CF" w14:textId="77777777" w:rsidR="0070513A" w:rsidRPr="003764EC" w:rsidRDefault="0070513A" w:rsidP="0070513A">
      <w:pPr>
        <w:pStyle w:val="Odstavekseznama"/>
        <w:numPr>
          <w:ilvl w:val="3"/>
          <w:numId w:val="49"/>
        </w:numPr>
        <w:tabs>
          <w:tab w:val="clear" w:pos="2520"/>
        </w:tabs>
        <w:ind w:left="1418"/>
        <w:contextualSpacing/>
        <w:jc w:val="both"/>
        <w:rPr>
          <w:rFonts w:ascii="Arial" w:hAnsi="Arial" w:cs="Arial"/>
        </w:rPr>
      </w:pPr>
      <w:r w:rsidRPr="003764EC">
        <w:rPr>
          <w:rFonts w:ascii="Arial" w:hAnsi="Arial" w:cs="Arial"/>
        </w:rPr>
        <w:t>navojne,  bele zaporke, z varnostnim obročem, iz plastičnih materialov za farmacevtsko in živilsko uporabo, standard grla PP28S.</w:t>
      </w:r>
    </w:p>
    <w:p w14:paraId="27322A4D" w14:textId="77777777" w:rsidR="0070513A" w:rsidRPr="003764EC" w:rsidRDefault="0070513A" w:rsidP="0070513A">
      <w:pPr>
        <w:pStyle w:val="Odstavekseznama"/>
        <w:numPr>
          <w:ilvl w:val="0"/>
          <w:numId w:val="46"/>
        </w:numPr>
        <w:contextualSpacing/>
        <w:jc w:val="both"/>
        <w:rPr>
          <w:rFonts w:ascii="Arial" w:hAnsi="Arial" w:cs="Arial"/>
        </w:rPr>
      </w:pPr>
      <w:r w:rsidRPr="003764EC">
        <w:rPr>
          <w:rFonts w:ascii="Arial" w:hAnsi="Arial" w:cs="Arial"/>
        </w:rPr>
        <w:t xml:space="preserve">150 ml: </w:t>
      </w:r>
      <w:proofErr w:type="spellStart"/>
      <w:r w:rsidRPr="003764EC">
        <w:rPr>
          <w:rFonts w:ascii="Arial" w:hAnsi="Arial" w:cs="Arial"/>
        </w:rPr>
        <w:t>max</w:t>
      </w:r>
      <w:proofErr w:type="spellEnd"/>
      <w:r w:rsidRPr="003764EC">
        <w:rPr>
          <w:rFonts w:ascii="Arial" w:hAnsi="Arial" w:cs="Arial"/>
        </w:rPr>
        <w:t xml:space="preserve"> premer steklenice: 52 mm, </w:t>
      </w:r>
      <w:proofErr w:type="spellStart"/>
      <w:r w:rsidRPr="003764EC">
        <w:rPr>
          <w:rFonts w:ascii="Arial" w:hAnsi="Arial" w:cs="Arial"/>
        </w:rPr>
        <w:t>max</w:t>
      </w:r>
      <w:proofErr w:type="spellEnd"/>
      <w:r w:rsidRPr="003764EC">
        <w:rPr>
          <w:rFonts w:ascii="Arial" w:hAnsi="Arial" w:cs="Arial"/>
        </w:rPr>
        <w:t xml:space="preserve"> višina zaprte steklenice: 135 mm</w:t>
      </w:r>
    </w:p>
    <w:p w14:paraId="4A8DA36A" w14:textId="77777777" w:rsidR="0070513A" w:rsidRPr="003764EC" w:rsidRDefault="0070513A" w:rsidP="0070513A">
      <w:pPr>
        <w:pStyle w:val="Odstavekseznama"/>
        <w:numPr>
          <w:ilvl w:val="0"/>
          <w:numId w:val="46"/>
        </w:numPr>
        <w:contextualSpacing/>
        <w:jc w:val="both"/>
        <w:rPr>
          <w:rFonts w:ascii="Arial" w:hAnsi="Arial" w:cs="Arial"/>
        </w:rPr>
      </w:pPr>
      <w:r w:rsidRPr="003764EC">
        <w:rPr>
          <w:rFonts w:ascii="Arial" w:hAnsi="Arial" w:cs="Arial"/>
        </w:rPr>
        <w:t xml:space="preserve">200 ml: </w:t>
      </w:r>
      <w:proofErr w:type="spellStart"/>
      <w:r w:rsidRPr="003764EC">
        <w:rPr>
          <w:rFonts w:ascii="Arial" w:hAnsi="Arial" w:cs="Arial"/>
        </w:rPr>
        <w:t>max</w:t>
      </w:r>
      <w:proofErr w:type="spellEnd"/>
      <w:r w:rsidRPr="003764EC">
        <w:rPr>
          <w:rFonts w:ascii="Arial" w:hAnsi="Arial" w:cs="Arial"/>
        </w:rPr>
        <w:t xml:space="preserve"> premer steklenice: 56 mm, </w:t>
      </w:r>
      <w:proofErr w:type="spellStart"/>
      <w:r w:rsidRPr="003764EC">
        <w:rPr>
          <w:rFonts w:ascii="Arial" w:hAnsi="Arial" w:cs="Arial"/>
        </w:rPr>
        <w:t>max</w:t>
      </w:r>
      <w:proofErr w:type="spellEnd"/>
      <w:r w:rsidRPr="003764EC">
        <w:rPr>
          <w:rFonts w:ascii="Arial" w:hAnsi="Arial" w:cs="Arial"/>
        </w:rPr>
        <w:t xml:space="preserve"> višina zaprte steklenice: 135 mm</w:t>
      </w:r>
    </w:p>
    <w:p w14:paraId="36C2F260" w14:textId="77777777" w:rsidR="0070513A" w:rsidRPr="003764EC" w:rsidRDefault="0070513A" w:rsidP="0070513A">
      <w:pPr>
        <w:pStyle w:val="Odstavekseznama"/>
        <w:numPr>
          <w:ilvl w:val="0"/>
          <w:numId w:val="46"/>
        </w:numPr>
        <w:contextualSpacing/>
        <w:jc w:val="both"/>
        <w:rPr>
          <w:rFonts w:ascii="Arial" w:hAnsi="Arial" w:cs="Arial"/>
        </w:rPr>
      </w:pPr>
      <w:r w:rsidRPr="003764EC">
        <w:rPr>
          <w:rFonts w:ascii="Arial" w:hAnsi="Arial" w:cs="Arial"/>
        </w:rPr>
        <w:t>1000 ml: brez napak v materialu, ki vpliva na kvaliteto steklenice – primerno  za polnjenje 3% vodne raztopine vodikovega peroksida</w:t>
      </w:r>
    </w:p>
    <w:p w14:paraId="6FD910AF" w14:textId="77777777" w:rsidR="0070513A" w:rsidRPr="003764EC" w:rsidRDefault="0070513A" w:rsidP="0070513A">
      <w:pPr>
        <w:pStyle w:val="Naslov6"/>
        <w:spacing w:before="120"/>
      </w:pPr>
      <w:r w:rsidRPr="003764EC">
        <w:t xml:space="preserve">Steklenica: 10 ml, 50 ml </w:t>
      </w:r>
    </w:p>
    <w:p w14:paraId="7561F22C" w14:textId="77777777" w:rsidR="0070513A" w:rsidRPr="003764EC" w:rsidRDefault="0070513A" w:rsidP="0070513A">
      <w:pPr>
        <w:widowControl/>
        <w:numPr>
          <w:ilvl w:val="0"/>
          <w:numId w:val="41"/>
        </w:numPr>
        <w:jc w:val="both"/>
      </w:pPr>
      <w:r w:rsidRPr="003764EC">
        <w:t>Barva: rjava,</w:t>
      </w:r>
    </w:p>
    <w:p w14:paraId="499471B4" w14:textId="77777777" w:rsidR="0070513A" w:rsidRPr="003764EC" w:rsidRDefault="0070513A" w:rsidP="0070513A">
      <w:pPr>
        <w:widowControl/>
        <w:numPr>
          <w:ilvl w:val="0"/>
          <w:numId w:val="41"/>
        </w:numPr>
        <w:jc w:val="both"/>
      </w:pPr>
      <w:r w:rsidRPr="003764EC">
        <w:t xml:space="preserve">Oblika: gladke površine, pravilne oblike, </w:t>
      </w:r>
      <w:r w:rsidRPr="003764EC">
        <w:rPr>
          <w:bCs/>
        </w:rPr>
        <w:t>cela brez mehurčkov, čista notranjost in zunanjost</w:t>
      </w:r>
      <w:r w:rsidRPr="003764EC">
        <w:t xml:space="preserve"> </w:t>
      </w:r>
    </w:p>
    <w:p w14:paraId="5EDAD9A2" w14:textId="77777777" w:rsidR="0070513A" w:rsidRPr="003764EC" w:rsidRDefault="0070513A" w:rsidP="0070513A">
      <w:pPr>
        <w:widowControl/>
        <w:numPr>
          <w:ilvl w:val="0"/>
          <w:numId w:val="40"/>
        </w:numPr>
        <w:jc w:val="both"/>
      </w:pPr>
      <w:r w:rsidRPr="003764EC">
        <w:t xml:space="preserve">material: </w:t>
      </w:r>
      <w:proofErr w:type="spellStart"/>
      <w:r w:rsidRPr="003764EC">
        <w:t>hidrolitska</w:t>
      </w:r>
      <w:proofErr w:type="spellEnd"/>
      <w:r w:rsidRPr="003764EC">
        <w:t xml:space="preserve"> odpornost stekla </w:t>
      </w:r>
      <w:proofErr w:type="spellStart"/>
      <w:r w:rsidRPr="003764EC">
        <w:t>Ph.Eur</w:t>
      </w:r>
      <w:proofErr w:type="spellEnd"/>
      <w:r w:rsidRPr="003764EC">
        <w:t xml:space="preserve">. poglavje 3.2.1. – </w:t>
      </w:r>
      <w:proofErr w:type="spellStart"/>
      <w:r w:rsidRPr="003764EC">
        <w:t>hidrolitska</w:t>
      </w:r>
      <w:proofErr w:type="spellEnd"/>
      <w:r w:rsidRPr="003764EC">
        <w:t xml:space="preserve"> stopnja III,</w:t>
      </w:r>
    </w:p>
    <w:p w14:paraId="0CDC147D" w14:textId="77777777" w:rsidR="0070513A" w:rsidRPr="003764EC" w:rsidRDefault="0070513A" w:rsidP="0070513A">
      <w:pPr>
        <w:widowControl/>
        <w:numPr>
          <w:ilvl w:val="0"/>
          <w:numId w:val="41"/>
        </w:numPr>
        <w:jc w:val="both"/>
      </w:pPr>
      <w:r w:rsidRPr="003764EC">
        <w:t xml:space="preserve">Pokrovček: </w:t>
      </w:r>
    </w:p>
    <w:p w14:paraId="720AC3D1" w14:textId="77777777" w:rsidR="0070513A" w:rsidRPr="003764EC" w:rsidRDefault="0070513A" w:rsidP="0070513A">
      <w:pPr>
        <w:pStyle w:val="Odstavekseznama"/>
        <w:numPr>
          <w:ilvl w:val="3"/>
          <w:numId w:val="41"/>
        </w:numPr>
        <w:tabs>
          <w:tab w:val="clear" w:pos="2520"/>
        </w:tabs>
        <w:ind w:left="1418" w:hanging="284"/>
        <w:contextualSpacing/>
        <w:jc w:val="both"/>
        <w:rPr>
          <w:rFonts w:ascii="Arial" w:hAnsi="Arial" w:cs="Arial"/>
        </w:rPr>
      </w:pPr>
      <w:r w:rsidRPr="003764EC">
        <w:rPr>
          <w:rFonts w:ascii="Arial" w:hAnsi="Arial" w:cs="Arial"/>
        </w:rPr>
        <w:t xml:space="preserve">kapalni vložek mora omogočati natančno odmerjanje raztopin, ki vsebujejo etanol, </w:t>
      </w:r>
    </w:p>
    <w:p w14:paraId="220722E9" w14:textId="77777777" w:rsidR="0070513A" w:rsidRPr="003764EC" w:rsidRDefault="0070513A" w:rsidP="0070513A">
      <w:pPr>
        <w:pStyle w:val="Odstavekseznama"/>
        <w:numPr>
          <w:ilvl w:val="3"/>
          <w:numId w:val="41"/>
        </w:numPr>
        <w:tabs>
          <w:tab w:val="clear" w:pos="2520"/>
        </w:tabs>
        <w:ind w:left="1418" w:hanging="284"/>
        <w:contextualSpacing/>
        <w:jc w:val="both"/>
        <w:rPr>
          <w:rFonts w:ascii="Arial" w:hAnsi="Arial" w:cs="Arial"/>
        </w:rPr>
      </w:pPr>
      <w:r w:rsidRPr="003764EC">
        <w:rPr>
          <w:rFonts w:ascii="Arial" w:hAnsi="Arial" w:cs="Arial"/>
        </w:rPr>
        <w:t>zaporke s kapalnim vložkom ali čopičem (vstavljenim v zaporko), standard grla GL18SR, navojne, bele in črne, z varnostnim obročem, iz materialov primernih za farmacevtsko in živilsko uporabo.</w:t>
      </w:r>
    </w:p>
    <w:p w14:paraId="06D31366" w14:textId="77777777" w:rsidR="0070513A" w:rsidRPr="003764EC" w:rsidRDefault="0070513A" w:rsidP="0070513A">
      <w:pPr>
        <w:pStyle w:val="Odstavekseznama"/>
        <w:numPr>
          <w:ilvl w:val="0"/>
          <w:numId w:val="41"/>
        </w:numPr>
        <w:contextualSpacing/>
        <w:jc w:val="both"/>
        <w:rPr>
          <w:rFonts w:ascii="Arial" w:hAnsi="Arial" w:cs="Arial"/>
        </w:rPr>
      </w:pPr>
      <w:r w:rsidRPr="003764EC">
        <w:rPr>
          <w:rFonts w:ascii="Arial" w:hAnsi="Arial" w:cs="Arial"/>
        </w:rPr>
        <w:t xml:space="preserve">10 ml: </w:t>
      </w:r>
      <w:proofErr w:type="spellStart"/>
      <w:r w:rsidRPr="003764EC">
        <w:rPr>
          <w:rFonts w:ascii="Arial" w:hAnsi="Arial" w:cs="Arial"/>
        </w:rPr>
        <w:t>max</w:t>
      </w:r>
      <w:proofErr w:type="spellEnd"/>
      <w:r w:rsidRPr="003764EC">
        <w:rPr>
          <w:rFonts w:ascii="Arial" w:hAnsi="Arial" w:cs="Arial"/>
        </w:rPr>
        <w:t xml:space="preserve"> premer steklenice: 25 mm, </w:t>
      </w:r>
      <w:proofErr w:type="spellStart"/>
      <w:r w:rsidRPr="003764EC">
        <w:rPr>
          <w:rFonts w:ascii="Arial" w:hAnsi="Arial" w:cs="Arial"/>
        </w:rPr>
        <w:t>max</w:t>
      </w:r>
      <w:proofErr w:type="spellEnd"/>
      <w:r w:rsidRPr="003764EC">
        <w:rPr>
          <w:rFonts w:ascii="Arial" w:hAnsi="Arial" w:cs="Arial"/>
        </w:rPr>
        <w:t xml:space="preserve"> višina zaprte steklenice: 67 mm</w:t>
      </w:r>
    </w:p>
    <w:p w14:paraId="6A9BDFDB" w14:textId="77777777" w:rsidR="0070513A" w:rsidRPr="003764EC" w:rsidRDefault="0070513A" w:rsidP="0070513A">
      <w:pPr>
        <w:pStyle w:val="Odstavekseznama"/>
        <w:numPr>
          <w:ilvl w:val="0"/>
          <w:numId w:val="41"/>
        </w:numPr>
        <w:contextualSpacing/>
        <w:jc w:val="both"/>
        <w:rPr>
          <w:rFonts w:ascii="Arial" w:hAnsi="Arial" w:cs="Arial"/>
        </w:rPr>
      </w:pPr>
      <w:r w:rsidRPr="003764EC">
        <w:rPr>
          <w:rFonts w:ascii="Arial" w:hAnsi="Arial" w:cs="Arial"/>
        </w:rPr>
        <w:t xml:space="preserve">50 ml: </w:t>
      </w:r>
      <w:proofErr w:type="spellStart"/>
      <w:r w:rsidRPr="003764EC">
        <w:rPr>
          <w:rFonts w:ascii="Arial" w:hAnsi="Arial" w:cs="Arial"/>
        </w:rPr>
        <w:t>max</w:t>
      </w:r>
      <w:proofErr w:type="spellEnd"/>
      <w:r w:rsidRPr="003764EC">
        <w:rPr>
          <w:rFonts w:ascii="Arial" w:hAnsi="Arial" w:cs="Arial"/>
        </w:rPr>
        <w:t xml:space="preserve"> premer steklenice: 40 mm, </w:t>
      </w:r>
      <w:proofErr w:type="spellStart"/>
      <w:r w:rsidRPr="003764EC">
        <w:rPr>
          <w:rFonts w:ascii="Arial" w:hAnsi="Arial" w:cs="Arial"/>
        </w:rPr>
        <w:t>max</w:t>
      </w:r>
      <w:proofErr w:type="spellEnd"/>
      <w:r w:rsidRPr="003764EC">
        <w:rPr>
          <w:rFonts w:ascii="Arial" w:hAnsi="Arial" w:cs="Arial"/>
        </w:rPr>
        <w:t xml:space="preserve"> višina zaprte steklenice: 96 mm</w:t>
      </w:r>
    </w:p>
    <w:p w14:paraId="78E7D069" w14:textId="77777777" w:rsidR="0070513A" w:rsidRPr="003764EC" w:rsidRDefault="0070513A" w:rsidP="0070513A">
      <w:pPr>
        <w:pStyle w:val="Naslov6"/>
        <w:spacing w:before="120"/>
      </w:pPr>
      <w:r w:rsidRPr="003764EC">
        <w:t>Steklenica: 100 ml</w:t>
      </w:r>
    </w:p>
    <w:p w14:paraId="70335603" w14:textId="77777777" w:rsidR="0070513A" w:rsidRPr="003764EC" w:rsidRDefault="0070513A" w:rsidP="0070513A">
      <w:pPr>
        <w:widowControl/>
        <w:numPr>
          <w:ilvl w:val="0"/>
          <w:numId w:val="41"/>
        </w:numPr>
        <w:jc w:val="both"/>
      </w:pPr>
      <w:r w:rsidRPr="003764EC">
        <w:t>Barva: rjava,</w:t>
      </w:r>
    </w:p>
    <w:p w14:paraId="7C779351" w14:textId="77777777" w:rsidR="0070513A" w:rsidRPr="003764EC" w:rsidRDefault="0070513A" w:rsidP="0070513A">
      <w:pPr>
        <w:widowControl/>
        <w:numPr>
          <w:ilvl w:val="0"/>
          <w:numId w:val="41"/>
        </w:numPr>
        <w:jc w:val="both"/>
      </w:pPr>
      <w:r w:rsidRPr="003764EC">
        <w:t xml:space="preserve">Oblika: gladke površine, pravilne oblike, </w:t>
      </w:r>
      <w:r w:rsidRPr="003764EC">
        <w:rPr>
          <w:bCs/>
        </w:rPr>
        <w:t>cela brez mehurčkov, čista notranjost in zunanjost</w:t>
      </w:r>
      <w:r w:rsidRPr="003764EC">
        <w:t xml:space="preserve"> </w:t>
      </w:r>
    </w:p>
    <w:p w14:paraId="125B8FBA" w14:textId="77777777" w:rsidR="0070513A" w:rsidRPr="003764EC" w:rsidRDefault="0070513A" w:rsidP="0070513A">
      <w:pPr>
        <w:widowControl/>
        <w:numPr>
          <w:ilvl w:val="0"/>
          <w:numId w:val="40"/>
        </w:numPr>
        <w:jc w:val="both"/>
      </w:pPr>
      <w:r w:rsidRPr="003764EC">
        <w:t xml:space="preserve">material: </w:t>
      </w:r>
      <w:proofErr w:type="spellStart"/>
      <w:r w:rsidRPr="003764EC">
        <w:t>hidrolitska</w:t>
      </w:r>
      <w:proofErr w:type="spellEnd"/>
      <w:r w:rsidRPr="003764EC">
        <w:t xml:space="preserve"> odpornost stekla </w:t>
      </w:r>
      <w:proofErr w:type="spellStart"/>
      <w:r w:rsidRPr="003764EC">
        <w:t>Ph.Eur</w:t>
      </w:r>
      <w:proofErr w:type="spellEnd"/>
      <w:r w:rsidRPr="003764EC">
        <w:t xml:space="preserve">. poglavje 3.2.1. – </w:t>
      </w:r>
      <w:proofErr w:type="spellStart"/>
      <w:r w:rsidRPr="003764EC">
        <w:t>hidrolitska</w:t>
      </w:r>
      <w:proofErr w:type="spellEnd"/>
      <w:r w:rsidRPr="003764EC">
        <w:t xml:space="preserve"> stopnja III,</w:t>
      </w:r>
    </w:p>
    <w:p w14:paraId="5DA58B70" w14:textId="77777777" w:rsidR="0070513A" w:rsidRPr="003764EC" w:rsidRDefault="0070513A" w:rsidP="0070513A">
      <w:pPr>
        <w:widowControl/>
        <w:numPr>
          <w:ilvl w:val="0"/>
          <w:numId w:val="41"/>
        </w:numPr>
        <w:jc w:val="both"/>
      </w:pPr>
      <w:r w:rsidRPr="003764EC">
        <w:t>Pokrovček: razpršilka – klasična, bele barve, iz materialov primernih za farmacevtsko ali živilsko uporabo, pokrita s pokrovčkom.</w:t>
      </w:r>
    </w:p>
    <w:p w14:paraId="32E342B9" w14:textId="77777777" w:rsidR="0070513A" w:rsidRPr="003764EC" w:rsidRDefault="0070513A" w:rsidP="0070513A">
      <w:pPr>
        <w:pStyle w:val="Naslov6"/>
        <w:spacing w:before="120"/>
      </w:pPr>
      <w:r w:rsidRPr="003764EC">
        <w:t>Steklenica: 20 ml</w:t>
      </w:r>
    </w:p>
    <w:p w14:paraId="5383706C" w14:textId="77777777" w:rsidR="0070513A" w:rsidRPr="003764EC" w:rsidRDefault="0070513A" w:rsidP="0070513A">
      <w:pPr>
        <w:widowControl/>
        <w:numPr>
          <w:ilvl w:val="0"/>
          <w:numId w:val="41"/>
        </w:numPr>
        <w:jc w:val="both"/>
      </w:pPr>
      <w:r w:rsidRPr="003764EC">
        <w:t>Barva: rjava,</w:t>
      </w:r>
    </w:p>
    <w:p w14:paraId="747CC86E" w14:textId="77777777" w:rsidR="0070513A" w:rsidRPr="003764EC" w:rsidRDefault="0070513A" w:rsidP="0070513A">
      <w:pPr>
        <w:widowControl/>
        <w:numPr>
          <w:ilvl w:val="0"/>
          <w:numId w:val="41"/>
        </w:numPr>
        <w:jc w:val="both"/>
      </w:pPr>
      <w:r w:rsidRPr="003764EC">
        <w:t xml:space="preserve">Oblika: gladke površine, pravilne oblike, </w:t>
      </w:r>
      <w:r w:rsidRPr="003764EC">
        <w:rPr>
          <w:bCs/>
        </w:rPr>
        <w:t>cela brez mehurčkov, čista notranjost in zunanjost</w:t>
      </w:r>
      <w:r w:rsidRPr="003764EC">
        <w:t xml:space="preserve"> </w:t>
      </w:r>
    </w:p>
    <w:p w14:paraId="7222250F" w14:textId="77777777" w:rsidR="0070513A" w:rsidRPr="003764EC" w:rsidRDefault="0070513A" w:rsidP="0070513A">
      <w:pPr>
        <w:widowControl/>
        <w:numPr>
          <w:ilvl w:val="0"/>
          <w:numId w:val="40"/>
        </w:numPr>
        <w:jc w:val="both"/>
      </w:pPr>
      <w:r w:rsidRPr="003764EC">
        <w:t xml:space="preserve">material: </w:t>
      </w:r>
      <w:proofErr w:type="spellStart"/>
      <w:r w:rsidRPr="003764EC">
        <w:t>hidrolitska</w:t>
      </w:r>
      <w:proofErr w:type="spellEnd"/>
      <w:r w:rsidRPr="003764EC">
        <w:t xml:space="preserve"> odpornost stekla </w:t>
      </w:r>
      <w:proofErr w:type="spellStart"/>
      <w:r w:rsidRPr="003764EC">
        <w:t>Ph.Eur</w:t>
      </w:r>
      <w:proofErr w:type="spellEnd"/>
      <w:r w:rsidRPr="003764EC">
        <w:t xml:space="preserve">. poglavje 3.2.1. – </w:t>
      </w:r>
      <w:proofErr w:type="spellStart"/>
      <w:r w:rsidRPr="003764EC">
        <w:t>hidrolitska</w:t>
      </w:r>
      <w:proofErr w:type="spellEnd"/>
      <w:r w:rsidRPr="003764EC">
        <w:t xml:space="preserve"> stopnja III, sterilna</w:t>
      </w:r>
    </w:p>
    <w:p w14:paraId="22F4AF74" w14:textId="77777777" w:rsidR="0070513A" w:rsidRPr="003764EC" w:rsidRDefault="0070513A" w:rsidP="0070513A">
      <w:pPr>
        <w:widowControl/>
        <w:numPr>
          <w:ilvl w:val="0"/>
          <w:numId w:val="41"/>
        </w:numPr>
        <w:jc w:val="both"/>
      </w:pPr>
      <w:r w:rsidRPr="003764EC">
        <w:t>Pokrovček: razpršilka - za nosno pršilo, iz materialov primernih za farmacevtsko ali živilsko uporabo, pokrit s pokrovčkom, sterilna.</w:t>
      </w:r>
    </w:p>
    <w:p w14:paraId="1FFBCA7C" w14:textId="77777777" w:rsidR="0070513A" w:rsidRPr="003764EC" w:rsidRDefault="0070513A" w:rsidP="0070513A">
      <w:pPr>
        <w:pStyle w:val="Odstavekseznama"/>
        <w:numPr>
          <w:ilvl w:val="0"/>
          <w:numId w:val="41"/>
        </w:numPr>
        <w:rPr>
          <w:rFonts w:ascii="Arial" w:eastAsia="Times New Roman" w:hAnsi="Arial" w:cs="Arial"/>
          <w:lang w:eastAsia="en-US"/>
        </w:rPr>
      </w:pPr>
      <w:r w:rsidRPr="003764EC">
        <w:rPr>
          <w:rFonts w:ascii="Arial" w:eastAsia="Times New Roman" w:hAnsi="Arial" w:cs="Arial"/>
          <w:lang w:eastAsia="en-US"/>
        </w:rPr>
        <w:t>Očiščene in pakirane protiprašno po 100 kos v primarni ovojnini</w:t>
      </w:r>
    </w:p>
    <w:p w14:paraId="1993CC9E" w14:textId="77777777" w:rsidR="0070513A" w:rsidRPr="003764EC" w:rsidRDefault="0070513A" w:rsidP="0070513A">
      <w:pPr>
        <w:pStyle w:val="Naslov6"/>
        <w:spacing w:before="120"/>
      </w:pPr>
      <w:r w:rsidRPr="003764EC">
        <w:t xml:space="preserve">Steklenica </w:t>
      </w:r>
      <w:proofErr w:type="spellStart"/>
      <w:r w:rsidRPr="003764EC">
        <w:t>kininka</w:t>
      </w:r>
      <w:proofErr w:type="spellEnd"/>
      <w:r w:rsidRPr="003764EC">
        <w:t>: 20 ml</w:t>
      </w:r>
    </w:p>
    <w:p w14:paraId="561D8D82" w14:textId="77777777" w:rsidR="0070513A" w:rsidRPr="003764EC" w:rsidRDefault="0070513A" w:rsidP="0070513A">
      <w:pPr>
        <w:widowControl/>
        <w:numPr>
          <w:ilvl w:val="0"/>
          <w:numId w:val="41"/>
        </w:numPr>
        <w:jc w:val="both"/>
      </w:pPr>
      <w:r w:rsidRPr="003764EC">
        <w:t>Barva: rjava,</w:t>
      </w:r>
    </w:p>
    <w:p w14:paraId="46CA9256" w14:textId="77777777" w:rsidR="0070513A" w:rsidRPr="003764EC" w:rsidRDefault="0070513A" w:rsidP="0070513A">
      <w:pPr>
        <w:widowControl/>
        <w:numPr>
          <w:ilvl w:val="0"/>
          <w:numId w:val="41"/>
        </w:numPr>
        <w:jc w:val="both"/>
      </w:pPr>
      <w:r w:rsidRPr="003764EC">
        <w:t xml:space="preserve">Oblika: gladke površine, pravilne oblike, s širokim vratom, cela brez mehurčkov, čista notranjost in zunanjost </w:t>
      </w:r>
    </w:p>
    <w:p w14:paraId="645CCC79" w14:textId="77777777" w:rsidR="0070513A" w:rsidRPr="003764EC" w:rsidRDefault="0070513A" w:rsidP="0070513A">
      <w:pPr>
        <w:widowControl/>
        <w:numPr>
          <w:ilvl w:val="0"/>
          <w:numId w:val="41"/>
        </w:numPr>
        <w:jc w:val="both"/>
      </w:pPr>
      <w:r w:rsidRPr="003764EC">
        <w:t xml:space="preserve">material: </w:t>
      </w:r>
      <w:proofErr w:type="spellStart"/>
      <w:r w:rsidRPr="003764EC">
        <w:t>hidrolitska</w:t>
      </w:r>
      <w:proofErr w:type="spellEnd"/>
      <w:r w:rsidRPr="003764EC">
        <w:t xml:space="preserve"> odpornost stekla </w:t>
      </w:r>
      <w:proofErr w:type="spellStart"/>
      <w:r w:rsidRPr="003764EC">
        <w:t>Ph.Eur</w:t>
      </w:r>
      <w:proofErr w:type="spellEnd"/>
      <w:r w:rsidRPr="003764EC">
        <w:t xml:space="preserve">. poglavje 3.2.1. – </w:t>
      </w:r>
      <w:proofErr w:type="spellStart"/>
      <w:r w:rsidRPr="003764EC">
        <w:t>hidrolitska</w:t>
      </w:r>
      <w:proofErr w:type="spellEnd"/>
      <w:r w:rsidRPr="003764EC">
        <w:t xml:space="preserve"> stopnja III,</w:t>
      </w:r>
    </w:p>
    <w:p w14:paraId="571D38FD" w14:textId="77777777" w:rsidR="0070513A" w:rsidRPr="003764EC" w:rsidRDefault="0070513A" w:rsidP="0070513A">
      <w:pPr>
        <w:widowControl/>
        <w:numPr>
          <w:ilvl w:val="0"/>
          <w:numId w:val="41"/>
        </w:numPr>
        <w:jc w:val="both"/>
      </w:pPr>
      <w:r w:rsidRPr="003764EC">
        <w:t>Pokrovček: navojne,  bele zaporke, z varnostnim obročem, iz plastičnih materialov za farmacevtsko in živilsko uporabo, standard grla PP28S</w:t>
      </w:r>
    </w:p>
    <w:p w14:paraId="1720257E" w14:textId="77777777" w:rsidR="0070513A" w:rsidRPr="003764EC" w:rsidRDefault="0070513A" w:rsidP="0070513A">
      <w:pPr>
        <w:widowControl/>
        <w:numPr>
          <w:ilvl w:val="0"/>
          <w:numId w:val="41"/>
        </w:numPr>
        <w:jc w:val="both"/>
      </w:pPr>
      <w:proofErr w:type="spellStart"/>
      <w:r w:rsidRPr="003764EC">
        <w:t>max</w:t>
      </w:r>
      <w:proofErr w:type="spellEnd"/>
      <w:r w:rsidRPr="003764EC">
        <w:t xml:space="preserve"> premer </w:t>
      </w:r>
      <w:proofErr w:type="spellStart"/>
      <w:r w:rsidRPr="003764EC">
        <w:t>kininke</w:t>
      </w:r>
      <w:proofErr w:type="spellEnd"/>
      <w:r w:rsidRPr="003764EC">
        <w:t xml:space="preserve">: 35 mm, </w:t>
      </w:r>
      <w:proofErr w:type="spellStart"/>
      <w:r w:rsidRPr="003764EC">
        <w:t>max</w:t>
      </w:r>
      <w:proofErr w:type="spellEnd"/>
      <w:r w:rsidRPr="003764EC">
        <w:t xml:space="preserve"> višina zaprte </w:t>
      </w:r>
      <w:proofErr w:type="spellStart"/>
      <w:r w:rsidRPr="003764EC">
        <w:t>kininke</w:t>
      </w:r>
      <w:proofErr w:type="spellEnd"/>
      <w:r w:rsidRPr="003764EC">
        <w:t>: 67 mm</w:t>
      </w:r>
    </w:p>
    <w:p w14:paraId="474B159C" w14:textId="77777777" w:rsidR="0070513A" w:rsidRPr="003764EC" w:rsidRDefault="0070513A" w:rsidP="0070513A">
      <w:pPr>
        <w:ind w:left="360"/>
        <w:jc w:val="both"/>
      </w:pPr>
    </w:p>
    <w:p w14:paraId="2688DC69" w14:textId="77777777" w:rsidR="0070513A" w:rsidRPr="003764EC" w:rsidRDefault="0070513A" w:rsidP="0070513A">
      <w:pPr>
        <w:pStyle w:val="Naslov6"/>
        <w:spacing w:before="120"/>
      </w:pPr>
      <w:r w:rsidRPr="003764EC">
        <w:t>Steklenica 250 ml ploščata - 4-kotna</w:t>
      </w:r>
    </w:p>
    <w:p w14:paraId="6B7C80B5" w14:textId="77777777" w:rsidR="0070513A" w:rsidRPr="003764EC" w:rsidRDefault="0070513A" w:rsidP="0070513A">
      <w:pPr>
        <w:widowControl/>
        <w:numPr>
          <w:ilvl w:val="0"/>
          <w:numId w:val="41"/>
        </w:numPr>
        <w:jc w:val="both"/>
      </w:pPr>
      <w:r w:rsidRPr="003764EC">
        <w:t>Barva: rjava,</w:t>
      </w:r>
    </w:p>
    <w:p w14:paraId="2262946B" w14:textId="77777777" w:rsidR="0070513A" w:rsidRPr="003764EC" w:rsidRDefault="0070513A" w:rsidP="0070513A">
      <w:pPr>
        <w:widowControl/>
        <w:numPr>
          <w:ilvl w:val="0"/>
          <w:numId w:val="41"/>
        </w:numPr>
        <w:jc w:val="both"/>
      </w:pPr>
      <w:r w:rsidRPr="003764EC">
        <w:t xml:space="preserve">Oblika: gladke površine, ploščat, pravokotne oblike, </w:t>
      </w:r>
      <w:r w:rsidRPr="003764EC">
        <w:rPr>
          <w:bCs/>
        </w:rPr>
        <w:t>cela brez mehurčkov, čista notranjost in zunanjost</w:t>
      </w:r>
      <w:r w:rsidRPr="003764EC">
        <w:t xml:space="preserve"> </w:t>
      </w:r>
    </w:p>
    <w:p w14:paraId="3AE49FAB" w14:textId="77777777" w:rsidR="0070513A" w:rsidRPr="003764EC" w:rsidRDefault="0070513A" w:rsidP="0070513A">
      <w:pPr>
        <w:widowControl/>
        <w:numPr>
          <w:ilvl w:val="0"/>
          <w:numId w:val="40"/>
        </w:numPr>
        <w:jc w:val="both"/>
      </w:pPr>
      <w:r w:rsidRPr="003764EC">
        <w:lastRenderedPageBreak/>
        <w:t xml:space="preserve">material: </w:t>
      </w:r>
      <w:proofErr w:type="spellStart"/>
      <w:r w:rsidRPr="003764EC">
        <w:t>hidrolitska</w:t>
      </w:r>
      <w:proofErr w:type="spellEnd"/>
      <w:r w:rsidRPr="003764EC">
        <w:t xml:space="preserve"> odpornost stekla </w:t>
      </w:r>
      <w:proofErr w:type="spellStart"/>
      <w:r w:rsidRPr="003764EC">
        <w:t>Ph.Eur</w:t>
      </w:r>
      <w:proofErr w:type="spellEnd"/>
      <w:r w:rsidRPr="003764EC">
        <w:t xml:space="preserve">. poglavje 3.2.1. – </w:t>
      </w:r>
      <w:proofErr w:type="spellStart"/>
      <w:r w:rsidRPr="003764EC">
        <w:t>hidrolitska</w:t>
      </w:r>
      <w:proofErr w:type="spellEnd"/>
      <w:r w:rsidRPr="003764EC">
        <w:t xml:space="preserve"> stopnja III,</w:t>
      </w:r>
    </w:p>
    <w:p w14:paraId="6FCE31F1" w14:textId="77777777" w:rsidR="0070513A" w:rsidRPr="003764EC" w:rsidRDefault="0070513A" w:rsidP="0070513A">
      <w:pPr>
        <w:widowControl/>
        <w:numPr>
          <w:ilvl w:val="0"/>
          <w:numId w:val="41"/>
        </w:numPr>
        <w:jc w:val="both"/>
      </w:pPr>
      <w:r w:rsidRPr="003764EC">
        <w:t xml:space="preserve">Pokrovček: </w:t>
      </w:r>
    </w:p>
    <w:p w14:paraId="545EEE0D" w14:textId="77777777" w:rsidR="0070513A" w:rsidRPr="003764EC" w:rsidRDefault="0070513A" w:rsidP="0070513A">
      <w:pPr>
        <w:ind w:left="360"/>
        <w:jc w:val="both"/>
      </w:pPr>
      <w:r w:rsidRPr="003764EC">
        <w:t>steklenice se morajo zapirati z navojno zaporko, standard za grlo PP28S.</w:t>
      </w:r>
    </w:p>
    <w:p w14:paraId="58DF3A2B" w14:textId="77777777" w:rsidR="0070513A" w:rsidRPr="003764EC" w:rsidRDefault="0070513A" w:rsidP="0070513A">
      <w:pPr>
        <w:jc w:val="both"/>
      </w:pPr>
    </w:p>
    <w:p w14:paraId="06C76E79" w14:textId="77777777" w:rsidR="0070513A" w:rsidRPr="003764EC" w:rsidRDefault="0070513A" w:rsidP="0070513A">
      <w:pPr>
        <w:jc w:val="both"/>
      </w:pPr>
    </w:p>
    <w:p w14:paraId="2BE5CC2F" w14:textId="77777777" w:rsidR="0070513A" w:rsidRPr="003764EC" w:rsidRDefault="0070513A" w:rsidP="0070513A">
      <w:pPr>
        <w:jc w:val="both"/>
      </w:pPr>
      <w:r w:rsidRPr="003764EC">
        <w:t xml:space="preserve">Vse steklenice morajo biti čiste in pakirane v PE foliji in </w:t>
      </w:r>
      <w:proofErr w:type="spellStart"/>
      <w:r w:rsidRPr="003764EC">
        <w:t>protilomno</w:t>
      </w:r>
      <w:proofErr w:type="spellEnd"/>
      <w:r w:rsidRPr="003764EC">
        <w:t xml:space="preserve"> v kartonu.</w:t>
      </w:r>
      <w:r w:rsidRPr="003764EC">
        <w:rPr>
          <w:color w:val="FF0000"/>
        </w:rPr>
        <w:t xml:space="preserve"> </w:t>
      </w:r>
      <w:r w:rsidRPr="003764EC">
        <w:t>Osnovno pakiranje mora zagotavljati čistost do odprtja.</w:t>
      </w:r>
    </w:p>
    <w:p w14:paraId="29D6F1B4" w14:textId="77777777" w:rsidR="0070513A" w:rsidRPr="003764EC" w:rsidRDefault="0070513A" w:rsidP="0070513A">
      <w:pPr>
        <w:spacing w:before="60"/>
        <w:jc w:val="both"/>
      </w:pPr>
    </w:p>
    <w:p w14:paraId="36035CEF" w14:textId="77777777" w:rsidR="0070513A" w:rsidRPr="003764EC" w:rsidRDefault="0070513A" w:rsidP="0070513A">
      <w:pPr>
        <w:spacing w:before="60"/>
        <w:jc w:val="both"/>
      </w:pPr>
    </w:p>
    <w:p w14:paraId="3A110ECC" w14:textId="77777777" w:rsidR="0070513A" w:rsidRPr="003764EC" w:rsidRDefault="0070513A" w:rsidP="0070513A">
      <w:pPr>
        <w:jc w:val="both"/>
      </w:pPr>
    </w:p>
    <w:p w14:paraId="4C5ECEBC" w14:textId="77777777" w:rsidR="00EC1F87" w:rsidRPr="003764EC" w:rsidRDefault="00EC1F87" w:rsidP="00EC1F87">
      <w:pPr>
        <w:jc w:val="both"/>
      </w:pPr>
      <w:r w:rsidRPr="003764EC">
        <w:t>Potrjujemo, da v ponudbi ponujena farmacevtska ovojnina ustreza vsem tehničnim zahtevam naročnika.</w:t>
      </w:r>
    </w:p>
    <w:p w14:paraId="6C2DDB76" w14:textId="77777777" w:rsidR="00EC1F87" w:rsidRPr="003764EC" w:rsidRDefault="00EC1F87" w:rsidP="00EC1F87">
      <w:pPr>
        <w:jc w:val="both"/>
      </w:pPr>
    </w:p>
    <w:p w14:paraId="36491D8D" w14:textId="73B30865" w:rsidR="00EC1F87" w:rsidRPr="003764EC" w:rsidRDefault="00EC1F87" w:rsidP="00EC1F87">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2DFF826A" w14:textId="77777777" w:rsidR="00EC1F87" w:rsidRPr="003764EC" w:rsidRDefault="00EC1F87" w:rsidP="00EC1F87">
      <w:pPr>
        <w:jc w:val="both"/>
      </w:pPr>
    </w:p>
    <w:p w14:paraId="3E3AEE54" w14:textId="77777777" w:rsidR="00EC1F87" w:rsidRPr="003764EC" w:rsidRDefault="00EC1F87" w:rsidP="00EC1F87">
      <w:pPr>
        <w:ind w:left="4536" w:firstLine="420"/>
        <w:jc w:val="both"/>
      </w:pPr>
      <w:r w:rsidRPr="003764EC">
        <w:t>Žig in podpis odgovorne osebe ponudnika:</w:t>
      </w:r>
    </w:p>
    <w:p w14:paraId="75D5F3D7" w14:textId="77777777" w:rsidR="00EC1F87" w:rsidRPr="003764EC" w:rsidRDefault="00EC1F87" w:rsidP="00EC1F87">
      <w:pPr>
        <w:ind w:left="4536"/>
        <w:jc w:val="both"/>
      </w:pPr>
    </w:p>
    <w:p w14:paraId="2BF86B74" w14:textId="77777777" w:rsidR="00EC1F87" w:rsidRPr="003764EC" w:rsidRDefault="00EC1F87" w:rsidP="00EC1F87">
      <w:pPr>
        <w:jc w:val="both"/>
      </w:pPr>
      <w:r w:rsidRPr="003764EC">
        <w:t>V __________________, dne _____________</w:t>
      </w:r>
      <w:r w:rsidRPr="003764EC">
        <w:tab/>
      </w:r>
      <w:r w:rsidRPr="003764EC">
        <w:tab/>
        <w:t>__________________________________</w:t>
      </w:r>
      <w:r w:rsidRPr="003764EC">
        <w:br w:type="page"/>
      </w:r>
    </w:p>
    <w:p w14:paraId="174E25E8" w14:textId="05406E8B" w:rsidR="00BB47B8" w:rsidRPr="003764EC" w:rsidRDefault="00BB47B8" w:rsidP="00BB47B8">
      <w:pPr>
        <w:pStyle w:val="Naslov3"/>
        <w:spacing w:before="240"/>
        <w:jc w:val="right"/>
        <w:rPr>
          <w:color w:val="auto"/>
          <w:sz w:val="20"/>
          <w:szCs w:val="20"/>
        </w:rPr>
      </w:pPr>
      <w:r w:rsidRPr="003764EC">
        <w:rPr>
          <w:color w:val="auto"/>
          <w:sz w:val="20"/>
          <w:szCs w:val="20"/>
        </w:rPr>
        <w:lastRenderedPageBreak/>
        <w:t>Obrazec 2b – sklop 4</w:t>
      </w:r>
    </w:p>
    <w:p w14:paraId="2C10E430" w14:textId="71A5E93C" w:rsidR="00BB47B8" w:rsidRPr="003764EC" w:rsidRDefault="00BB47B8" w:rsidP="00BB47B8">
      <w:pPr>
        <w:rPr>
          <w:bCs/>
          <w:u w:val="single"/>
        </w:rPr>
      </w:pPr>
      <w:r w:rsidRPr="003764EC">
        <w:t xml:space="preserve">Ljubljana,  </w:t>
      </w:r>
      <w:r w:rsidR="009011A4">
        <w:t>24.3.2025</w:t>
      </w:r>
    </w:p>
    <w:p w14:paraId="1F0ED40A" w14:textId="00DEBA3E" w:rsidR="00BB47B8" w:rsidRPr="003764EC" w:rsidRDefault="00BB47B8" w:rsidP="00BB47B8">
      <w:r w:rsidRPr="003764EC">
        <w:t xml:space="preserve">Številka:   </w:t>
      </w:r>
      <w:r w:rsidR="009011A4">
        <w:t>1716-3/2025</w:t>
      </w:r>
    </w:p>
    <w:p w14:paraId="16E94BDE" w14:textId="77777777" w:rsidR="00BB47B8" w:rsidRPr="003764EC" w:rsidRDefault="00BB47B8" w:rsidP="00BB47B8"/>
    <w:p w14:paraId="0F103B06" w14:textId="77777777" w:rsidR="00BB47B8" w:rsidRPr="003764EC" w:rsidRDefault="00BB47B8" w:rsidP="00BB47B8">
      <w:pPr>
        <w:spacing w:line="360" w:lineRule="auto"/>
        <w:jc w:val="both"/>
      </w:pPr>
      <w:r w:rsidRPr="003764EC">
        <w:t xml:space="preserve">Ponudnik:   </w:t>
      </w:r>
      <w:r w:rsidRPr="003764EC">
        <w:tab/>
        <w:t>______________________</w:t>
      </w:r>
    </w:p>
    <w:p w14:paraId="7CB51192" w14:textId="77777777" w:rsidR="00BB47B8" w:rsidRPr="003764EC" w:rsidRDefault="00BB47B8" w:rsidP="00BB47B8">
      <w:pPr>
        <w:spacing w:line="360" w:lineRule="auto"/>
        <w:ind w:left="708" w:firstLine="708"/>
        <w:jc w:val="both"/>
      </w:pPr>
      <w:r w:rsidRPr="003764EC">
        <w:t>______________________</w:t>
      </w:r>
    </w:p>
    <w:p w14:paraId="496FF750" w14:textId="77777777" w:rsidR="00BB47B8" w:rsidRPr="003764EC" w:rsidRDefault="00BB47B8" w:rsidP="00BB47B8">
      <w:pPr>
        <w:spacing w:line="360" w:lineRule="auto"/>
        <w:ind w:left="708" w:firstLine="708"/>
        <w:jc w:val="both"/>
      </w:pPr>
      <w:r w:rsidRPr="003764EC">
        <w:t>______________________</w:t>
      </w:r>
    </w:p>
    <w:p w14:paraId="676F99D8" w14:textId="77777777" w:rsidR="00BB47B8" w:rsidRPr="003764EC" w:rsidRDefault="00BB47B8" w:rsidP="00BB47B8">
      <w:pPr>
        <w:jc w:val="both"/>
      </w:pPr>
    </w:p>
    <w:p w14:paraId="3F6DCEE2" w14:textId="77777777" w:rsidR="00BB47B8" w:rsidRPr="003764EC" w:rsidRDefault="00BB47B8" w:rsidP="00BB47B8">
      <w:pPr>
        <w:jc w:val="both"/>
      </w:pPr>
    </w:p>
    <w:p w14:paraId="72A67EA7" w14:textId="77777777" w:rsidR="00BB47B8" w:rsidRPr="003764EC" w:rsidRDefault="00BB47B8" w:rsidP="00BB47B8">
      <w:pPr>
        <w:jc w:val="center"/>
        <w:rPr>
          <w:b/>
        </w:rPr>
      </w:pPr>
      <w:r w:rsidRPr="003764EC">
        <w:rPr>
          <w:b/>
        </w:rPr>
        <w:t>Tehnične specifikacije</w:t>
      </w:r>
    </w:p>
    <w:p w14:paraId="7855C29A" w14:textId="77777777" w:rsidR="00BB47B8" w:rsidRPr="003764EC" w:rsidRDefault="00BB47B8" w:rsidP="00BB47B8">
      <w:pPr>
        <w:jc w:val="center"/>
        <w:rPr>
          <w:b/>
        </w:rPr>
      </w:pPr>
    </w:p>
    <w:p w14:paraId="0D178A8E" w14:textId="4DB84F99" w:rsidR="00BB47B8" w:rsidRPr="003764EC" w:rsidRDefault="00BB47B8" w:rsidP="00BB47B8">
      <w:pPr>
        <w:jc w:val="center"/>
        <w:rPr>
          <w:b/>
        </w:rPr>
      </w:pPr>
      <w:r w:rsidRPr="003764EC">
        <w:rPr>
          <w:b/>
        </w:rPr>
        <w:t>Sklop 4: Kozmetični lončki in plastenke – brez potiska</w:t>
      </w:r>
    </w:p>
    <w:p w14:paraId="77A49436" w14:textId="77777777" w:rsidR="00BB47B8" w:rsidRPr="003764EC" w:rsidRDefault="00BB47B8" w:rsidP="00BB47B8">
      <w:pPr>
        <w:jc w:val="both"/>
      </w:pPr>
    </w:p>
    <w:p w14:paraId="5DA2EC9F" w14:textId="77777777" w:rsidR="00722FC4" w:rsidRPr="003764EC" w:rsidRDefault="00722FC4" w:rsidP="00BB47B8">
      <w:pPr>
        <w:jc w:val="both"/>
      </w:pPr>
    </w:p>
    <w:p w14:paraId="4E56DC0F" w14:textId="77777777" w:rsidR="00722FC4" w:rsidRPr="003764EC" w:rsidRDefault="00722FC4" w:rsidP="00BB47B8">
      <w:pPr>
        <w:jc w:val="both"/>
      </w:pPr>
    </w:p>
    <w:p w14:paraId="7FD6C20A" w14:textId="77777777" w:rsidR="00BB47B8" w:rsidRPr="003764EC" w:rsidRDefault="00BB47B8" w:rsidP="00BB47B8">
      <w:r w:rsidRPr="003764EC">
        <w:t>Zahteve:</w:t>
      </w:r>
    </w:p>
    <w:p w14:paraId="0F15FC75" w14:textId="77777777" w:rsidR="00BB47B8" w:rsidRPr="003764EC" w:rsidRDefault="00BB47B8" w:rsidP="00BB47B8">
      <w:pPr>
        <w:pStyle w:val="Naslov6"/>
      </w:pPr>
      <w:r w:rsidRPr="003764EC">
        <w:t>Lonček 50 ml  – definiran s predloženim vzorcem</w:t>
      </w:r>
    </w:p>
    <w:p w14:paraId="5982D923" w14:textId="77777777" w:rsidR="00BB47B8" w:rsidRPr="003764EC" w:rsidRDefault="00BB47B8" w:rsidP="00BB47B8">
      <w:pPr>
        <w:widowControl/>
        <w:numPr>
          <w:ilvl w:val="0"/>
          <w:numId w:val="41"/>
        </w:numPr>
        <w:jc w:val="both"/>
      </w:pPr>
      <w:r w:rsidRPr="003764EC">
        <w:t xml:space="preserve">Barva: delno prosojna, prosojna </w:t>
      </w:r>
    </w:p>
    <w:p w14:paraId="0BD0FC3E" w14:textId="77777777" w:rsidR="00BB47B8" w:rsidRPr="003764EC" w:rsidRDefault="00BB47B8" w:rsidP="00BB47B8">
      <w:pPr>
        <w:widowControl/>
        <w:numPr>
          <w:ilvl w:val="0"/>
          <w:numId w:val="41"/>
        </w:numPr>
        <w:jc w:val="both"/>
      </w:pPr>
      <w:r w:rsidRPr="003764EC">
        <w:t xml:space="preserve">Oblika: gladke površine, pravilne oblike, z oznako </w:t>
      </w:r>
      <w:proofErr w:type="spellStart"/>
      <w:r w:rsidRPr="003764EC">
        <w:t>Kyra</w:t>
      </w:r>
      <w:proofErr w:type="spellEnd"/>
      <w:r w:rsidRPr="003764EC">
        <w:t xml:space="preserve"> </w:t>
      </w:r>
      <w:r w:rsidRPr="003764EC">
        <w:rPr>
          <w:color w:val="7030A0"/>
        </w:rPr>
        <w:t xml:space="preserve">– Hermann Koch </w:t>
      </w:r>
      <w:proofErr w:type="spellStart"/>
      <w:r w:rsidRPr="003764EC">
        <w:rPr>
          <w:color w:val="7030A0"/>
        </w:rPr>
        <w:t>GmbH</w:t>
      </w:r>
      <w:proofErr w:type="spellEnd"/>
    </w:p>
    <w:p w14:paraId="6B6998E8" w14:textId="77777777" w:rsidR="00BB47B8" w:rsidRPr="003764EC" w:rsidRDefault="00BB47B8" w:rsidP="00BB47B8">
      <w:pPr>
        <w:widowControl/>
        <w:numPr>
          <w:ilvl w:val="0"/>
          <w:numId w:val="41"/>
        </w:numPr>
        <w:jc w:val="both"/>
      </w:pPr>
      <w:r w:rsidRPr="003764EC">
        <w:t>material: plastični materiali (polipropilen) primerni za farmacevtsko in kozmetično uporabo,</w:t>
      </w:r>
    </w:p>
    <w:p w14:paraId="4D1BF9EF" w14:textId="77777777" w:rsidR="00BB47B8" w:rsidRPr="004E10C8" w:rsidRDefault="00BB47B8" w:rsidP="00BB47B8">
      <w:pPr>
        <w:widowControl/>
        <w:numPr>
          <w:ilvl w:val="0"/>
          <w:numId w:val="41"/>
        </w:numPr>
        <w:jc w:val="both"/>
      </w:pPr>
      <w:r w:rsidRPr="003764EC">
        <w:t xml:space="preserve">Pokrovček: iz materialov primernih za farmacevtsko in kozmetično uporabo (polipropilen), z navojem </w:t>
      </w:r>
      <w:r w:rsidRPr="004E10C8">
        <w:t>in penastim tesnilom; ravne ploskve; premer enak premeru lončka, s srebrnim robom.</w:t>
      </w:r>
    </w:p>
    <w:p w14:paraId="45503731" w14:textId="77777777" w:rsidR="00BB47B8" w:rsidRPr="004E10C8" w:rsidRDefault="00BB47B8" w:rsidP="00BB47B8">
      <w:pPr>
        <w:widowControl/>
        <w:numPr>
          <w:ilvl w:val="0"/>
          <w:numId w:val="41"/>
        </w:numPr>
        <w:jc w:val="both"/>
      </w:pPr>
      <w:r w:rsidRPr="004E10C8">
        <w:t>premer zaprtega lončka: 67 – 68 mm, višina zaprtega lončka: 50 – 55 mm</w:t>
      </w:r>
    </w:p>
    <w:p w14:paraId="316225D3" w14:textId="77777777" w:rsidR="00BB47B8" w:rsidRPr="004E10C8" w:rsidRDefault="00BB47B8" w:rsidP="00BB47B8">
      <w:pPr>
        <w:widowControl/>
        <w:numPr>
          <w:ilvl w:val="0"/>
          <w:numId w:val="41"/>
        </w:numPr>
        <w:jc w:val="both"/>
      </w:pPr>
      <w:r w:rsidRPr="004E10C8">
        <w:t xml:space="preserve">lončki primerni za zapiranje s tesnilom ALU-SEALS AR, </w:t>
      </w:r>
      <w:r w:rsidRPr="004E10C8">
        <w:sym w:font="Symbol" w:char="F066"/>
      </w:r>
      <w:r w:rsidRPr="004E10C8">
        <w:t xml:space="preserve"> = 57 mm </w:t>
      </w:r>
    </w:p>
    <w:p w14:paraId="1D51CD05" w14:textId="77777777" w:rsidR="00BB47B8" w:rsidRPr="004E10C8" w:rsidRDefault="00BB47B8" w:rsidP="00BB47B8">
      <w:pPr>
        <w:rPr>
          <w:bCs/>
        </w:rPr>
      </w:pPr>
    </w:p>
    <w:p w14:paraId="0083878E" w14:textId="77777777" w:rsidR="00722FC4" w:rsidRPr="003764EC" w:rsidRDefault="00722FC4" w:rsidP="00722FC4">
      <w:pPr>
        <w:pStyle w:val="Naslov6"/>
      </w:pPr>
      <w:r w:rsidRPr="003764EC">
        <w:t xml:space="preserve">Plastenka: 200 ml </w:t>
      </w:r>
    </w:p>
    <w:p w14:paraId="50F40F21" w14:textId="77777777" w:rsidR="00722FC4" w:rsidRPr="003764EC" w:rsidRDefault="00722FC4" w:rsidP="00722FC4">
      <w:pPr>
        <w:numPr>
          <w:ilvl w:val="0"/>
          <w:numId w:val="63"/>
        </w:numPr>
        <w:rPr>
          <w:bCs/>
        </w:rPr>
      </w:pPr>
      <w:r w:rsidRPr="003764EC">
        <w:rPr>
          <w:bCs/>
        </w:rPr>
        <w:t>Barva: bela, natur</w:t>
      </w:r>
    </w:p>
    <w:p w14:paraId="3DF535D6" w14:textId="77777777" w:rsidR="00722FC4" w:rsidRPr="003764EC" w:rsidRDefault="00722FC4" w:rsidP="00722FC4">
      <w:pPr>
        <w:numPr>
          <w:ilvl w:val="0"/>
          <w:numId w:val="63"/>
        </w:numPr>
        <w:rPr>
          <w:bCs/>
        </w:rPr>
      </w:pPr>
      <w:r w:rsidRPr="003764EC">
        <w:rPr>
          <w:bCs/>
        </w:rPr>
        <w:t>Oblika: gladke površine, pravilne oblike, ploščata,</w:t>
      </w:r>
    </w:p>
    <w:p w14:paraId="031F37AD" w14:textId="77777777" w:rsidR="00722FC4" w:rsidRPr="003764EC" w:rsidRDefault="00722FC4" w:rsidP="00722FC4">
      <w:pPr>
        <w:numPr>
          <w:ilvl w:val="0"/>
          <w:numId w:val="63"/>
        </w:numPr>
        <w:rPr>
          <w:bCs/>
        </w:rPr>
      </w:pPr>
      <w:r w:rsidRPr="003764EC">
        <w:rPr>
          <w:bCs/>
        </w:rPr>
        <w:t>material: plastični materiali primerni za kozmetično in živilsko uporabo, ki omogočajo iztiskanje vsebine</w:t>
      </w:r>
    </w:p>
    <w:p w14:paraId="5FA78EA9" w14:textId="77777777" w:rsidR="00722FC4" w:rsidRPr="003764EC" w:rsidRDefault="00722FC4" w:rsidP="00722FC4">
      <w:pPr>
        <w:numPr>
          <w:ilvl w:val="0"/>
          <w:numId w:val="63"/>
        </w:numPr>
        <w:rPr>
          <w:bCs/>
        </w:rPr>
      </w:pPr>
      <w:r w:rsidRPr="003764EC">
        <w:rPr>
          <w:bCs/>
        </w:rPr>
        <w:t xml:space="preserve">Pokrovček: bele barve, omogoča </w:t>
      </w:r>
      <w:proofErr w:type="spellStart"/>
      <w:r w:rsidRPr="003764EC">
        <w:rPr>
          <w:bCs/>
        </w:rPr>
        <w:t>snap</w:t>
      </w:r>
      <w:proofErr w:type="spellEnd"/>
      <w:r w:rsidRPr="003764EC">
        <w:rPr>
          <w:bCs/>
        </w:rPr>
        <w:t xml:space="preserve">-on ali </w:t>
      </w:r>
      <w:proofErr w:type="spellStart"/>
      <w:r w:rsidRPr="003764EC">
        <w:rPr>
          <w:bCs/>
        </w:rPr>
        <w:t>flip-flop</w:t>
      </w:r>
      <w:proofErr w:type="spellEnd"/>
      <w:r w:rsidRPr="003764EC">
        <w:rPr>
          <w:bCs/>
        </w:rPr>
        <w:t xml:space="preserve"> zapiranje, iz plastičnih materialov za farmacevtsko in kozmetično uporabo.</w:t>
      </w:r>
    </w:p>
    <w:p w14:paraId="3A18C6AF" w14:textId="77777777" w:rsidR="00722FC4" w:rsidRPr="003764EC" w:rsidRDefault="00722FC4" w:rsidP="00722FC4">
      <w:pPr>
        <w:widowControl/>
        <w:numPr>
          <w:ilvl w:val="0"/>
          <w:numId w:val="63"/>
        </w:numPr>
        <w:jc w:val="both"/>
        <w:rPr>
          <w:color w:val="7030A0"/>
        </w:rPr>
      </w:pPr>
      <w:r w:rsidRPr="003764EC">
        <w:rPr>
          <w:color w:val="7030A0"/>
        </w:rPr>
        <w:t>dimenzije plastenke: 63 – 68 mm x 33 – 37 mm x 160 – 165 mm</w:t>
      </w:r>
    </w:p>
    <w:p w14:paraId="638AF785" w14:textId="77777777" w:rsidR="00722FC4" w:rsidRPr="003764EC" w:rsidRDefault="00722FC4" w:rsidP="00722FC4">
      <w:pPr>
        <w:ind w:left="360"/>
        <w:rPr>
          <w:bCs/>
        </w:rPr>
      </w:pPr>
    </w:p>
    <w:p w14:paraId="66330996" w14:textId="77777777" w:rsidR="00BB47B8" w:rsidRPr="003764EC" w:rsidRDefault="00BB47B8" w:rsidP="00BB47B8">
      <w:pPr>
        <w:pStyle w:val="Naslov6"/>
      </w:pPr>
      <w:r w:rsidRPr="003764EC">
        <w:t>Plastenka: 150 ml, 200 ml</w:t>
      </w:r>
    </w:p>
    <w:p w14:paraId="4F03B85A" w14:textId="77777777" w:rsidR="00BB47B8" w:rsidRPr="003764EC" w:rsidRDefault="00BB47B8" w:rsidP="00BB47B8">
      <w:pPr>
        <w:widowControl/>
        <w:numPr>
          <w:ilvl w:val="0"/>
          <w:numId w:val="41"/>
        </w:numPr>
        <w:jc w:val="both"/>
      </w:pPr>
      <w:r w:rsidRPr="003764EC">
        <w:t xml:space="preserve">Barva: bela </w:t>
      </w:r>
    </w:p>
    <w:p w14:paraId="5CC42E02" w14:textId="77777777" w:rsidR="00BB47B8" w:rsidRPr="0086531F" w:rsidRDefault="00BB47B8" w:rsidP="00BB47B8">
      <w:pPr>
        <w:widowControl/>
        <w:numPr>
          <w:ilvl w:val="0"/>
          <w:numId w:val="41"/>
        </w:numPr>
        <w:jc w:val="both"/>
      </w:pPr>
      <w:r w:rsidRPr="0086531F">
        <w:t xml:space="preserve">Oblika: okrogla, gladke površine, pravilne oblike, z reducirnim vložkom, z oznako </w:t>
      </w:r>
      <w:proofErr w:type="spellStart"/>
      <w:r w:rsidRPr="0086531F">
        <w:t>Classico</w:t>
      </w:r>
      <w:proofErr w:type="spellEnd"/>
      <w:r w:rsidRPr="0086531F">
        <w:t xml:space="preserve"> – Hermann Koch </w:t>
      </w:r>
      <w:proofErr w:type="spellStart"/>
      <w:r w:rsidRPr="0086531F">
        <w:t>GmbH</w:t>
      </w:r>
      <w:proofErr w:type="spellEnd"/>
      <w:r w:rsidRPr="0086531F">
        <w:t>.</w:t>
      </w:r>
    </w:p>
    <w:p w14:paraId="6D25F058" w14:textId="77777777" w:rsidR="00BB47B8" w:rsidRPr="0086531F" w:rsidRDefault="00BB47B8" w:rsidP="00BB47B8">
      <w:pPr>
        <w:widowControl/>
        <w:numPr>
          <w:ilvl w:val="0"/>
          <w:numId w:val="41"/>
        </w:numPr>
        <w:jc w:val="both"/>
      </w:pPr>
      <w:r w:rsidRPr="0086531F">
        <w:t xml:space="preserve">Pokrovček: z navojem, zagotavlja </w:t>
      </w:r>
      <w:proofErr w:type="spellStart"/>
      <w:r w:rsidRPr="0086531F">
        <w:t>tesnenje</w:t>
      </w:r>
      <w:proofErr w:type="spellEnd"/>
      <w:r w:rsidRPr="0086531F">
        <w:t>, ravne ploskve; premer enak premeru plastenke, s srebrnim robom.</w:t>
      </w:r>
    </w:p>
    <w:p w14:paraId="63825634" w14:textId="77777777" w:rsidR="00BB47B8" w:rsidRPr="0086531F" w:rsidRDefault="00BB47B8" w:rsidP="00BB47B8">
      <w:pPr>
        <w:widowControl/>
        <w:numPr>
          <w:ilvl w:val="0"/>
          <w:numId w:val="41"/>
        </w:numPr>
        <w:jc w:val="both"/>
      </w:pPr>
      <w:r w:rsidRPr="0086531F">
        <w:t>material: plastični materiali primerni za farmacevtsko in kozmetično uporabo:</w:t>
      </w:r>
    </w:p>
    <w:p w14:paraId="1A31FB02" w14:textId="77777777" w:rsidR="00BB47B8" w:rsidRPr="0086531F" w:rsidRDefault="00BB47B8" w:rsidP="00BB47B8">
      <w:pPr>
        <w:pStyle w:val="Odstavekseznama"/>
        <w:numPr>
          <w:ilvl w:val="0"/>
          <w:numId w:val="50"/>
        </w:numPr>
        <w:jc w:val="both"/>
        <w:rPr>
          <w:rFonts w:ascii="Arial" w:eastAsia="Times New Roman" w:hAnsi="Arial" w:cs="Arial"/>
          <w:lang w:eastAsia="en-US"/>
        </w:rPr>
      </w:pPr>
      <w:r w:rsidRPr="0086531F">
        <w:rPr>
          <w:rFonts w:ascii="Arial" w:eastAsia="Times New Roman" w:hAnsi="Arial" w:cs="Arial"/>
          <w:lang w:eastAsia="en-US"/>
        </w:rPr>
        <w:t>telo plastenke: HDPE (polietilen visoke gostote)</w:t>
      </w:r>
    </w:p>
    <w:p w14:paraId="0A7747B5" w14:textId="77777777" w:rsidR="00BB47B8" w:rsidRPr="0086531F" w:rsidRDefault="00BB47B8" w:rsidP="00BB47B8">
      <w:pPr>
        <w:pStyle w:val="Odstavekseznama"/>
        <w:numPr>
          <w:ilvl w:val="0"/>
          <w:numId w:val="50"/>
        </w:numPr>
        <w:jc w:val="both"/>
        <w:rPr>
          <w:rFonts w:ascii="Arial" w:eastAsia="Times New Roman" w:hAnsi="Arial" w:cs="Arial"/>
          <w:lang w:eastAsia="en-US"/>
        </w:rPr>
      </w:pPr>
      <w:r w:rsidRPr="0086531F">
        <w:rPr>
          <w:rFonts w:ascii="Arial" w:eastAsia="Times New Roman" w:hAnsi="Arial" w:cs="Arial"/>
          <w:lang w:eastAsia="en-US"/>
        </w:rPr>
        <w:t xml:space="preserve">reducirni vložek z odprtino </w:t>
      </w:r>
      <w:r w:rsidRPr="0086531F">
        <w:rPr>
          <w:rFonts w:ascii="Arial" w:hAnsi="Arial" w:cs="Arial"/>
        </w:rPr>
        <w:sym w:font="Symbol" w:char="F066"/>
      </w:r>
      <w:r w:rsidRPr="0086531F">
        <w:rPr>
          <w:rFonts w:ascii="Arial" w:hAnsi="Arial" w:cs="Arial"/>
        </w:rPr>
        <w:t xml:space="preserve"> = </w:t>
      </w:r>
      <w:r w:rsidRPr="0086531F">
        <w:rPr>
          <w:rFonts w:ascii="Arial" w:eastAsia="Times New Roman" w:hAnsi="Arial" w:cs="Arial"/>
          <w:lang w:eastAsia="en-US"/>
        </w:rPr>
        <w:t>3 mm: LDPE (polietilen nizke gostote)</w:t>
      </w:r>
    </w:p>
    <w:p w14:paraId="1D06A546" w14:textId="77777777" w:rsidR="00BB47B8" w:rsidRPr="0086531F" w:rsidRDefault="00BB47B8" w:rsidP="00BB47B8">
      <w:pPr>
        <w:pStyle w:val="Odstavekseznama"/>
        <w:numPr>
          <w:ilvl w:val="0"/>
          <w:numId w:val="50"/>
        </w:numPr>
        <w:jc w:val="both"/>
        <w:rPr>
          <w:rFonts w:ascii="Arial" w:eastAsia="Times New Roman" w:hAnsi="Arial" w:cs="Arial"/>
          <w:lang w:eastAsia="en-US"/>
        </w:rPr>
      </w:pPr>
      <w:r w:rsidRPr="0086531F">
        <w:rPr>
          <w:rFonts w:ascii="Arial" w:eastAsia="Times New Roman" w:hAnsi="Arial" w:cs="Arial"/>
          <w:lang w:eastAsia="en-US"/>
        </w:rPr>
        <w:t>pokrovček z navojem: PP (polipropilen)</w:t>
      </w:r>
    </w:p>
    <w:p w14:paraId="22FF42F3" w14:textId="77777777" w:rsidR="00BB47B8" w:rsidRPr="0086531F" w:rsidRDefault="00BB47B8" w:rsidP="00BB47B8">
      <w:pPr>
        <w:widowControl/>
        <w:numPr>
          <w:ilvl w:val="0"/>
          <w:numId w:val="41"/>
        </w:numPr>
        <w:jc w:val="both"/>
      </w:pPr>
      <w:r w:rsidRPr="0086531F">
        <w:t>premer zaprte plastenke: 44 – 47 mm, višina zaprte plastenke: 130 – 135 mm oziroma 160 – 165 mm</w:t>
      </w:r>
    </w:p>
    <w:p w14:paraId="35B839EC" w14:textId="77777777" w:rsidR="00BB47B8" w:rsidRPr="003764EC" w:rsidRDefault="00BB47B8" w:rsidP="00BB47B8">
      <w:pPr>
        <w:pStyle w:val="Odstavekseznama"/>
        <w:jc w:val="both"/>
        <w:rPr>
          <w:rFonts w:ascii="Arial" w:eastAsia="Times New Roman" w:hAnsi="Arial" w:cs="Arial"/>
          <w:lang w:eastAsia="en-US"/>
        </w:rPr>
      </w:pPr>
    </w:p>
    <w:p w14:paraId="7792DDCF" w14:textId="77777777" w:rsidR="00BB47B8" w:rsidRPr="003764EC" w:rsidRDefault="00BB47B8" w:rsidP="00BB47B8">
      <w:pPr>
        <w:rPr>
          <w:bCs/>
        </w:rPr>
      </w:pPr>
    </w:p>
    <w:p w14:paraId="60C07EDB" w14:textId="77777777" w:rsidR="00BB47B8" w:rsidRPr="003764EC" w:rsidRDefault="00BB47B8" w:rsidP="00BB47B8">
      <w:pPr>
        <w:rPr>
          <w:bCs/>
        </w:rPr>
      </w:pPr>
    </w:p>
    <w:p w14:paraId="53CF73B8" w14:textId="77777777" w:rsidR="00BB47B8" w:rsidRPr="003764EC" w:rsidRDefault="00BB47B8" w:rsidP="00BB47B8">
      <w:pPr>
        <w:jc w:val="both"/>
      </w:pPr>
      <w:r w:rsidRPr="003764EC">
        <w:t>Lončki in plastenke morajo biti čisti, osnovno pakiranje mora zagotavljati čistost do odprtja.</w:t>
      </w:r>
    </w:p>
    <w:p w14:paraId="589743B7" w14:textId="77777777" w:rsidR="00BB47B8" w:rsidRPr="003764EC" w:rsidRDefault="00BB47B8" w:rsidP="00BB47B8">
      <w:pPr>
        <w:widowControl/>
        <w:jc w:val="both"/>
      </w:pPr>
    </w:p>
    <w:p w14:paraId="3E0DB692" w14:textId="4DC29BEC" w:rsidR="00BB47B8" w:rsidRPr="003764EC" w:rsidRDefault="00BB47B8" w:rsidP="00BB47B8">
      <w:pPr>
        <w:widowControl/>
        <w:jc w:val="both"/>
        <w:rPr>
          <w:strike/>
        </w:rPr>
      </w:pPr>
      <w:r w:rsidRPr="0086531F">
        <w:t>Artikli</w:t>
      </w:r>
      <w:r w:rsidR="0015650A" w:rsidRPr="0086531F">
        <w:t xml:space="preserve"> 4./A-1, 4./A-3 in 4./A-4 </w:t>
      </w:r>
      <w:r w:rsidRPr="0086531F">
        <w:t>se morajo med seboj stilsko ujemati.</w:t>
      </w:r>
      <w:r w:rsidRPr="003764EC">
        <w:t xml:space="preserve"> </w:t>
      </w:r>
    </w:p>
    <w:p w14:paraId="6742900E" w14:textId="77777777" w:rsidR="00BB47B8" w:rsidRPr="003764EC" w:rsidRDefault="00BB47B8" w:rsidP="00BB47B8">
      <w:pPr>
        <w:spacing w:before="60"/>
        <w:jc w:val="both"/>
      </w:pPr>
    </w:p>
    <w:p w14:paraId="7F9D46BE" w14:textId="77777777" w:rsidR="00BB47B8" w:rsidRPr="003764EC" w:rsidRDefault="00BB47B8" w:rsidP="00BB47B8">
      <w:pPr>
        <w:spacing w:before="60"/>
        <w:jc w:val="both"/>
      </w:pPr>
    </w:p>
    <w:p w14:paraId="4FAFE92C" w14:textId="77777777" w:rsidR="00BB47B8" w:rsidRPr="003764EC" w:rsidRDefault="00BB47B8" w:rsidP="00BB47B8">
      <w:pPr>
        <w:jc w:val="both"/>
      </w:pPr>
      <w:r w:rsidRPr="003764EC">
        <w:lastRenderedPageBreak/>
        <w:t>Potrjujemo, da v ponudbi ponujena farmacevtska ovojnina ustreza vsem tehničnim zahtevam naročnika.</w:t>
      </w:r>
    </w:p>
    <w:p w14:paraId="2A912A75" w14:textId="77777777" w:rsidR="00BB47B8" w:rsidRPr="003764EC" w:rsidRDefault="00BB47B8" w:rsidP="00BB47B8">
      <w:pPr>
        <w:jc w:val="both"/>
      </w:pPr>
    </w:p>
    <w:p w14:paraId="1E168C71" w14:textId="1CCA7214" w:rsidR="00BB47B8" w:rsidRPr="003764EC" w:rsidRDefault="00BB47B8" w:rsidP="00BB47B8">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62169EE5" w14:textId="77777777" w:rsidR="00BB47B8" w:rsidRPr="003764EC" w:rsidRDefault="00BB47B8" w:rsidP="00BB47B8">
      <w:pPr>
        <w:jc w:val="both"/>
      </w:pPr>
    </w:p>
    <w:p w14:paraId="18DA9AD9" w14:textId="77777777" w:rsidR="00BB47B8" w:rsidRPr="003764EC" w:rsidRDefault="00BB47B8" w:rsidP="00BB47B8">
      <w:pPr>
        <w:jc w:val="both"/>
      </w:pPr>
    </w:p>
    <w:p w14:paraId="157340A4" w14:textId="77777777" w:rsidR="00BB47B8" w:rsidRPr="003764EC" w:rsidRDefault="00BB47B8" w:rsidP="00BB47B8">
      <w:pPr>
        <w:ind w:left="4536"/>
        <w:jc w:val="both"/>
      </w:pPr>
      <w:r w:rsidRPr="003764EC">
        <w:t>Žig in podpis odgovorne osebe ponudnika:</w:t>
      </w:r>
    </w:p>
    <w:p w14:paraId="018383D6" w14:textId="77777777" w:rsidR="00BB47B8" w:rsidRPr="003764EC" w:rsidRDefault="00BB47B8" w:rsidP="00BB47B8">
      <w:pPr>
        <w:ind w:left="4536"/>
        <w:jc w:val="both"/>
      </w:pPr>
    </w:p>
    <w:p w14:paraId="2D655B52" w14:textId="77777777" w:rsidR="00BB47B8" w:rsidRPr="003764EC" w:rsidRDefault="00BB47B8" w:rsidP="00BB47B8">
      <w:pPr>
        <w:ind w:left="3828" w:firstLine="708"/>
        <w:jc w:val="both"/>
      </w:pPr>
      <w:r w:rsidRPr="003764EC">
        <w:t>__________________________________</w:t>
      </w:r>
    </w:p>
    <w:p w14:paraId="246D2392" w14:textId="77777777" w:rsidR="00BB47B8" w:rsidRPr="003764EC" w:rsidRDefault="00BB47B8" w:rsidP="00BB47B8">
      <w:pPr>
        <w:jc w:val="both"/>
      </w:pPr>
    </w:p>
    <w:p w14:paraId="09FA61A9" w14:textId="77777777" w:rsidR="00BB47B8" w:rsidRPr="003764EC" w:rsidRDefault="00BB47B8" w:rsidP="00BB47B8">
      <w:pPr>
        <w:widowControl/>
        <w:spacing w:after="160" w:line="259" w:lineRule="auto"/>
      </w:pPr>
      <w:r w:rsidRPr="003764EC">
        <w:t>V __________________, dne _____________</w:t>
      </w:r>
      <w:r w:rsidRPr="003764EC">
        <w:br w:type="page"/>
      </w:r>
    </w:p>
    <w:p w14:paraId="551CBC8D" w14:textId="13DD7E46" w:rsidR="00722FC4" w:rsidRPr="003764EC" w:rsidRDefault="00722FC4" w:rsidP="00722FC4">
      <w:pPr>
        <w:pStyle w:val="Naslov3"/>
        <w:spacing w:before="240"/>
        <w:jc w:val="right"/>
        <w:rPr>
          <w:color w:val="auto"/>
          <w:sz w:val="20"/>
          <w:szCs w:val="20"/>
        </w:rPr>
      </w:pPr>
      <w:r w:rsidRPr="003764EC">
        <w:rPr>
          <w:color w:val="auto"/>
          <w:sz w:val="20"/>
          <w:szCs w:val="20"/>
        </w:rPr>
        <w:lastRenderedPageBreak/>
        <w:t>Obrazec 2b – sklop 5</w:t>
      </w:r>
    </w:p>
    <w:p w14:paraId="4A7A6076" w14:textId="45156806" w:rsidR="00722FC4" w:rsidRPr="003764EC" w:rsidRDefault="00722FC4" w:rsidP="00722FC4">
      <w:pPr>
        <w:rPr>
          <w:bCs/>
          <w:u w:val="single"/>
        </w:rPr>
      </w:pPr>
      <w:r w:rsidRPr="003764EC">
        <w:t xml:space="preserve">Ljubljana,  </w:t>
      </w:r>
      <w:r w:rsidR="009011A4">
        <w:t>24.3.2025</w:t>
      </w:r>
    </w:p>
    <w:p w14:paraId="53D376A4" w14:textId="183B3555" w:rsidR="00722FC4" w:rsidRPr="003764EC" w:rsidRDefault="00722FC4" w:rsidP="00722FC4">
      <w:r w:rsidRPr="003764EC">
        <w:t xml:space="preserve">Številka:   </w:t>
      </w:r>
      <w:r w:rsidR="009011A4">
        <w:t>1716-3/2025</w:t>
      </w:r>
    </w:p>
    <w:p w14:paraId="727B615E" w14:textId="77777777" w:rsidR="00722FC4" w:rsidRPr="003764EC" w:rsidRDefault="00722FC4" w:rsidP="00722FC4"/>
    <w:p w14:paraId="025353A8" w14:textId="77777777" w:rsidR="00722FC4" w:rsidRPr="003764EC" w:rsidRDefault="00722FC4" w:rsidP="00722FC4">
      <w:pPr>
        <w:spacing w:line="360" w:lineRule="auto"/>
        <w:jc w:val="both"/>
      </w:pPr>
      <w:r w:rsidRPr="003764EC">
        <w:t xml:space="preserve">Ponudnik:   </w:t>
      </w:r>
      <w:r w:rsidRPr="003764EC">
        <w:tab/>
        <w:t>______________________</w:t>
      </w:r>
    </w:p>
    <w:p w14:paraId="51BCF4ED" w14:textId="77777777" w:rsidR="00722FC4" w:rsidRPr="003764EC" w:rsidRDefault="00722FC4" w:rsidP="00722FC4">
      <w:pPr>
        <w:spacing w:line="360" w:lineRule="auto"/>
        <w:ind w:left="708" w:firstLine="708"/>
        <w:jc w:val="both"/>
      </w:pPr>
      <w:r w:rsidRPr="003764EC">
        <w:t>______________________</w:t>
      </w:r>
    </w:p>
    <w:p w14:paraId="590CF7F9" w14:textId="77777777" w:rsidR="00722FC4" w:rsidRPr="003764EC" w:rsidRDefault="00722FC4" w:rsidP="00722FC4">
      <w:pPr>
        <w:spacing w:line="360" w:lineRule="auto"/>
        <w:ind w:left="708" w:firstLine="708"/>
        <w:jc w:val="both"/>
      </w:pPr>
      <w:r w:rsidRPr="003764EC">
        <w:t>______________________</w:t>
      </w:r>
    </w:p>
    <w:p w14:paraId="6191EE10" w14:textId="77777777" w:rsidR="00722FC4" w:rsidRPr="003764EC" w:rsidRDefault="00722FC4" w:rsidP="00722FC4">
      <w:pPr>
        <w:jc w:val="both"/>
      </w:pPr>
    </w:p>
    <w:p w14:paraId="3666B727" w14:textId="77777777" w:rsidR="00722FC4" w:rsidRPr="003764EC" w:rsidRDefault="00722FC4" w:rsidP="00722FC4">
      <w:pPr>
        <w:jc w:val="both"/>
      </w:pPr>
    </w:p>
    <w:p w14:paraId="1D8D16C1" w14:textId="77777777" w:rsidR="00722FC4" w:rsidRPr="003764EC" w:rsidRDefault="00722FC4" w:rsidP="00722FC4">
      <w:pPr>
        <w:jc w:val="center"/>
        <w:rPr>
          <w:b/>
        </w:rPr>
      </w:pPr>
      <w:r w:rsidRPr="003764EC">
        <w:rPr>
          <w:b/>
        </w:rPr>
        <w:t>Tehnične specifikacije</w:t>
      </w:r>
    </w:p>
    <w:p w14:paraId="48AEBDCF" w14:textId="77777777" w:rsidR="00722FC4" w:rsidRPr="003764EC" w:rsidRDefault="00722FC4" w:rsidP="00722FC4">
      <w:pPr>
        <w:jc w:val="center"/>
        <w:rPr>
          <w:b/>
        </w:rPr>
      </w:pPr>
    </w:p>
    <w:p w14:paraId="72B483EA" w14:textId="533DE492" w:rsidR="00722FC4" w:rsidRPr="003764EC" w:rsidRDefault="00722FC4" w:rsidP="00722FC4">
      <w:pPr>
        <w:jc w:val="center"/>
        <w:rPr>
          <w:b/>
        </w:rPr>
      </w:pPr>
      <w:r w:rsidRPr="003764EC">
        <w:rPr>
          <w:b/>
        </w:rPr>
        <w:t>Sklop 5: Lončki za izdelavo mazil v zaprtem sistemu</w:t>
      </w:r>
    </w:p>
    <w:p w14:paraId="606B8975" w14:textId="77777777" w:rsidR="00722FC4" w:rsidRPr="003764EC" w:rsidRDefault="00722FC4" w:rsidP="00722FC4">
      <w:pPr>
        <w:jc w:val="both"/>
      </w:pPr>
    </w:p>
    <w:p w14:paraId="18852E9D" w14:textId="77777777" w:rsidR="00722FC4" w:rsidRPr="003764EC" w:rsidRDefault="00722FC4" w:rsidP="00722FC4">
      <w:r w:rsidRPr="003764EC">
        <w:t>Zahteve:</w:t>
      </w:r>
    </w:p>
    <w:p w14:paraId="485A0B8F" w14:textId="77777777" w:rsidR="00722FC4" w:rsidRPr="003764EC" w:rsidRDefault="00722FC4" w:rsidP="00722FC4"/>
    <w:p w14:paraId="2C99D137" w14:textId="77777777" w:rsidR="00722FC4" w:rsidRPr="003764EC" w:rsidRDefault="00722FC4" w:rsidP="008504CB">
      <w:pPr>
        <w:pStyle w:val="Naslov5"/>
      </w:pPr>
      <w:r w:rsidRPr="003764EC">
        <w:t>LONČKI za izdelavo mazil v zaprtem sistemu</w:t>
      </w:r>
    </w:p>
    <w:p w14:paraId="23FBECC5" w14:textId="77777777" w:rsidR="00722FC4" w:rsidRPr="003764EC" w:rsidRDefault="00722FC4" w:rsidP="00722FC4">
      <w:pPr>
        <w:numPr>
          <w:ilvl w:val="0"/>
          <w:numId w:val="64"/>
        </w:numPr>
        <w:jc w:val="both"/>
        <w:rPr>
          <w:b/>
          <w:bCs/>
        </w:rPr>
      </w:pPr>
      <w:r w:rsidRPr="003764EC">
        <w:t xml:space="preserve">Lončki za izdelavo mazil v zaprtem sistemu </w:t>
      </w:r>
    </w:p>
    <w:p w14:paraId="12B7077A" w14:textId="77777777" w:rsidR="00722FC4" w:rsidRPr="003764EC" w:rsidRDefault="00722FC4" w:rsidP="00722FC4">
      <w:pPr>
        <w:numPr>
          <w:ilvl w:val="0"/>
          <w:numId w:val="65"/>
        </w:numPr>
        <w:jc w:val="both"/>
      </w:pPr>
      <w:r w:rsidRPr="003764EC">
        <w:t>bele barve z rdečim pokrovom, gladke površine, različni volumni po specifikaciji</w:t>
      </w:r>
    </w:p>
    <w:p w14:paraId="12A698DB" w14:textId="77777777" w:rsidR="00722FC4" w:rsidRPr="003764EC" w:rsidRDefault="00722FC4" w:rsidP="00722FC4">
      <w:pPr>
        <w:numPr>
          <w:ilvl w:val="0"/>
          <w:numId w:val="65"/>
        </w:numPr>
        <w:jc w:val="both"/>
      </w:pPr>
      <w:r w:rsidRPr="003764EC">
        <w:t>material: polipropilen</w:t>
      </w:r>
    </w:p>
    <w:p w14:paraId="1C42D29E" w14:textId="77777777" w:rsidR="00722FC4" w:rsidRPr="003764EC" w:rsidRDefault="00722FC4" w:rsidP="00722FC4">
      <w:pPr>
        <w:numPr>
          <w:ilvl w:val="0"/>
          <w:numId w:val="65"/>
        </w:numPr>
        <w:jc w:val="both"/>
      </w:pPr>
      <w:r w:rsidRPr="003764EC">
        <w:t>okrogli – pravilne oblike, na  pokrovu odprtina s podaljšanim navojem, ki omogoča vstavitev mešala za izdelavo mazila v zaprtem sistemu, z gibljivim dnom (na potisk); mazilo se meša in izdaja v istem lončku</w:t>
      </w:r>
    </w:p>
    <w:p w14:paraId="4A96AEB2" w14:textId="60E92970" w:rsidR="00722FC4" w:rsidRPr="003764EC" w:rsidRDefault="00722FC4" w:rsidP="00722FC4">
      <w:pPr>
        <w:numPr>
          <w:ilvl w:val="0"/>
          <w:numId w:val="65"/>
        </w:numPr>
        <w:jc w:val="both"/>
      </w:pPr>
      <w:r w:rsidRPr="003764EC">
        <w:t>Izjava dobavitelja, da so lončki primerni in kompatibilni z vsemi navedenimi napravami za delo: Cito-</w:t>
      </w:r>
      <w:proofErr w:type="spellStart"/>
      <w:r w:rsidRPr="003764EC">
        <w:t>unguatorjem</w:t>
      </w:r>
      <w:proofErr w:type="spellEnd"/>
      <w:r w:rsidRPr="003764EC">
        <w:t xml:space="preserve"> tip E/S, E100 ter EMP (možen ogled mešal po vnaprejšnjem dogovoru z naročnikom)</w:t>
      </w:r>
    </w:p>
    <w:p w14:paraId="11B8BE74" w14:textId="2D91A8D8" w:rsidR="00722FC4" w:rsidRPr="003764EC" w:rsidRDefault="00722FC4" w:rsidP="00722FC4">
      <w:pPr>
        <w:numPr>
          <w:ilvl w:val="0"/>
          <w:numId w:val="66"/>
        </w:numPr>
        <w:jc w:val="both"/>
      </w:pPr>
      <w:r w:rsidRPr="003764EC">
        <w:t>lončki morajo biti očiščeni in pakirani protiprašno kot je pakiranje izdelovalca</w:t>
      </w:r>
    </w:p>
    <w:p w14:paraId="776F2F2B" w14:textId="77777777" w:rsidR="00722FC4" w:rsidRPr="003764EC" w:rsidRDefault="00722FC4" w:rsidP="00722FC4">
      <w:pPr>
        <w:jc w:val="both"/>
      </w:pPr>
    </w:p>
    <w:p w14:paraId="7F718C50" w14:textId="77777777" w:rsidR="00722FC4" w:rsidRPr="003764EC" w:rsidRDefault="00722FC4" w:rsidP="00722FC4">
      <w:pPr>
        <w:jc w:val="both"/>
      </w:pPr>
    </w:p>
    <w:p w14:paraId="262D1F03" w14:textId="77777777" w:rsidR="00722FC4" w:rsidRPr="003764EC" w:rsidRDefault="00722FC4" w:rsidP="00722FC4">
      <w:pPr>
        <w:spacing w:before="60"/>
        <w:jc w:val="both"/>
      </w:pPr>
    </w:p>
    <w:p w14:paraId="2C0B8EF5" w14:textId="77777777" w:rsidR="00722FC4" w:rsidRPr="003764EC" w:rsidRDefault="00722FC4" w:rsidP="00722FC4">
      <w:pPr>
        <w:jc w:val="both"/>
      </w:pPr>
      <w:r w:rsidRPr="003764EC">
        <w:t>Potrjujemo, da v ponudbi ponujena farmacevtska ovojnina ustreza vsem tehničnim zahtevam naročnika.</w:t>
      </w:r>
    </w:p>
    <w:p w14:paraId="527810D0" w14:textId="77777777" w:rsidR="00722FC4" w:rsidRPr="003764EC" w:rsidRDefault="00722FC4" w:rsidP="00722FC4">
      <w:pPr>
        <w:jc w:val="both"/>
      </w:pPr>
    </w:p>
    <w:p w14:paraId="6329E429" w14:textId="648E895F" w:rsidR="00722FC4" w:rsidRPr="003764EC" w:rsidRDefault="00722FC4" w:rsidP="00722FC4">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5922E89D" w14:textId="77777777" w:rsidR="00722FC4" w:rsidRPr="003764EC" w:rsidRDefault="00722FC4" w:rsidP="00722FC4">
      <w:pPr>
        <w:jc w:val="both"/>
      </w:pPr>
    </w:p>
    <w:p w14:paraId="2B42A235" w14:textId="77777777" w:rsidR="00722FC4" w:rsidRPr="003764EC" w:rsidRDefault="00722FC4" w:rsidP="00722FC4">
      <w:pPr>
        <w:jc w:val="both"/>
      </w:pPr>
    </w:p>
    <w:p w14:paraId="3655968F" w14:textId="77777777" w:rsidR="00722FC4" w:rsidRPr="003764EC" w:rsidRDefault="00722FC4" w:rsidP="00722FC4">
      <w:pPr>
        <w:ind w:left="4536"/>
        <w:jc w:val="both"/>
      </w:pPr>
      <w:r w:rsidRPr="003764EC">
        <w:t>Žig in podpis odgovorne osebe ponudnika:</w:t>
      </w:r>
    </w:p>
    <w:p w14:paraId="0C7DB47C" w14:textId="77777777" w:rsidR="00722FC4" w:rsidRPr="003764EC" w:rsidRDefault="00722FC4" w:rsidP="00722FC4">
      <w:pPr>
        <w:ind w:left="4536"/>
        <w:jc w:val="both"/>
      </w:pPr>
    </w:p>
    <w:p w14:paraId="4D81A5EE" w14:textId="77777777" w:rsidR="00722FC4" w:rsidRPr="003764EC" w:rsidRDefault="00722FC4" w:rsidP="00612EC9">
      <w:pPr>
        <w:spacing w:before="60"/>
        <w:ind w:left="3828" w:firstLine="708"/>
        <w:jc w:val="both"/>
      </w:pPr>
      <w:r w:rsidRPr="003764EC">
        <w:t>__________________________________</w:t>
      </w:r>
    </w:p>
    <w:p w14:paraId="79BFF633" w14:textId="77777777" w:rsidR="00612EC9" w:rsidRPr="003764EC" w:rsidRDefault="00722FC4" w:rsidP="00612EC9">
      <w:pPr>
        <w:spacing w:before="60"/>
        <w:jc w:val="both"/>
      </w:pPr>
      <w:r w:rsidRPr="003764EC">
        <w:t>V __________________, dne _____________</w:t>
      </w:r>
    </w:p>
    <w:p w14:paraId="5B7F06D8" w14:textId="77777777" w:rsidR="00612EC9" w:rsidRPr="003764EC" w:rsidRDefault="00612EC9" w:rsidP="00612EC9">
      <w:pPr>
        <w:spacing w:before="60"/>
        <w:jc w:val="both"/>
      </w:pPr>
    </w:p>
    <w:p w14:paraId="4A65BDE4" w14:textId="33420A9D" w:rsidR="00612EC9" w:rsidRPr="003764EC" w:rsidRDefault="00722FC4" w:rsidP="00612EC9">
      <w:pPr>
        <w:pStyle w:val="Naslov3"/>
        <w:spacing w:before="240"/>
        <w:jc w:val="right"/>
        <w:rPr>
          <w:color w:val="auto"/>
          <w:sz w:val="20"/>
          <w:szCs w:val="20"/>
        </w:rPr>
      </w:pPr>
      <w:r w:rsidRPr="003764EC">
        <w:rPr>
          <w:rFonts w:eastAsiaTheme="minorHAnsi"/>
          <w:color w:val="auto"/>
          <w:sz w:val="20"/>
          <w:szCs w:val="20"/>
          <w:u w:val="none"/>
          <w:lang w:eastAsia="en-US"/>
        </w:rPr>
        <w:br w:type="page"/>
      </w:r>
      <w:r w:rsidR="00612EC9" w:rsidRPr="003764EC">
        <w:rPr>
          <w:color w:val="auto"/>
          <w:sz w:val="20"/>
          <w:szCs w:val="20"/>
        </w:rPr>
        <w:lastRenderedPageBreak/>
        <w:t>Obrazec 2b – sklop 6</w:t>
      </w:r>
    </w:p>
    <w:p w14:paraId="3C32B203" w14:textId="1FBAFB9E" w:rsidR="00612EC9" w:rsidRPr="003764EC" w:rsidRDefault="00612EC9" w:rsidP="00612EC9">
      <w:pPr>
        <w:rPr>
          <w:bCs/>
          <w:u w:val="single"/>
        </w:rPr>
      </w:pPr>
      <w:r w:rsidRPr="003764EC">
        <w:t xml:space="preserve">Ljubljana,  </w:t>
      </w:r>
      <w:r w:rsidR="009011A4">
        <w:t>24.3.2025</w:t>
      </w:r>
    </w:p>
    <w:p w14:paraId="7FE4034A" w14:textId="052218DE" w:rsidR="00612EC9" w:rsidRPr="003764EC" w:rsidRDefault="00612EC9" w:rsidP="00612EC9">
      <w:r w:rsidRPr="003764EC">
        <w:t xml:space="preserve">Številka:   </w:t>
      </w:r>
      <w:r w:rsidR="009011A4">
        <w:t>1716-3/2025</w:t>
      </w:r>
    </w:p>
    <w:p w14:paraId="695F24CB" w14:textId="77777777" w:rsidR="00612EC9" w:rsidRPr="003764EC" w:rsidRDefault="00612EC9" w:rsidP="00612EC9"/>
    <w:p w14:paraId="021363C8" w14:textId="77777777" w:rsidR="00612EC9" w:rsidRPr="003764EC" w:rsidRDefault="00612EC9" w:rsidP="00612EC9">
      <w:pPr>
        <w:spacing w:line="360" w:lineRule="auto"/>
        <w:jc w:val="both"/>
      </w:pPr>
      <w:r w:rsidRPr="003764EC">
        <w:t xml:space="preserve">Ponudnik:   </w:t>
      </w:r>
      <w:r w:rsidRPr="003764EC">
        <w:tab/>
        <w:t>______________________</w:t>
      </w:r>
    </w:p>
    <w:p w14:paraId="3CE78F94" w14:textId="77777777" w:rsidR="00612EC9" w:rsidRPr="003764EC" w:rsidRDefault="00612EC9" w:rsidP="00612EC9">
      <w:pPr>
        <w:spacing w:line="360" w:lineRule="auto"/>
        <w:ind w:left="708" w:firstLine="708"/>
        <w:jc w:val="both"/>
      </w:pPr>
      <w:r w:rsidRPr="003764EC">
        <w:t>______________________</w:t>
      </w:r>
    </w:p>
    <w:p w14:paraId="1A7BE2C8" w14:textId="77777777" w:rsidR="00612EC9" w:rsidRPr="003764EC" w:rsidRDefault="00612EC9" w:rsidP="00612EC9">
      <w:pPr>
        <w:spacing w:line="360" w:lineRule="auto"/>
        <w:ind w:left="708" w:firstLine="708"/>
        <w:jc w:val="both"/>
      </w:pPr>
      <w:r w:rsidRPr="003764EC">
        <w:t>______________________</w:t>
      </w:r>
    </w:p>
    <w:p w14:paraId="1DB7DE1D" w14:textId="77777777" w:rsidR="00612EC9" w:rsidRPr="003764EC" w:rsidRDefault="00612EC9" w:rsidP="00612EC9">
      <w:pPr>
        <w:jc w:val="both"/>
      </w:pPr>
    </w:p>
    <w:p w14:paraId="31D0AEA4" w14:textId="77777777" w:rsidR="00612EC9" w:rsidRPr="003764EC" w:rsidRDefault="00612EC9" w:rsidP="00612EC9">
      <w:pPr>
        <w:jc w:val="both"/>
      </w:pPr>
    </w:p>
    <w:p w14:paraId="2DC89495" w14:textId="77777777" w:rsidR="00612EC9" w:rsidRPr="003764EC" w:rsidRDefault="00612EC9" w:rsidP="00612EC9">
      <w:pPr>
        <w:jc w:val="center"/>
        <w:rPr>
          <w:b/>
        </w:rPr>
      </w:pPr>
      <w:r w:rsidRPr="003764EC">
        <w:rPr>
          <w:b/>
        </w:rPr>
        <w:t>Tehnične specifikacije</w:t>
      </w:r>
    </w:p>
    <w:p w14:paraId="02F8EB27" w14:textId="77777777" w:rsidR="00612EC9" w:rsidRPr="003764EC" w:rsidRDefault="00612EC9" w:rsidP="00612EC9">
      <w:pPr>
        <w:jc w:val="center"/>
        <w:rPr>
          <w:b/>
        </w:rPr>
      </w:pPr>
    </w:p>
    <w:p w14:paraId="22EEFC8C" w14:textId="0CF688AD" w:rsidR="00612EC9" w:rsidRPr="003764EC" w:rsidRDefault="00612EC9" w:rsidP="00A77F87">
      <w:pPr>
        <w:jc w:val="center"/>
        <w:rPr>
          <w:rFonts w:eastAsia="Times New Roman"/>
          <w:lang w:eastAsia="sl-SI"/>
        </w:rPr>
      </w:pPr>
      <w:r w:rsidRPr="003764EC">
        <w:rPr>
          <w:b/>
        </w:rPr>
        <w:t xml:space="preserve">Sklop </w:t>
      </w:r>
      <w:r w:rsidR="00A77F87" w:rsidRPr="003764EC">
        <w:rPr>
          <w:b/>
        </w:rPr>
        <w:t>6</w:t>
      </w:r>
      <w:r w:rsidRPr="003764EC">
        <w:rPr>
          <w:b/>
        </w:rPr>
        <w:t xml:space="preserve">: Vrečke za čaje </w:t>
      </w:r>
      <w:r w:rsidR="00F413F5" w:rsidRPr="003764EC">
        <w:rPr>
          <w:b/>
        </w:rPr>
        <w:t>in papirnate kapsule</w:t>
      </w:r>
      <w:r w:rsidRPr="003764EC">
        <w:rPr>
          <w:b/>
        </w:rPr>
        <w:t xml:space="preserve"> </w:t>
      </w:r>
    </w:p>
    <w:p w14:paraId="5A328BE2" w14:textId="77777777" w:rsidR="00612EC9" w:rsidRPr="003764EC" w:rsidRDefault="00612EC9" w:rsidP="00612EC9">
      <w:pPr>
        <w:jc w:val="both"/>
      </w:pPr>
    </w:p>
    <w:p w14:paraId="602D4B8B" w14:textId="77777777" w:rsidR="00612EC9" w:rsidRPr="003764EC" w:rsidRDefault="00612EC9" w:rsidP="00612EC9">
      <w:pPr>
        <w:jc w:val="both"/>
      </w:pPr>
    </w:p>
    <w:p w14:paraId="44B809A8" w14:textId="77777777" w:rsidR="00612EC9" w:rsidRPr="003764EC" w:rsidRDefault="00612EC9" w:rsidP="00612EC9">
      <w:r w:rsidRPr="003764EC">
        <w:t>Zahteve:</w:t>
      </w:r>
    </w:p>
    <w:p w14:paraId="2998BE12" w14:textId="14A9FC72" w:rsidR="00612EC9" w:rsidRPr="003764EC" w:rsidRDefault="009F6298" w:rsidP="00612EC9">
      <w:pPr>
        <w:pStyle w:val="Naslov5"/>
      </w:pPr>
      <w:r w:rsidRPr="003764EC">
        <w:t xml:space="preserve">A - </w:t>
      </w:r>
      <w:r w:rsidR="00612EC9" w:rsidRPr="003764EC">
        <w:t>VREČKE ZA ČAJ – zahteve</w:t>
      </w:r>
    </w:p>
    <w:p w14:paraId="63C07AEC" w14:textId="77777777" w:rsidR="00612EC9" w:rsidRPr="003764EC" w:rsidRDefault="00612EC9" w:rsidP="00612EC9">
      <w:pPr>
        <w:spacing w:before="60"/>
      </w:pPr>
      <w:r w:rsidRPr="003764EC">
        <w:t>Okvirne dimenzije vrečk:</w:t>
      </w:r>
    </w:p>
    <w:p w14:paraId="6A38AD63" w14:textId="77777777" w:rsidR="00612EC9" w:rsidRPr="003764EC" w:rsidRDefault="00612EC9" w:rsidP="00612EC9">
      <w:pPr>
        <w:spacing w:before="60"/>
        <w:rPr>
          <w:lang w:eastAsia="sl-SI"/>
        </w:rPr>
      </w:pPr>
      <w:r w:rsidRPr="003764EC">
        <w:rPr>
          <w:lang w:eastAsia="sl-SI"/>
        </w:rPr>
        <w:t>Vrečka za čaj bela podložena z zgibom 1500 g (105 x 65 x 270 mm)</w:t>
      </w:r>
    </w:p>
    <w:p w14:paraId="64F0D007" w14:textId="77777777" w:rsidR="00612EC9" w:rsidRPr="003764EC" w:rsidRDefault="00612EC9" w:rsidP="00612EC9">
      <w:pPr>
        <w:spacing w:before="60"/>
        <w:rPr>
          <w:lang w:eastAsia="sl-SI"/>
        </w:rPr>
      </w:pPr>
      <w:r w:rsidRPr="003764EC">
        <w:rPr>
          <w:lang w:eastAsia="sl-SI"/>
        </w:rPr>
        <w:t>Vrečka za čaj bela podložena z zgibom 250 g (85 x 40 x 220 mm)</w:t>
      </w:r>
    </w:p>
    <w:p w14:paraId="3C08E717" w14:textId="77777777" w:rsidR="00612EC9" w:rsidRPr="003764EC" w:rsidRDefault="00612EC9" w:rsidP="00612EC9">
      <w:pPr>
        <w:spacing w:before="60"/>
        <w:rPr>
          <w:lang w:eastAsia="sl-SI"/>
        </w:rPr>
      </w:pPr>
      <w:r w:rsidRPr="003764EC">
        <w:rPr>
          <w:lang w:eastAsia="sl-SI"/>
        </w:rPr>
        <w:t>Vrečka papirnata lakirana, bela, št. 6 (11 x 16 cm)</w:t>
      </w:r>
    </w:p>
    <w:p w14:paraId="3C963360" w14:textId="77777777" w:rsidR="00612EC9" w:rsidRPr="003764EC" w:rsidRDefault="00612EC9" w:rsidP="00612EC9">
      <w:pPr>
        <w:spacing w:before="60"/>
      </w:pPr>
      <w:r w:rsidRPr="003764EC">
        <w:t xml:space="preserve">Vrečka za čaj, zelena, podložena, z zgibom, 250 ml  </w:t>
      </w:r>
      <w:r w:rsidRPr="003764EC">
        <w:rPr>
          <w:lang w:eastAsia="sl-SI"/>
        </w:rPr>
        <w:t>(85 x 40 x 220 mm)</w:t>
      </w:r>
    </w:p>
    <w:p w14:paraId="7ECCB4B4" w14:textId="77777777" w:rsidR="00612EC9" w:rsidRPr="003764EC" w:rsidRDefault="00612EC9" w:rsidP="00612EC9">
      <w:pPr>
        <w:spacing w:before="60"/>
      </w:pPr>
      <w:r w:rsidRPr="003764EC">
        <w:t>Sponke za čaj 140 mm</w:t>
      </w:r>
    </w:p>
    <w:p w14:paraId="7229DB15" w14:textId="77777777" w:rsidR="00A77F87" w:rsidRPr="003764EC" w:rsidRDefault="00A77F87" w:rsidP="00612EC9">
      <w:pPr>
        <w:spacing w:before="60"/>
      </w:pPr>
    </w:p>
    <w:p w14:paraId="0E9551F0" w14:textId="60897462" w:rsidR="00612EC9" w:rsidRPr="003764EC" w:rsidRDefault="00612EC9" w:rsidP="00A77F87">
      <w:pPr>
        <w:spacing w:before="60"/>
      </w:pPr>
      <w:r w:rsidRPr="003764EC">
        <w:t>Pakiranje:</w:t>
      </w:r>
      <w:r w:rsidR="00A77F87" w:rsidRPr="003764EC">
        <w:t xml:space="preserve"> </w:t>
      </w:r>
      <w:r w:rsidRPr="003764EC">
        <w:t>Vrečke za čaj do 100 kos; Sponke za čaj do100 kos.</w:t>
      </w:r>
    </w:p>
    <w:p w14:paraId="11752E25" w14:textId="77777777" w:rsidR="00612EC9" w:rsidRPr="003764EC" w:rsidRDefault="00612EC9" w:rsidP="00612EC9">
      <w:pPr>
        <w:spacing w:before="60"/>
        <w:jc w:val="both"/>
      </w:pPr>
    </w:p>
    <w:p w14:paraId="1519349C" w14:textId="39D13C83" w:rsidR="00A77F87" w:rsidRPr="003764EC" w:rsidRDefault="009F6298" w:rsidP="00A77F87">
      <w:pPr>
        <w:pStyle w:val="Naslov5"/>
      </w:pPr>
      <w:r w:rsidRPr="003764EC">
        <w:t xml:space="preserve">B - </w:t>
      </w:r>
      <w:r w:rsidR="00A77F87" w:rsidRPr="003764EC">
        <w:t>PAPIRN</w:t>
      </w:r>
      <w:r w:rsidR="00F413F5" w:rsidRPr="003764EC">
        <w:t>ATE</w:t>
      </w:r>
      <w:r w:rsidR="00A77F87" w:rsidRPr="003764EC">
        <w:t xml:space="preserve"> KAPSULE </w:t>
      </w:r>
      <w:r w:rsidR="00F413F5" w:rsidRPr="003764EC">
        <w:t xml:space="preserve">ZA PRAŠKE </w:t>
      </w:r>
      <w:r w:rsidR="00A77F87" w:rsidRPr="003764EC">
        <w:t>– zahteve</w:t>
      </w:r>
    </w:p>
    <w:p w14:paraId="0303EF16" w14:textId="77777777" w:rsidR="00A77F87" w:rsidRPr="003764EC" w:rsidRDefault="00A77F87" w:rsidP="00A77F87">
      <w:pPr>
        <w:widowControl/>
        <w:numPr>
          <w:ilvl w:val="0"/>
          <w:numId w:val="43"/>
        </w:numPr>
      </w:pPr>
      <w:r w:rsidRPr="003764EC">
        <w:t>bele papirne kapsule št. 2</w:t>
      </w:r>
    </w:p>
    <w:p w14:paraId="48F7CB20" w14:textId="77777777" w:rsidR="00A77F87" w:rsidRPr="003764EC" w:rsidRDefault="00A77F87" w:rsidP="00A77F87">
      <w:pPr>
        <w:ind w:left="360"/>
        <w:rPr>
          <w:b/>
          <w:bCs/>
        </w:rPr>
      </w:pPr>
      <w:r w:rsidRPr="003764EC">
        <w:t xml:space="preserve">dimenzije: </w:t>
      </w:r>
      <w:r w:rsidRPr="003764EC">
        <w:tab/>
        <w:t xml:space="preserve">dolžina       </w:t>
      </w:r>
      <w:r w:rsidRPr="003764EC">
        <w:tab/>
        <w:t xml:space="preserve"> 11,2 cm</w:t>
      </w:r>
    </w:p>
    <w:p w14:paraId="653863F1" w14:textId="77777777" w:rsidR="00A77F87" w:rsidRPr="003764EC" w:rsidRDefault="00A77F87" w:rsidP="00A77F87">
      <w:r w:rsidRPr="003764EC">
        <w:t xml:space="preserve">                        </w:t>
      </w:r>
      <w:r w:rsidRPr="003764EC">
        <w:tab/>
        <w:t xml:space="preserve">širina       </w:t>
      </w:r>
      <w:r w:rsidRPr="003764EC">
        <w:tab/>
        <w:t xml:space="preserve">   2,5 cm </w:t>
      </w:r>
    </w:p>
    <w:p w14:paraId="3F5EF2D0" w14:textId="77777777" w:rsidR="00A77F87" w:rsidRPr="003764EC" w:rsidRDefault="00A77F87" w:rsidP="00A77F87">
      <w:pPr>
        <w:ind w:left="360"/>
      </w:pPr>
      <w:r w:rsidRPr="003764EC">
        <w:t>pakirane v škatli po 1.000 kosov</w:t>
      </w:r>
    </w:p>
    <w:p w14:paraId="3895DC5F" w14:textId="77777777" w:rsidR="00A77F87" w:rsidRPr="003764EC" w:rsidRDefault="00A77F87" w:rsidP="00A77F87"/>
    <w:p w14:paraId="6833F4F0" w14:textId="77777777" w:rsidR="00A77F87" w:rsidRPr="003764EC" w:rsidRDefault="00A77F87" w:rsidP="00A77F87">
      <w:pPr>
        <w:widowControl/>
        <w:numPr>
          <w:ilvl w:val="0"/>
          <w:numId w:val="43"/>
        </w:numPr>
      </w:pPr>
      <w:r w:rsidRPr="003764EC">
        <w:t>bele papirne kapsule št. 3</w:t>
      </w:r>
    </w:p>
    <w:p w14:paraId="2C487F85" w14:textId="77777777" w:rsidR="00A77F87" w:rsidRPr="003764EC" w:rsidRDefault="00A77F87" w:rsidP="00A77F87">
      <w:pPr>
        <w:ind w:left="360"/>
        <w:rPr>
          <w:b/>
          <w:bCs/>
        </w:rPr>
      </w:pPr>
      <w:r w:rsidRPr="003764EC">
        <w:t>dimenzije:</w:t>
      </w:r>
      <w:r w:rsidRPr="003764EC">
        <w:tab/>
        <w:t xml:space="preserve">dolžina       </w:t>
      </w:r>
      <w:r w:rsidRPr="003764EC">
        <w:tab/>
        <w:t xml:space="preserve"> 13,0 cm</w:t>
      </w:r>
    </w:p>
    <w:p w14:paraId="7450CD1B" w14:textId="77777777" w:rsidR="00A77F87" w:rsidRPr="003764EC" w:rsidRDefault="00A77F87" w:rsidP="00A77F87">
      <w:r w:rsidRPr="003764EC">
        <w:t xml:space="preserve">                        </w:t>
      </w:r>
      <w:r w:rsidRPr="003764EC">
        <w:tab/>
        <w:t xml:space="preserve">širina       </w:t>
      </w:r>
      <w:r w:rsidRPr="003764EC">
        <w:tab/>
        <w:t xml:space="preserve">   2,7 cm </w:t>
      </w:r>
    </w:p>
    <w:p w14:paraId="5AD98310" w14:textId="77777777" w:rsidR="00A77F87" w:rsidRPr="003764EC" w:rsidRDefault="00A77F87" w:rsidP="00A77F87">
      <w:r w:rsidRPr="003764EC">
        <w:t>pakirane v škatli po 1.000 kosov</w:t>
      </w:r>
    </w:p>
    <w:p w14:paraId="6585D932" w14:textId="77777777" w:rsidR="00A77F87" w:rsidRPr="003764EC" w:rsidRDefault="00A77F87" w:rsidP="00A77F87"/>
    <w:p w14:paraId="5AEA51F1" w14:textId="77777777" w:rsidR="00A77F87" w:rsidRPr="003764EC" w:rsidRDefault="00A77F87" w:rsidP="00A77F87">
      <w:pPr>
        <w:widowControl/>
        <w:numPr>
          <w:ilvl w:val="0"/>
          <w:numId w:val="43"/>
        </w:numPr>
      </w:pPr>
      <w:r w:rsidRPr="003764EC">
        <w:t>bele papirne kapsule št. 4</w:t>
      </w:r>
    </w:p>
    <w:p w14:paraId="6A567146" w14:textId="77777777" w:rsidR="00A77F87" w:rsidRPr="003764EC" w:rsidRDefault="00A77F87" w:rsidP="00A77F87">
      <w:pPr>
        <w:ind w:left="360"/>
        <w:rPr>
          <w:b/>
          <w:bCs/>
        </w:rPr>
      </w:pPr>
      <w:r w:rsidRPr="003764EC">
        <w:t xml:space="preserve">dimenzije: </w:t>
      </w:r>
      <w:r w:rsidRPr="003764EC">
        <w:tab/>
        <w:t xml:space="preserve">dolžina       </w:t>
      </w:r>
      <w:r w:rsidRPr="003764EC">
        <w:tab/>
        <w:t xml:space="preserve"> 13,3 cm</w:t>
      </w:r>
    </w:p>
    <w:p w14:paraId="11448BC2" w14:textId="77777777" w:rsidR="00A77F87" w:rsidRPr="003764EC" w:rsidRDefault="00A77F87" w:rsidP="00A77F87">
      <w:r w:rsidRPr="003764EC">
        <w:t xml:space="preserve">                        </w:t>
      </w:r>
      <w:r w:rsidRPr="003764EC">
        <w:tab/>
        <w:t xml:space="preserve">širina       </w:t>
      </w:r>
      <w:r w:rsidRPr="003764EC">
        <w:tab/>
        <w:t xml:space="preserve">   3,2 cm </w:t>
      </w:r>
    </w:p>
    <w:p w14:paraId="0DB25896" w14:textId="77777777" w:rsidR="00A77F87" w:rsidRPr="003764EC" w:rsidRDefault="00A77F87" w:rsidP="00A77F87">
      <w:pPr>
        <w:ind w:left="360"/>
      </w:pPr>
      <w:r w:rsidRPr="003764EC">
        <w:t>pakirane v škatli po 1.000 kosov</w:t>
      </w:r>
    </w:p>
    <w:p w14:paraId="5777FFA1" w14:textId="77777777" w:rsidR="00612EC9" w:rsidRPr="003764EC" w:rsidRDefault="00612EC9" w:rsidP="00612EC9">
      <w:pPr>
        <w:spacing w:before="60"/>
        <w:jc w:val="both"/>
      </w:pPr>
    </w:p>
    <w:p w14:paraId="3196BA8D" w14:textId="77777777" w:rsidR="00612EC9" w:rsidRPr="003764EC" w:rsidRDefault="00612EC9" w:rsidP="00612EC9">
      <w:pPr>
        <w:jc w:val="both"/>
      </w:pPr>
      <w:r w:rsidRPr="003764EC">
        <w:t>Potrjujemo, da v ponudbi ponujena farmacevtska ovojnina ustreza vsem tehničnim zahtevam naročnika.</w:t>
      </w:r>
    </w:p>
    <w:p w14:paraId="7E7F7EBF" w14:textId="77777777" w:rsidR="00612EC9" w:rsidRPr="003764EC" w:rsidRDefault="00612EC9" w:rsidP="00612EC9">
      <w:pPr>
        <w:jc w:val="both"/>
      </w:pPr>
    </w:p>
    <w:p w14:paraId="7C2E692F" w14:textId="64938032" w:rsidR="00612EC9" w:rsidRPr="003764EC" w:rsidRDefault="00612EC9" w:rsidP="00612EC9">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1B861D66" w14:textId="77777777" w:rsidR="00612EC9" w:rsidRPr="003764EC" w:rsidRDefault="00612EC9" w:rsidP="00612EC9">
      <w:pPr>
        <w:jc w:val="both"/>
      </w:pPr>
    </w:p>
    <w:p w14:paraId="5E80830B" w14:textId="77777777" w:rsidR="00612EC9" w:rsidRPr="003764EC" w:rsidRDefault="00612EC9" w:rsidP="00612EC9">
      <w:pPr>
        <w:ind w:left="4536"/>
        <w:jc w:val="both"/>
      </w:pPr>
      <w:r w:rsidRPr="003764EC">
        <w:t>Žig in podpis odgovorne osebe ponudnika:</w:t>
      </w:r>
    </w:p>
    <w:p w14:paraId="03301BC9" w14:textId="77777777" w:rsidR="00612EC9" w:rsidRPr="003764EC" w:rsidRDefault="00612EC9" w:rsidP="00612EC9">
      <w:pPr>
        <w:ind w:left="4536"/>
        <w:jc w:val="both"/>
      </w:pPr>
    </w:p>
    <w:p w14:paraId="67A6AFE1" w14:textId="77777777" w:rsidR="00612EC9" w:rsidRPr="003764EC" w:rsidRDefault="00612EC9" w:rsidP="00612EC9">
      <w:pPr>
        <w:ind w:left="3828" w:firstLine="708"/>
        <w:jc w:val="both"/>
      </w:pPr>
      <w:r w:rsidRPr="003764EC">
        <w:t>__________________________________</w:t>
      </w:r>
    </w:p>
    <w:p w14:paraId="00B63DFC" w14:textId="77777777" w:rsidR="00612EC9" w:rsidRPr="003764EC" w:rsidRDefault="00612EC9" w:rsidP="00612EC9">
      <w:pPr>
        <w:jc w:val="both"/>
      </w:pPr>
    </w:p>
    <w:p w14:paraId="5AC989B5" w14:textId="5CE21B46" w:rsidR="00612EC9" w:rsidRPr="003764EC" w:rsidRDefault="00612EC9">
      <w:pPr>
        <w:widowControl/>
        <w:spacing w:after="160" w:line="259" w:lineRule="auto"/>
      </w:pPr>
      <w:r w:rsidRPr="003764EC">
        <w:t>V __________________, dne _____________</w:t>
      </w:r>
      <w:r w:rsidRPr="003764EC">
        <w:br w:type="page"/>
      </w:r>
    </w:p>
    <w:p w14:paraId="09D797DE" w14:textId="079DF1F2" w:rsidR="009F6298" w:rsidRPr="003764EC" w:rsidRDefault="009F6298" w:rsidP="009F6298">
      <w:pPr>
        <w:pStyle w:val="Naslov3"/>
        <w:spacing w:before="240"/>
        <w:jc w:val="right"/>
        <w:rPr>
          <w:bCs w:val="0"/>
        </w:rPr>
      </w:pPr>
      <w:r w:rsidRPr="003764EC">
        <w:rPr>
          <w:color w:val="auto"/>
          <w:sz w:val="20"/>
          <w:szCs w:val="20"/>
        </w:rPr>
        <w:lastRenderedPageBreak/>
        <w:t>Obrazec 2b – sklop 7</w:t>
      </w:r>
    </w:p>
    <w:p w14:paraId="4CB2DC2C" w14:textId="18C32A8A" w:rsidR="009F6298" w:rsidRPr="003764EC" w:rsidRDefault="009F6298" w:rsidP="009F6298">
      <w:pPr>
        <w:rPr>
          <w:bCs/>
          <w:u w:val="single"/>
        </w:rPr>
      </w:pPr>
      <w:r w:rsidRPr="003764EC">
        <w:t xml:space="preserve">Ljubljana,  </w:t>
      </w:r>
      <w:r w:rsidR="009011A4">
        <w:t>24.3.2025</w:t>
      </w:r>
    </w:p>
    <w:p w14:paraId="04B5683E" w14:textId="6950CA73" w:rsidR="009F6298" w:rsidRPr="003764EC" w:rsidRDefault="009F6298" w:rsidP="009F6298">
      <w:r w:rsidRPr="003764EC">
        <w:t xml:space="preserve">Številka:   </w:t>
      </w:r>
      <w:r w:rsidR="009011A4">
        <w:t>1716-3/2025</w:t>
      </w:r>
    </w:p>
    <w:p w14:paraId="3E6CD5BC" w14:textId="77777777" w:rsidR="009F6298" w:rsidRPr="003764EC" w:rsidRDefault="009F6298" w:rsidP="009F6298"/>
    <w:p w14:paraId="70506483" w14:textId="77777777" w:rsidR="009F6298" w:rsidRPr="003764EC" w:rsidRDefault="009F6298" w:rsidP="009F6298">
      <w:pPr>
        <w:spacing w:line="360" w:lineRule="auto"/>
        <w:jc w:val="both"/>
      </w:pPr>
      <w:r w:rsidRPr="003764EC">
        <w:t xml:space="preserve">Ponudnik:   </w:t>
      </w:r>
      <w:r w:rsidRPr="003764EC">
        <w:tab/>
        <w:t>______________________</w:t>
      </w:r>
    </w:p>
    <w:p w14:paraId="572CDFE9" w14:textId="77777777" w:rsidR="009F6298" w:rsidRPr="003764EC" w:rsidRDefault="009F6298" w:rsidP="009F6298">
      <w:pPr>
        <w:spacing w:line="360" w:lineRule="auto"/>
        <w:ind w:left="708" w:firstLine="708"/>
        <w:jc w:val="both"/>
      </w:pPr>
      <w:r w:rsidRPr="003764EC">
        <w:t>______________________</w:t>
      </w:r>
    </w:p>
    <w:p w14:paraId="6F96E441" w14:textId="77777777" w:rsidR="009F6298" w:rsidRPr="003764EC" w:rsidRDefault="009F6298" w:rsidP="009F6298">
      <w:pPr>
        <w:spacing w:line="360" w:lineRule="auto"/>
        <w:ind w:left="708" w:firstLine="708"/>
        <w:jc w:val="both"/>
      </w:pPr>
      <w:r w:rsidRPr="003764EC">
        <w:t>______________________</w:t>
      </w:r>
    </w:p>
    <w:p w14:paraId="0ABF8010" w14:textId="77777777" w:rsidR="009F6298" w:rsidRPr="003764EC" w:rsidRDefault="009F6298" w:rsidP="009F6298">
      <w:pPr>
        <w:jc w:val="both"/>
      </w:pPr>
    </w:p>
    <w:p w14:paraId="076B0C83" w14:textId="77777777" w:rsidR="009F6298" w:rsidRPr="003764EC" w:rsidRDefault="009F6298" w:rsidP="009F6298">
      <w:pPr>
        <w:jc w:val="both"/>
      </w:pPr>
    </w:p>
    <w:p w14:paraId="30CBA83A" w14:textId="77777777" w:rsidR="009F6298" w:rsidRPr="003764EC" w:rsidRDefault="009F6298" w:rsidP="009F6298">
      <w:pPr>
        <w:jc w:val="both"/>
      </w:pPr>
    </w:p>
    <w:p w14:paraId="10017A1C" w14:textId="77777777" w:rsidR="009F6298" w:rsidRPr="003764EC" w:rsidRDefault="009F6298" w:rsidP="009F6298">
      <w:pPr>
        <w:jc w:val="center"/>
        <w:rPr>
          <w:b/>
        </w:rPr>
      </w:pPr>
      <w:r w:rsidRPr="003764EC">
        <w:rPr>
          <w:b/>
        </w:rPr>
        <w:t>Tehnične specifikacije</w:t>
      </w:r>
    </w:p>
    <w:p w14:paraId="24530102" w14:textId="77777777" w:rsidR="009F6298" w:rsidRPr="003764EC" w:rsidRDefault="009F6298" w:rsidP="009F6298">
      <w:pPr>
        <w:jc w:val="center"/>
        <w:rPr>
          <w:b/>
        </w:rPr>
      </w:pPr>
    </w:p>
    <w:p w14:paraId="1F5A6F0A" w14:textId="432F440A" w:rsidR="009F6298" w:rsidRPr="0086531F" w:rsidRDefault="009F6298" w:rsidP="009F6298">
      <w:pPr>
        <w:jc w:val="center"/>
        <w:rPr>
          <w:b/>
        </w:rPr>
      </w:pPr>
      <w:r w:rsidRPr="0086531F">
        <w:rPr>
          <w:b/>
        </w:rPr>
        <w:t>Sklop 7: Tub</w:t>
      </w:r>
      <w:r w:rsidR="00824081" w:rsidRPr="0086531F">
        <w:rPr>
          <w:b/>
        </w:rPr>
        <w:t>a za 7,5 – 10 mg polnjenje</w:t>
      </w:r>
    </w:p>
    <w:p w14:paraId="6B6286C8" w14:textId="77777777" w:rsidR="009F6298" w:rsidRPr="003764EC" w:rsidRDefault="009F6298" w:rsidP="009F6298">
      <w:pPr>
        <w:jc w:val="both"/>
      </w:pPr>
    </w:p>
    <w:p w14:paraId="3DD990AE" w14:textId="77777777" w:rsidR="009F6298" w:rsidRPr="003764EC" w:rsidRDefault="009F6298" w:rsidP="009F6298">
      <w:pPr>
        <w:jc w:val="both"/>
      </w:pPr>
    </w:p>
    <w:p w14:paraId="5E903DF3" w14:textId="77777777" w:rsidR="009F6298" w:rsidRPr="003764EC" w:rsidRDefault="009F6298" w:rsidP="009F6298">
      <w:r w:rsidRPr="003764EC">
        <w:t>Zahteve:</w:t>
      </w:r>
    </w:p>
    <w:p w14:paraId="7387D48F" w14:textId="77777777" w:rsidR="009F6298" w:rsidRPr="003764EC" w:rsidRDefault="009F6298" w:rsidP="009F6298">
      <w:pPr>
        <w:rPr>
          <w:b/>
          <w:bCs/>
        </w:rPr>
      </w:pPr>
    </w:p>
    <w:p w14:paraId="3B2C1E43" w14:textId="2BB2CD65" w:rsidR="009F6298" w:rsidRPr="0086531F" w:rsidRDefault="009F6298" w:rsidP="00C641EA">
      <w:pPr>
        <w:pStyle w:val="Naslov5"/>
      </w:pPr>
      <w:r w:rsidRPr="0086531F">
        <w:t>tub</w:t>
      </w:r>
      <w:r w:rsidR="00C641EA" w:rsidRPr="0086531F">
        <w:t>a</w:t>
      </w:r>
      <w:r w:rsidRPr="0086531F">
        <w:t xml:space="preserve"> za 7,5 </w:t>
      </w:r>
      <w:r w:rsidR="00824081" w:rsidRPr="0086531F">
        <w:t xml:space="preserve">– 10 g </w:t>
      </w:r>
      <w:r w:rsidRPr="0086531F">
        <w:t xml:space="preserve">polnjenje: </w:t>
      </w:r>
    </w:p>
    <w:p w14:paraId="2691C11D" w14:textId="77777777" w:rsidR="009F6298" w:rsidRPr="003764EC" w:rsidRDefault="009F6298" w:rsidP="009F6298">
      <w:pPr>
        <w:widowControl/>
        <w:numPr>
          <w:ilvl w:val="1"/>
          <w:numId w:val="52"/>
        </w:numPr>
      </w:pPr>
      <w:r w:rsidRPr="003764EC">
        <w:t>material: aluminij, belo lakiran</w:t>
      </w:r>
    </w:p>
    <w:p w14:paraId="40AA4808" w14:textId="77777777" w:rsidR="009F6298" w:rsidRPr="003764EC" w:rsidRDefault="009F6298" w:rsidP="009F6298">
      <w:pPr>
        <w:widowControl/>
        <w:numPr>
          <w:ilvl w:val="1"/>
          <w:numId w:val="52"/>
        </w:numPr>
      </w:pPr>
      <w:r w:rsidRPr="003764EC">
        <w:t>lakirane znotraj in zunaj</w:t>
      </w:r>
    </w:p>
    <w:p w14:paraId="5F9A3438" w14:textId="77777777" w:rsidR="009F6298" w:rsidRPr="003764EC" w:rsidRDefault="009F6298" w:rsidP="009F6298">
      <w:pPr>
        <w:widowControl/>
        <w:numPr>
          <w:ilvl w:val="1"/>
          <w:numId w:val="52"/>
        </w:numPr>
      </w:pPr>
      <w:r w:rsidRPr="003764EC">
        <w:t>bele barve</w:t>
      </w:r>
    </w:p>
    <w:p w14:paraId="39D235F7" w14:textId="77777777" w:rsidR="009F6298" w:rsidRPr="003764EC" w:rsidRDefault="009F6298" w:rsidP="009F6298">
      <w:pPr>
        <w:widowControl/>
        <w:numPr>
          <w:ilvl w:val="1"/>
          <w:numId w:val="52"/>
        </w:numPr>
      </w:pPr>
      <w:r w:rsidRPr="003764EC">
        <w:t xml:space="preserve">z </w:t>
      </w:r>
      <w:proofErr w:type="spellStart"/>
      <w:r w:rsidRPr="003764EC">
        <w:t>aplikatorjem</w:t>
      </w:r>
      <w:proofErr w:type="spellEnd"/>
      <w:r w:rsidRPr="003764EC">
        <w:t xml:space="preserve"> za oko</w:t>
      </w:r>
    </w:p>
    <w:p w14:paraId="506D149A" w14:textId="77777777" w:rsidR="009F6298" w:rsidRPr="0086531F" w:rsidRDefault="009F6298" w:rsidP="009F6298">
      <w:pPr>
        <w:widowControl/>
        <w:numPr>
          <w:ilvl w:val="1"/>
          <w:numId w:val="52"/>
        </w:numPr>
      </w:pPr>
      <w:r w:rsidRPr="0086531F">
        <w:t xml:space="preserve">zaporka, bela, material polietilen visoke gostote (HDPE) + polipropilen (PP), navojna </w:t>
      </w:r>
    </w:p>
    <w:p w14:paraId="03BC49EA" w14:textId="77777777" w:rsidR="009F6298" w:rsidRPr="0086531F" w:rsidRDefault="009F6298" w:rsidP="009F6298">
      <w:pPr>
        <w:widowControl/>
        <w:numPr>
          <w:ilvl w:val="1"/>
          <w:numId w:val="52"/>
        </w:numPr>
      </w:pPr>
      <w:r w:rsidRPr="0086531F">
        <w:t xml:space="preserve">čiste, brez opilkov </w:t>
      </w:r>
    </w:p>
    <w:p w14:paraId="696C540C" w14:textId="6DAA91DE" w:rsidR="009F6298" w:rsidRPr="0086531F" w:rsidRDefault="009F6298" w:rsidP="009F6298">
      <w:pPr>
        <w:widowControl/>
        <w:numPr>
          <w:ilvl w:val="1"/>
          <w:numId w:val="52"/>
        </w:numPr>
      </w:pPr>
      <w:r w:rsidRPr="0086531F">
        <w:t xml:space="preserve">dimenzije: </w:t>
      </w:r>
      <w:r w:rsidRPr="0086531F">
        <w:tab/>
      </w:r>
      <w:r w:rsidRPr="0086531F">
        <w:tab/>
        <w:t>višina tube (z zaporko)</w:t>
      </w:r>
      <w:r w:rsidRPr="0086531F">
        <w:tab/>
      </w:r>
      <w:r w:rsidRPr="0086531F">
        <w:tab/>
      </w:r>
      <w:r w:rsidR="00824081" w:rsidRPr="0086531F">
        <w:t xml:space="preserve">cca. </w:t>
      </w:r>
      <w:r w:rsidRPr="0086531F">
        <w:t xml:space="preserve">90 mm </w:t>
      </w:r>
    </w:p>
    <w:p w14:paraId="7BE1397B" w14:textId="43AAD4C7" w:rsidR="009F6298" w:rsidRPr="0086531F" w:rsidRDefault="009F6298" w:rsidP="009F6298">
      <w:pPr>
        <w:ind w:left="2123" w:firstLine="709"/>
      </w:pPr>
      <w:r w:rsidRPr="0086531F">
        <w:t>premer tube</w:t>
      </w:r>
      <w:r w:rsidRPr="0086531F">
        <w:tab/>
      </w:r>
      <w:r w:rsidRPr="0086531F">
        <w:tab/>
      </w:r>
      <w:r w:rsidRPr="0086531F">
        <w:tab/>
      </w:r>
      <w:r w:rsidR="00824081" w:rsidRPr="0086531F">
        <w:t xml:space="preserve">cca. </w:t>
      </w:r>
      <w:r w:rsidRPr="0086531F">
        <w:t xml:space="preserve">14 mm </w:t>
      </w:r>
    </w:p>
    <w:p w14:paraId="0A671DD2" w14:textId="0BB1BC20" w:rsidR="009F6298" w:rsidRPr="0086531F" w:rsidRDefault="009F6298" w:rsidP="009F6298">
      <w:pPr>
        <w:ind w:left="2126" w:firstLine="709"/>
      </w:pPr>
      <w:r w:rsidRPr="0086531F">
        <w:t>dolžina plašča</w:t>
      </w:r>
      <w:r w:rsidRPr="0086531F">
        <w:tab/>
      </w:r>
      <w:r w:rsidRPr="0086531F">
        <w:tab/>
      </w:r>
      <w:r w:rsidRPr="0086531F">
        <w:tab/>
      </w:r>
      <w:r w:rsidR="00824081" w:rsidRPr="0086531F">
        <w:t xml:space="preserve">cca. </w:t>
      </w:r>
      <w:r w:rsidRPr="0086531F">
        <w:t xml:space="preserve">75 mm </w:t>
      </w:r>
    </w:p>
    <w:p w14:paraId="30EFB7C3" w14:textId="7AA52337" w:rsidR="009F6298" w:rsidRPr="0086531F" w:rsidRDefault="00FD7E12" w:rsidP="009F6298">
      <w:pPr>
        <w:widowControl/>
        <w:numPr>
          <w:ilvl w:val="1"/>
          <w:numId w:val="52"/>
        </w:numPr>
      </w:pPr>
      <w:r w:rsidRPr="0086531F">
        <w:t xml:space="preserve">dokazilo izdelovalca da </w:t>
      </w:r>
      <w:r w:rsidR="009F6298" w:rsidRPr="0086531F">
        <w:t>tub</w:t>
      </w:r>
      <w:r w:rsidRPr="0086531F">
        <w:t>e</w:t>
      </w:r>
      <w:r w:rsidR="009F6298" w:rsidRPr="0086531F">
        <w:t xml:space="preserve"> ustreza</w:t>
      </w:r>
      <w:r w:rsidRPr="0086531F">
        <w:t>jo</w:t>
      </w:r>
      <w:r w:rsidR="009F6298" w:rsidRPr="0086531F">
        <w:t xml:space="preserve"> zahtevam za shranjevanje mazil za oko po veljavni Evropski farmakopeji</w:t>
      </w:r>
    </w:p>
    <w:p w14:paraId="77698FB3" w14:textId="77777777" w:rsidR="009F6298" w:rsidRPr="004E10C8" w:rsidRDefault="009F6298" w:rsidP="009F6298">
      <w:pPr>
        <w:pStyle w:val="Odstavekseznama"/>
        <w:numPr>
          <w:ilvl w:val="1"/>
          <w:numId w:val="52"/>
        </w:numPr>
        <w:rPr>
          <w:rFonts w:ascii="Arial" w:hAnsi="Arial" w:cs="Arial"/>
        </w:rPr>
      </w:pPr>
      <w:r w:rsidRPr="004E10C8">
        <w:rPr>
          <w:rFonts w:ascii="Arial" w:hAnsi="Arial" w:cs="Arial"/>
        </w:rPr>
        <w:t>certifikat o ustreznosti sterilizacije vsake serije in datum roka sterilnosti</w:t>
      </w:r>
    </w:p>
    <w:p w14:paraId="27BABA65" w14:textId="77777777" w:rsidR="009F6298" w:rsidRPr="004E10C8" w:rsidRDefault="009F6298" w:rsidP="009F6298">
      <w:pPr>
        <w:widowControl/>
        <w:numPr>
          <w:ilvl w:val="1"/>
          <w:numId w:val="52"/>
        </w:numPr>
      </w:pPr>
      <w:r w:rsidRPr="004E10C8">
        <w:t>primarno pakiranje: sterilne tube morajo biti pakirane po 1 kos z navojno zaporko</w:t>
      </w:r>
    </w:p>
    <w:p w14:paraId="418D6B9D" w14:textId="77777777" w:rsidR="009F6298" w:rsidRPr="004E10C8" w:rsidRDefault="009F6298" w:rsidP="009F6298">
      <w:pPr>
        <w:widowControl/>
        <w:numPr>
          <w:ilvl w:val="1"/>
          <w:numId w:val="52"/>
        </w:numPr>
      </w:pPr>
      <w:r w:rsidRPr="004E10C8">
        <w:t>sekundarno pakiranje: do max.100kos v pakiranju</w:t>
      </w:r>
    </w:p>
    <w:p w14:paraId="69664557" w14:textId="77777777" w:rsidR="009F6298" w:rsidRPr="004E10C8" w:rsidRDefault="009F6298" w:rsidP="009F6298">
      <w:pPr>
        <w:pStyle w:val="Odstavekseznama"/>
        <w:numPr>
          <w:ilvl w:val="0"/>
          <w:numId w:val="52"/>
        </w:numPr>
        <w:spacing w:before="120" w:after="240"/>
        <w:rPr>
          <w:rFonts w:ascii="Arial" w:hAnsi="Arial" w:cs="Arial"/>
          <w:b/>
          <w:bCs/>
        </w:rPr>
      </w:pPr>
      <w:r w:rsidRPr="004E10C8">
        <w:rPr>
          <w:rFonts w:ascii="Arial" w:hAnsi="Arial" w:cs="Arial"/>
          <w:b/>
          <w:bCs/>
        </w:rPr>
        <w:t xml:space="preserve">Tube lekarniške so namenjene za ročno polnjenje, zato so dimenzije podane okvirno. </w:t>
      </w:r>
    </w:p>
    <w:p w14:paraId="5EFB389E" w14:textId="77777777" w:rsidR="009F6298" w:rsidRPr="003764EC" w:rsidRDefault="009F6298" w:rsidP="009F6298">
      <w:pPr>
        <w:spacing w:before="60"/>
        <w:jc w:val="both"/>
      </w:pPr>
    </w:p>
    <w:p w14:paraId="66B8012E" w14:textId="77777777" w:rsidR="009F6298" w:rsidRPr="003764EC" w:rsidRDefault="009F6298" w:rsidP="009F6298">
      <w:pPr>
        <w:spacing w:before="60"/>
        <w:jc w:val="both"/>
      </w:pPr>
      <w:r w:rsidRPr="003764EC">
        <w:t xml:space="preserve">Vse tube morajo biti čiste, osnovno pakiranje mora zagotavljati čistost in ustrezno mehansko zaščito do odprtja.  </w:t>
      </w:r>
    </w:p>
    <w:p w14:paraId="3C121E3F" w14:textId="77777777" w:rsidR="009F6298" w:rsidRPr="003764EC" w:rsidRDefault="009F6298" w:rsidP="009F6298">
      <w:pPr>
        <w:spacing w:before="60"/>
        <w:jc w:val="both"/>
      </w:pPr>
    </w:p>
    <w:p w14:paraId="12E01311" w14:textId="77777777" w:rsidR="009F6298" w:rsidRPr="003764EC" w:rsidRDefault="009F6298" w:rsidP="009F6298">
      <w:pPr>
        <w:spacing w:before="60"/>
        <w:jc w:val="both"/>
      </w:pPr>
    </w:p>
    <w:p w14:paraId="205022B9" w14:textId="77777777" w:rsidR="009F6298" w:rsidRPr="003764EC" w:rsidRDefault="009F6298" w:rsidP="009F6298">
      <w:pPr>
        <w:spacing w:before="60"/>
        <w:jc w:val="both"/>
      </w:pPr>
    </w:p>
    <w:p w14:paraId="1E1F3D3E" w14:textId="77777777" w:rsidR="009F6298" w:rsidRPr="003764EC" w:rsidRDefault="009F6298" w:rsidP="009F6298">
      <w:pPr>
        <w:jc w:val="both"/>
      </w:pPr>
      <w:r w:rsidRPr="003764EC">
        <w:t>Potrjujemo, da v ponudbi ponujena farmacevtska ovojnina ustreza vsem tehničnim zahtevam naročnika.</w:t>
      </w:r>
    </w:p>
    <w:p w14:paraId="2F7D2BA5" w14:textId="77777777" w:rsidR="009F6298" w:rsidRPr="003764EC" w:rsidRDefault="009F6298" w:rsidP="009F6298">
      <w:pPr>
        <w:jc w:val="both"/>
      </w:pPr>
    </w:p>
    <w:p w14:paraId="700034A7" w14:textId="54D60444" w:rsidR="009F6298" w:rsidRPr="003764EC" w:rsidRDefault="009F6298" w:rsidP="009F6298">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52F0D118" w14:textId="77777777" w:rsidR="009F6298" w:rsidRPr="003764EC" w:rsidRDefault="009F6298" w:rsidP="009F6298">
      <w:pPr>
        <w:jc w:val="both"/>
      </w:pPr>
    </w:p>
    <w:p w14:paraId="7B926B3E" w14:textId="77777777" w:rsidR="009F6298" w:rsidRPr="003764EC" w:rsidRDefault="009F6298" w:rsidP="009F6298">
      <w:pPr>
        <w:jc w:val="both"/>
      </w:pPr>
    </w:p>
    <w:p w14:paraId="3B292E72" w14:textId="77777777" w:rsidR="009F6298" w:rsidRPr="003764EC" w:rsidRDefault="009F6298" w:rsidP="009F6298">
      <w:pPr>
        <w:ind w:left="4536"/>
        <w:jc w:val="both"/>
      </w:pPr>
      <w:r w:rsidRPr="003764EC">
        <w:t>Žig in podpis odgovorne osebe ponudnika:</w:t>
      </w:r>
    </w:p>
    <w:p w14:paraId="35E7AE3F" w14:textId="77777777" w:rsidR="009F6298" w:rsidRPr="003764EC" w:rsidRDefault="009F6298" w:rsidP="009F6298">
      <w:pPr>
        <w:ind w:left="4536"/>
        <w:jc w:val="both"/>
      </w:pPr>
    </w:p>
    <w:p w14:paraId="141470C5" w14:textId="77777777" w:rsidR="009F6298" w:rsidRPr="003764EC" w:rsidRDefault="009F6298" w:rsidP="009F6298">
      <w:pPr>
        <w:ind w:left="3828" w:firstLine="708"/>
        <w:jc w:val="both"/>
      </w:pPr>
      <w:r w:rsidRPr="003764EC">
        <w:t>__________________________________</w:t>
      </w:r>
    </w:p>
    <w:p w14:paraId="6F36ECC9" w14:textId="77777777" w:rsidR="009F6298" w:rsidRPr="003764EC" w:rsidRDefault="009F6298" w:rsidP="009F6298">
      <w:pPr>
        <w:jc w:val="both"/>
      </w:pPr>
    </w:p>
    <w:p w14:paraId="672F2239" w14:textId="77777777" w:rsidR="009F6298" w:rsidRPr="003764EC" w:rsidRDefault="009F6298" w:rsidP="009F6298">
      <w:pPr>
        <w:jc w:val="both"/>
      </w:pPr>
      <w:r w:rsidRPr="003764EC">
        <w:t>V __________________, dne _____________</w:t>
      </w:r>
    </w:p>
    <w:p w14:paraId="1BC61FE0" w14:textId="51577A46" w:rsidR="009F6298" w:rsidRPr="003764EC" w:rsidRDefault="009F6298" w:rsidP="009F6298">
      <w:pPr>
        <w:pStyle w:val="Naslov3"/>
        <w:spacing w:before="240"/>
        <w:jc w:val="right"/>
        <w:rPr>
          <w:color w:val="auto"/>
          <w:sz w:val="20"/>
          <w:szCs w:val="20"/>
        </w:rPr>
      </w:pPr>
      <w:r w:rsidRPr="003764EC">
        <w:rPr>
          <w:rFonts w:eastAsiaTheme="minorHAnsi"/>
          <w:bCs w:val="0"/>
          <w:i w:val="0"/>
          <w:iCs w:val="0"/>
          <w:color w:val="auto"/>
          <w:sz w:val="20"/>
          <w:szCs w:val="20"/>
          <w:u w:val="none"/>
          <w:lang w:eastAsia="en-US"/>
        </w:rPr>
        <w:br w:type="page"/>
      </w:r>
      <w:r w:rsidRPr="003764EC">
        <w:rPr>
          <w:color w:val="auto"/>
          <w:sz w:val="20"/>
          <w:szCs w:val="20"/>
        </w:rPr>
        <w:lastRenderedPageBreak/>
        <w:t>Obrazec 2b – sklop 8</w:t>
      </w:r>
    </w:p>
    <w:p w14:paraId="1AC19DE2" w14:textId="4A5DED05" w:rsidR="009F6298" w:rsidRPr="003764EC" w:rsidRDefault="009F6298" w:rsidP="009F6298">
      <w:pPr>
        <w:rPr>
          <w:bCs/>
          <w:u w:val="single"/>
        </w:rPr>
      </w:pPr>
      <w:r w:rsidRPr="003764EC">
        <w:t xml:space="preserve">Ljubljana,  </w:t>
      </w:r>
      <w:r w:rsidR="009011A4">
        <w:t>24.3.2025</w:t>
      </w:r>
    </w:p>
    <w:p w14:paraId="10D2A1D9" w14:textId="7B5890AF" w:rsidR="009F6298" w:rsidRPr="003764EC" w:rsidRDefault="009F6298" w:rsidP="009F6298">
      <w:r w:rsidRPr="003764EC">
        <w:t xml:space="preserve">Številka:   </w:t>
      </w:r>
      <w:r w:rsidR="009011A4">
        <w:t>1716-3/2025</w:t>
      </w:r>
    </w:p>
    <w:p w14:paraId="7B97C4E4" w14:textId="77777777" w:rsidR="009F6298" w:rsidRPr="003764EC" w:rsidRDefault="009F6298" w:rsidP="009F6298"/>
    <w:p w14:paraId="08694E7A" w14:textId="77777777" w:rsidR="009F6298" w:rsidRPr="003764EC" w:rsidRDefault="009F6298" w:rsidP="009F6298">
      <w:pPr>
        <w:spacing w:line="360" w:lineRule="auto"/>
        <w:jc w:val="both"/>
      </w:pPr>
      <w:r w:rsidRPr="003764EC">
        <w:t xml:space="preserve">Ponudnik:   </w:t>
      </w:r>
      <w:r w:rsidRPr="003764EC">
        <w:tab/>
        <w:t>______________________</w:t>
      </w:r>
    </w:p>
    <w:p w14:paraId="4AF4444F" w14:textId="77777777" w:rsidR="009F6298" w:rsidRPr="003764EC" w:rsidRDefault="009F6298" w:rsidP="009F6298">
      <w:pPr>
        <w:spacing w:line="360" w:lineRule="auto"/>
        <w:ind w:left="708" w:firstLine="708"/>
        <w:jc w:val="both"/>
      </w:pPr>
      <w:r w:rsidRPr="003764EC">
        <w:t>______________________</w:t>
      </w:r>
    </w:p>
    <w:p w14:paraId="17ED6810" w14:textId="77777777" w:rsidR="009F6298" w:rsidRPr="003764EC" w:rsidRDefault="009F6298" w:rsidP="009F6298">
      <w:pPr>
        <w:spacing w:line="360" w:lineRule="auto"/>
        <w:ind w:left="708" w:firstLine="708"/>
        <w:jc w:val="both"/>
      </w:pPr>
      <w:r w:rsidRPr="003764EC">
        <w:t>______________________</w:t>
      </w:r>
    </w:p>
    <w:p w14:paraId="09BDEDBB" w14:textId="77777777" w:rsidR="009F6298" w:rsidRPr="003764EC" w:rsidRDefault="009F6298" w:rsidP="009F6298">
      <w:pPr>
        <w:jc w:val="both"/>
      </w:pPr>
    </w:p>
    <w:p w14:paraId="5655D016" w14:textId="77777777" w:rsidR="009F6298" w:rsidRPr="003764EC" w:rsidRDefault="009F6298" w:rsidP="009F6298">
      <w:pPr>
        <w:jc w:val="both"/>
      </w:pPr>
    </w:p>
    <w:p w14:paraId="351CBBD4" w14:textId="77777777" w:rsidR="009F6298" w:rsidRPr="003764EC" w:rsidRDefault="009F6298" w:rsidP="009F6298">
      <w:pPr>
        <w:jc w:val="both"/>
      </w:pPr>
    </w:p>
    <w:p w14:paraId="2A5E73B5" w14:textId="77777777" w:rsidR="009F6298" w:rsidRPr="003764EC" w:rsidRDefault="009F6298" w:rsidP="009F6298">
      <w:pPr>
        <w:jc w:val="center"/>
        <w:rPr>
          <w:b/>
        </w:rPr>
      </w:pPr>
      <w:r w:rsidRPr="003764EC">
        <w:rPr>
          <w:b/>
        </w:rPr>
        <w:t>Tehnične specifikacije</w:t>
      </w:r>
    </w:p>
    <w:p w14:paraId="303340FC" w14:textId="77777777" w:rsidR="009F6298" w:rsidRPr="003764EC" w:rsidRDefault="009F6298" w:rsidP="009F6298">
      <w:pPr>
        <w:jc w:val="center"/>
        <w:rPr>
          <w:b/>
        </w:rPr>
      </w:pPr>
    </w:p>
    <w:p w14:paraId="3950C21D" w14:textId="52782280" w:rsidR="009F6298" w:rsidRPr="0086531F" w:rsidRDefault="009F6298" w:rsidP="009F6298">
      <w:pPr>
        <w:jc w:val="center"/>
        <w:rPr>
          <w:b/>
        </w:rPr>
      </w:pPr>
      <w:r w:rsidRPr="0086531F">
        <w:rPr>
          <w:b/>
        </w:rPr>
        <w:t xml:space="preserve">Sklop 8: Tube </w:t>
      </w:r>
      <w:r w:rsidR="00824081" w:rsidRPr="0086531F">
        <w:rPr>
          <w:b/>
        </w:rPr>
        <w:t xml:space="preserve">za Galenski </w:t>
      </w:r>
      <w:r w:rsidR="0015650A" w:rsidRPr="0086531F">
        <w:rPr>
          <w:b/>
        </w:rPr>
        <w:t>laboratorij</w:t>
      </w:r>
    </w:p>
    <w:p w14:paraId="6A339FB6" w14:textId="77777777" w:rsidR="009F6298" w:rsidRPr="003764EC" w:rsidRDefault="009F6298" w:rsidP="009F6298">
      <w:pPr>
        <w:jc w:val="both"/>
      </w:pPr>
    </w:p>
    <w:p w14:paraId="5982E667" w14:textId="77777777" w:rsidR="009F6298" w:rsidRPr="003764EC" w:rsidRDefault="009F6298" w:rsidP="009F6298">
      <w:pPr>
        <w:jc w:val="both"/>
      </w:pPr>
    </w:p>
    <w:p w14:paraId="0DCDDCBB" w14:textId="77777777" w:rsidR="009F6298" w:rsidRDefault="009F6298" w:rsidP="009F6298">
      <w:r w:rsidRPr="003764EC">
        <w:t>Zahteve:</w:t>
      </w:r>
    </w:p>
    <w:p w14:paraId="1817A463" w14:textId="5ECB3B87" w:rsidR="009F6298" w:rsidRPr="0086531F" w:rsidRDefault="009F6298" w:rsidP="00FE0A57">
      <w:pPr>
        <w:pStyle w:val="Naslov5"/>
      </w:pPr>
      <w:r w:rsidRPr="0086531F">
        <w:t>A - ALUMINIJASTE TUBE</w:t>
      </w:r>
    </w:p>
    <w:p w14:paraId="5E0A17D2" w14:textId="77777777" w:rsidR="009F6298" w:rsidRPr="003764EC" w:rsidRDefault="009F6298" w:rsidP="009F6298">
      <w:pPr>
        <w:widowControl/>
        <w:numPr>
          <w:ilvl w:val="1"/>
          <w:numId w:val="52"/>
        </w:numPr>
      </w:pPr>
      <w:r w:rsidRPr="003764EC">
        <w:t>material: aluminij, belo lakiran</w:t>
      </w:r>
    </w:p>
    <w:p w14:paraId="4440B36C" w14:textId="77777777" w:rsidR="009F6298" w:rsidRPr="003764EC" w:rsidRDefault="009F6298" w:rsidP="009F6298">
      <w:pPr>
        <w:widowControl/>
        <w:numPr>
          <w:ilvl w:val="1"/>
          <w:numId w:val="52"/>
        </w:numPr>
      </w:pPr>
      <w:r w:rsidRPr="003764EC">
        <w:t>lakirane znotraj in zunaj</w:t>
      </w:r>
    </w:p>
    <w:p w14:paraId="013011CD" w14:textId="77777777" w:rsidR="009F6298" w:rsidRPr="003764EC" w:rsidRDefault="009F6298" w:rsidP="009F6298">
      <w:pPr>
        <w:widowControl/>
        <w:numPr>
          <w:ilvl w:val="1"/>
          <w:numId w:val="52"/>
        </w:numPr>
      </w:pPr>
      <w:r w:rsidRPr="003764EC">
        <w:t>bele barve</w:t>
      </w:r>
    </w:p>
    <w:p w14:paraId="2C27979A" w14:textId="77777777" w:rsidR="009F6298" w:rsidRPr="003764EC" w:rsidRDefault="009F6298" w:rsidP="009F6298">
      <w:pPr>
        <w:widowControl/>
        <w:numPr>
          <w:ilvl w:val="1"/>
          <w:numId w:val="52"/>
        </w:numPr>
      </w:pPr>
      <w:r w:rsidRPr="003764EC">
        <w:t>zaprte z membrano</w:t>
      </w:r>
    </w:p>
    <w:p w14:paraId="05EFB648" w14:textId="77777777" w:rsidR="009F6298" w:rsidRPr="003764EC" w:rsidRDefault="009F6298" w:rsidP="009F6298">
      <w:pPr>
        <w:widowControl/>
        <w:numPr>
          <w:ilvl w:val="1"/>
          <w:numId w:val="52"/>
        </w:numPr>
      </w:pPr>
      <w:r w:rsidRPr="003764EC">
        <w:t xml:space="preserve">zaporka, bela, s trnom za prebadanje, material  polietilen visoke gostote (HDPE) + polipropilen (PP), navojna, oblika definirana s predloženim vzorcem </w:t>
      </w:r>
    </w:p>
    <w:p w14:paraId="5830A423" w14:textId="77777777" w:rsidR="009F6298" w:rsidRPr="003764EC" w:rsidRDefault="009F6298" w:rsidP="009F6298">
      <w:pPr>
        <w:widowControl/>
        <w:numPr>
          <w:ilvl w:val="1"/>
          <w:numId w:val="52"/>
        </w:numPr>
      </w:pPr>
      <w:r w:rsidRPr="003764EC">
        <w:t xml:space="preserve">čiste, brez opilkov </w:t>
      </w:r>
    </w:p>
    <w:p w14:paraId="5D15A8D8" w14:textId="77777777" w:rsidR="009F6298" w:rsidRPr="003764EC" w:rsidRDefault="009F6298" w:rsidP="009F6298">
      <w:pPr>
        <w:widowControl/>
        <w:numPr>
          <w:ilvl w:val="1"/>
          <w:numId w:val="51"/>
        </w:numPr>
      </w:pPr>
      <w:r w:rsidRPr="003764EC">
        <w:t>potiskane – eno ali večbarvni tisk</w:t>
      </w:r>
    </w:p>
    <w:p w14:paraId="22FB4BA0" w14:textId="77777777" w:rsidR="009F6298" w:rsidRPr="003764EC" w:rsidRDefault="009F6298" w:rsidP="009F6298">
      <w:pPr>
        <w:widowControl/>
        <w:numPr>
          <w:ilvl w:val="1"/>
          <w:numId w:val="51"/>
        </w:numPr>
      </w:pPr>
      <w:r w:rsidRPr="003764EC">
        <w:t>vsebina tiska je predpisana</w:t>
      </w:r>
    </w:p>
    <w:p w14:paraId="1D90F4D8" w14:textId="77777777" w:rsidR="009F6298" w:rsidRPr="003764EC" w:rsidRDefault="009F6298" w:rsidP="009F6298">
      <w:pPr>
        <w:widowControl/>
        <w:numPr>
          <w:ilvl w:val="1"/>
          <w:numId w:val="52"/>
        </w:numPr>
      </w:pPr>
      <w:r w:rsidRPr="003764EC">
        <w:t xml:space="preserve">dimenzije: </w:t>
      </w:r>
      <w:r w:rsidRPr="003764EC">
        <w:tab/>
      </w:r>
      <w:r w:rsidRPr="003764EC">
        <w:tab/>
        <w:t>višina tube (z zaporko)</w:t>
      </w:r>
      <w:r w:rsidRPr="003764EC">
        <w:tab/>
      </w:r>
      <w:r w:rsidRPr="003764EC">
        <w:tab/>
        <w:t>128 mm</w:t>
      </w:r>
    </w:p>
    <w:p w14:paraId="5D0DD364" w14:textId="77777777" w:rsidR="009F6298" w:rsidRPr="003764EC" w:rsidRDefault="009F6298" w:rsidP="009F6298">
      <w:pPr>
        <w:ind w:left="2148" w:firstLine="684"/>
      </w:pPr>
      <w:r w:rsidRPr="003764EC">
        <w:t>premer tube</w:t>
      </w:r>
      <w:r w:rsidRPr="003764EC">
        <w:tab/>
      </w:r>
      <w:r w:rsidRPr="003764EC">
        <w:tab/>
      </w:r>
      <w:r w:rsidRPr="003764EC">
        <w:tab/>
        <w:t>22,0 mm</w:t>
      </w:r>
    </w:p>
    <w:p w14:paraId="767383C2" w14:textId="77777777" w:rsidR="009F6298" w:rsidRPr="003764EC" w:rsidRDefault="009F6298" w:rsidP="009F6298">
      <w:pPr>
        <w:ind w:left="2148" w:firstLine="684"/>
      </w:pPr>
      <w:r w:rsidRPr="003764EC">
        <w:t>dolžina plašča</w:t>
      </w:r>
      <w:r w:rsidRPr="003764EC">
        <w:tab/>
      </w:r>
      <w:r w:rsidRPr="003764EC">
        <w:tab/>
      </w:r>
      <w:r w:rsidRPr="003764EC">
        <w:tab/>
        <w:t>110,0 mm</w:t>
      </w:r>
    </w:p>
    <w:p w14:paraId="4892A0E9" w14:textId="77777777" w:rsidR="009F6298" w:rsidRPr="003764EC" w:rsidRDefault="009F6298" w:rsidP="009F6298">
      <w:pPr>
        <w:ind w:left="2148" w:firstLine="684"/>
      </w:pPr>
      <w:r w:rsidRPr="003764EC">
        <w:t>dolžina gumiranega pasu</w:t>
      </w:r>
      <w:r w:rsidRPr="003764EC">
        <w:tab/>
        <w:t>11,0 mm</w:t>
      </w:r>
    </w:p>
    <w:p w14:paraId="3C33F92A" w14:textId="77777777" w:rsidR="009F6298" w:rsidRPr="003764EC" w:rsidRDefault="009F6298" w:rsidP="009F6298">
      <w:pPr>
        <w:ind w:left="2148" w:firstLine="684"/>
      </w:pPr>
      <w:r w:rsidRPr="003764EC">
        <w:t>dolžina vratu z membrano</w:t>
      </w:r>
      <w:r w:rsidRPr="003764EC">
        <w:tab/>
        <w:t xml:space="preserve"> 6,2 mm  (+0,2 mm)</w:t>
      </w:r>
    </w:p>
    <w:p w14:paraId="30EA9707" w14:textId="77777777" w:rsidR="009F6298" w:rsidRPr="003764EC" w:rsidRDefault="009F6298" w:rsidP="009F6298">
      <w:pPr>
        <w:ind w:left="2148" w:firstLine="684"/>
      </w:pPr>
      <w:r w:rsidRPr="003764EC">
        <w:t xml:space="preserve">volumen </w:t>
      </w:r>
      <w:r w:rsidRPr="003764EC">
        <w:tab/>
      </w:r>
      <w:r w:rsidRPr="003764EC">
        <w:tab/>
      </w:r>
      <w:r w:rsidRPr="003764EC">
        <w:tab/>
        <w:t xml:space="preserve"> 33 ml</w:t>
      </w:r>
    </w:p>
    <w:p w14:paraId="32B0A80F" w14:textId="77777777" w:rsidR="009F6298" w:rsidRPr="003764EC" w:rsidRDefault="009F6298" w:rsidP="009F6298">
      <w:pPr>
        <w:jc w:val="both"/>
      </w:pPr>
    </w:p>
    <w:p w14:paraId="3E2C09FC" w14:textId="77777777" w:rsidR="009F6298" w:rsidRDefault="009F6298" w:rsidP="009F6298">
      <w:r w:rsidRPr="003764EC">
        <w:t xml:space="preserve">Vse tube morajo biti čiste, osnovno pakiranje mora zagotavljati čistost in ustrezno mehansko zaščito do odprtja. </w:t>
      </w:r>
    </w:p>
    <w:p w14:paraId="26358513" w14:textId="77777777" w:rsidR="00231D4C" w:rsidRPr="003764EC" w:rsidRDefault="00231D4C" w:rsidP="009F6298"/>
    <w:p w14:paraId="3A87EDC7" w14:textId="77777777" w:rsidR="009F6298" w:rsidRPr="003764EC" w:rsidRDefault="009F6298" w:rsidP="009F6298">
      <w:pPr>
        <w:rPr>
          <w:b/>
          <w:bCs/>
        </w:rPr>
      </w:pPr>
      <w:r w:rsidRPr="003764EC">
        <w:rPr>
          <w:b/>
          <w:bCs/>
        </w:rPr>
        <w:t xml:space="preserve">POZOR! </w:t>
      </w:r>
    </w:p>
    <w:p w14:paraId="0BB9ADFC" w14:textId="77777777" w:rsidR="009F6298" w:rsidRPr="003764EC" w:rsidRDefault="009F6298" w:rsidP="009F6298">
      <w:pPr>
        <w:rPr>
          <w:b/>
          <w:bCs/>
        </w:rPr>
      </w:pPr>
      <w:r w:rsidRPr="003764EC">
        <w:rPr>
          <w:b/>
          <w:bCs/>
        </w:rPr>
        <w:t>Strojno, polavtomatsko polnjenje poltrdih farmacevtskih oblik. Dimenzije tub so pomembne, ker morajo biti kompatibilne z obstoječimi napravami za polnjenje.</w:t>
      </w:r>
    </w:p>
    <w:p w14:paraId="6D5442FC" w14:textId="77777777" w:rsidR="009F6298" w:rsidRPr="003764EC" w:rsidRDefault="009F6298" w:rsidP="009F6298">
      <w:pPr>
        <w:rPr>
          <w:b/>
          <w:bCs/>
        </w:rPr>
      </w:pPr>
    </w:p>
    <w:p w14:paraId="25B94875" w14:textId="5F1FA62F" w:rsidR="009F6298" w:rsidRPr="0086531F" w:rsidRDefault="00FE0A57" w:rsidP="0086531F">
      <w:pPr>
        <w:pStyle w:val="Naslov5"/>
      </w:pPr>
      <w:r w:rsidRPr="0086531F">
        <w:t>B</w:t>
      </w:r>
      <w:r w:rsidR="009F6298" w:rsidRPr="0086531F">
        <w:t xml:space="preserve"> - PLASTIČNE TUBE</w:t>
      </w:r>
    </w:p>
    <w:p w14:paraId="501D7177" w14:textId="77777777" w:rsidR="009F6298" w:rsidRPr="003764EC" w:rsidRDefault="009F6298" w:rsidP="009F6298">
      <w:pPr>
        <w:pStyle w:val="Naslov6"/>
        <w:numPr>
          <w:ilvl w:val="0"/>
          <w:numId w:val="54"/>
        </w:numPr>
        <w:tabs>
          <w:tab w:val="clear" w:pos="360"/>
          <w:tab w:val="num" w:pos="709"/>
        </w:tabs>
        <w:spacing w:before="180"/>
        <w:ind w:left="709" w:hanging="284"/>
        <w:rPr>
          <w:b/>
          <w:bCs/>
        </w:rPr>
      </w:pPr>
      <w:r w:rsidRPr="003764EC">
        <w:rPr>
          <w:b/>
          <w:bCs/>
        </w:rPr>
        <w:t>tube 150 ml:</w:t>
      </w:r>
    </w:p>
    <w:p w14:paraId="1496CE94" w14:textId="77777777" w:rsidR="009F6298" w:rsidRPr="003764EC" w:rsidRDefault="009F6298" w:rsidP="009F6298">
      <w:pPr>
        <w:widowControl/>
        <w:numPr>
          <w:ilvl w:val="1"/>
          <w:numId w:val="52"/>
        </w:numPr>
      </w:pPr>
      <w:r w:rsidRPr="003764EC">
        <w:t>material: polietilen, polipropilen</w:t>
      </w:r>
    </w:p>
    <w:p w14:paraId="787FD044" w14:textId="77777777" w:rsidR="009F6298" w:rsidRPr="003764EC" w:rsidRDefault="009F6298" w:rsidP="009F6298">
      <w:pPr>
        <w:widowControl/>
        <w:numPr>
          <w:ilvl w:val="1"/>
          <w:numId w:val="52"/>
        </w:numPr>
      </w:pPr>
      <w:r w:rsidRPr="003764EC">
        <w:t>oblika: gladke površine, pravilne oblike</w:t>
      </w:r>
    </w:p>
    <w:p w14:paraId="5A65AC00" w14:textId="77777777" w:rsidR="009F6298" w:rsidRPr="003764EC" w:rsidRDefault="009F6298" w:rsidP="009F6298">
      <w:pPr>
        <w:widowControl/>
        <w:numPr>
          <w:ilvl w:val="1"/>
          <w:numId w:val="52"/>
        </w:numPr>
      </w:pPr>
      <w:r w:rsidRPr="003764EC">
        <w:t xml:space="preserve">tuba (PE), bele barve, </w:t>
      </w:r>
      <w:r w:rsidRPr="003764EC">
        <w:sym w:font="Symbol" w:char="F066"/>
      </w:r>
      <w:r w:rsidRPr="003764EC">
        <w:t xml:space="preserve"> = 50 mm ± 2 mm, dolžina 120 mm ± 2 mm (brez pokrovčka)</w:t>
      </w:r>
    </w:p>
    <w:p w14:paraId="09845A0A" w14:textId="77777777" w:rsidR="009F6298" w:rsidRPr="003764EC" w:rsidRDefault="009F6298" w:rsidP="009F6298">
      <w:pPr>
        <w:widowControl/>
        <w:numPr>
          <w:ilvl w:val="1"/>
          <w:numId w:val="52"/>
        </w:numPr>
      </w:pPr>
      <w:r w:rsidRPr="003764EC">
        <w:t xml:space="preserve">standardni nastavek z odprtino </w:t>
      </w:r>
      <w:r w:rsidRPr="003764EC">
        <w:sym w:font="Symbol" w:char="F066"/>
      </w:r>
      <w:r w:rsidRPr="003764EC">
        <w:t xml:space="preserve"> = 3 mm, zaščitena z </w:t>
      </w:r>
      <w:proofErr w:type="spellStart"/>
      <w:r w:rsidRPr="003764EC">
        <w:t>alu</w:t>
      </w:r>
      <w:proofErr w:type="spellEnd"/>
      <w:r w:rsidRPr="003764EC">
        <w:t>- membrano</w:t>
      </w:r>
    </w:p>
    <w:p w14:paraId="357EE389" w14:textId="77777777" w:rsidR="009F6298" w:rsidRPr="003764EC" w:rsidRDefault="009F6298" w:rsidP="009F6298">
      <w:pPr>
        <w:widowControl/>
        <w:numPr>
          <w:ilvl w:val="1"/>
          <w:numId w:val="52"/>
        </w:numPr>
      </w:pPr>
      <w:r w:rsidRPr="003764EC">
        <w:t xml:space="preserve">pokrovček (PP), zlata z navojem, oblika prilagojena nastavku </w:t>
      </w:r>
    </w:p>
    <w:p w14:paraId="5FEBD78F" w14:textId="77777777" w:rsidR="009F6298" w:rsidRPr="003764EC" w:rsidRDefault="009F6298" w:rsidP="009F6298">
      <w:pPr>
        <w:widowControl/>
        <w:numPr>
          <w:ilvl w:val="1"/>
          <w:numId w:val="52"/>
        </w:numPr>
      </w:pPr>
      <w:r w:rsidRPr="003764EC">
        <w:t xml:space="preserve">čiste, brez opilkov </w:t>
      </w:r>
    </w:p>
    <w:p w14:paraId="75B96C27" w14:textId="77777777" w:rsidR="009F6298" w:rsidRPr="003764EC" w:rsidRDefault="009F6298" w:rsidP="009F6298">
      <w:pPr>
        <w:pStyle w:val="Naslov6"/>
        <w:numPr>
          <w:ilvl w:val="0"/>
          <w:numId w:val="54"/>
        </w:numPr>
        <w:tabs>
          <w:tab w:val="clear" w:pos="360"/>
          <w:tab w:val="num" w:pos="709"/>
        </w:tabs>
        <w:spacing w:before="180"/>
        <w:ind w:left="709" w:hanging="284"/>
        <w:rPr>
          <w:b/>
          <w:bCs/>
        </w:rPr>
      </w:pPr>
      <w:r w:rsidRPr="003764EC">
        <w:rPr>
          <w:b/>
          <w:bCs/>
        </w:rPr>
        <w:t>tube 10 ml:</w:t>
      </w:r>
    </w:p>
    <w:p w14:paraId="657700E3" w14:textId="77777777" w:rsidR="009F6298" w:rsidRPr="003764EC" w:rsidRDefault="009F6298" w:rsidP="009F6298">
      <w:pPr>
        <w:widowControl/>
        <w:numPr>
          <w:ilvl w:val="1"/>
          <w:numId w:val="52"/>
        </w:numPr>
      </w:pPr>
      <w:r w:rsidRPr="003764EC">
        <w:t>material: polietilen, polipropilen</w:t>
      </w:r>
    </w:p>
    <w:p w14:paraId="2169F3E3" w14:textId="77777777" w:rsidR="009F6298" w:rsidRPr="003764EC" w:rsidRDefault="009F6298" w:rsidP="009F6298">
      <w:pPr>
        <w:widowControl/>
        <w:numPr>
          <w:ilvl w:val="1"/>
          <w:numId w:val="52"/>
        </w:numPr>
      </w:pPr>
      <w:r w:rsidRPr="003764EC">
        <w:t>oblika: gladke površine, pravilne oblike</w:t>
      </w:r>
    </w:p>
    <w:p w14:paraId="78BE02C2" w14:textId="77777777" w:rsidR="009F6298" w:rsidRPr="003764EC" w:rsidRDefault="009F6298" w:rsidP="009F6298">
      <w:pPr>
        <w:widowControl/>
        <w:numPr>
          <w:ilvl w:val="1"/>
          <w:numId w:val="52"/>
        </w:numPr>
      </w:pPr>
      <w:r w:rsidRPr="003764EC">
        <w:lastRenderedPageBreak/>
        <w:t xml:space="preserve">tuba (PE), bele barve, </w:t>
      </w:r>
      <w:r w:rsidRPr="003764EC">
        <w:sym w:font="Symbol" w:char="F066"/>
      </w:r>
      <w:r w:rsidRPr="003764EC">
        <w:t xml:space="preserve"> = 19 mm ± 2 mm, dolžina 70 mm ± 2 mm (brez pokrovčka)</w:t>
      </w:r>
    </w:p>
    <w:p w14:paraId="2C7CCEA1" w14:textId="77777777" w:rsidR="009F6298" w:rsidRPr="003764EC" w:rsidRDefault="009F6298" w:rsidP="009F6298">
      <w:pPr>
        <w:widowControl/>
        <w:numPr>
          <w:ilvl w:val="1"/>
          <w:numId w:val="52"/>
        </w:numPr>
      </w:pPr>
      <w:r w:rsidRPr="003764EC">
        <w:t xml:space="preserve">a - nastavek prilagojen za aplikacijo na ustnice z odprtino </w:t>
      </w:r>
      <w:r w:rsidRPr="003764EC">
        <w:sym w:font="Symbol" w:char="F066"/>
      </w:r>
      <w:r w:rsidRPr="003764EC">
        <w:t xml:space="preserve"> = 1,5 mm</w:t>
      </w:r>
    </w:p>
    <w:p w14:paraId="4B0FBD98" w14:textId="77777777" w:rsidR="009F6298" w:rsidRPr="003764EC" w:rsidRDefault="009F6298" w:rsidP="009F6298">
      <w:pPr>
        <w:widowControl/>
        <w:numPr>
          <w:ilvl w:val="1"/>
          <w:numId w:val="52"/>
        </w:numPr>
      </w:pPr>
      <w:r w:rsidRPr="003764EC">
        <w:t xml:space="preserve">b - nastavek prilagojen za aplikacijo za oči z odprtino </w:t>
      </w:r>
      <w:r w:rsidRPr="003764EC">
        <w:sym w:font="Symbol" w:char="F066"/>
      </w:r>
      <w:r w:rsidRPr="003764EC">
        <w:t xml:space="preserve"> = 1 mm</w:t>
      </w:r>
    </w:p>
    <w:p w14:paraId="35E95885" w14:textId="77777777" w:rsidR="009F6298" w:rsidRPr="003764EC" w:rsidRDefault="009F6298" w:rsidP="009F6298">
      <w:pPr>
        <w:widowControl/>
        <w:numPr>
          <w:ilvl w:val="1"/>
          <w:numId w:val="52"/>
        </w:numPr>
      </w:pPr>
      <w:r w:rsidRPr="003764EC">
        <w:t xml:space="preserve">pokrovček (PP), zlata z navojem, oblika prilagojena nastavku </w:t>
      </w:r>
    </w:p>
    <w:p w14:paraId="53F5BA29" w14:textId="77777777" w:rsidR="009F6298" w:rsidRPr="003764EC" w:rsidRDefault="009F6298" w:rsidP="009F6298">
      <w:pPr>
        <w:spacing w:before="180"/>
        <w:ind w:firstLine="357"/>
      </w:pPr>
      <w:r w:rsidRPr="003764EC">
        <w:t>Vsebina tiska je predpisana - eno ali večbarvni tisk vključuje toplotni tisk.</w:t>
      </w:r>
    </w:p>
    <w:p w14:paraId="14F39A8D" w14:textId="00C5D00E" w:rsidR="009F6298" w:rsidRPr="003764EC" w:rsidRDefault="009F6298" w:rsidP="009F6298">
      <w:pPr>
        <w:pStyle w:val="Odstavekseznama"/>
        <w:spacing w:before="120" w:after="240"/>
        <w:ind w:left="357"/>
        <w:rPr>
          <w:rFonts w:ascii="Arial" w:hAnsi="Arial" w:cs="Arial"/>
          <w:b/>
          <w:bCs/>
        </w:rPr>
      </w:pPr>
      <w:r w:rsidRPr="003764EC">
        <w:rPr>
          <w:rFonts w:ascii="Arial" w:hAnsi="Arial" w:cs="Arial"/>
          <w:b/>
          <w:bCs/>
        </w:rPr>
        <w:t xml:space="preserve">Ponudnik mora za artikle pod </w:t>
      </w:r>
      <w:r w:rsidR="00F413F5" w:rsidRPr="003764EC">
        <w:rPr>
          <w:rFonts w:ascii="Arial" w:hAnsi="Arial" w:cs="Arial"/>
          <w:b/>
          <w:bCs/>
        </w:rPr>
        <w:t>B</w:t>
      </w:r>
      <w:r w:rsidRPr="003764EC">
        <w:rPr>
          <w:rFonts w:ascii="Arial" w:hAnsi="Arial" w:cs="Arial"/>
          <w:b/>
          <w:bCs/>
        </w:rPr>
        <w:t xml:space="preserve"> ponuditi artikle primerljive vzorcem za te artikle.</w:t>
      </w:r>
    </w:p>
    <w:p w14:paraId="607CDD06" w14:textId="77777777" w:rsidR="009F6298" w:rsidRPr="003764EC" w:rsidRDefault="009F6298" w:rsidP="009F6298">
      <w:pPr>
        <w:spacing w:before="60"/>
        <w:jc w:val="both"/>
      </w:pPr>
    </w:p>
    <w:p w14:paraId="31382C29" w14:textId="77777777" w:rsidR="009F6298" w:rsidRPr="003764EC" w:rsidRDefault="009F6298" w:rsidP="009F6298">
      <w:pPr>
        <w:spacing w:before="60"/>
        <w:jc w:val="both"/>
      </w:pPr>
      <w:r w:rsidRPr="003764EC">
        <w:t xml:space="preserve">Vse tube morajo biti čiste, osnovno pakiranje mora zagotavljati čistost in ustrezno mehansko zaščito do odprtja.  </w:t>
      </w:r>
    </w:p>
    <w:p w14:paraId="5302F9D5" w14:textId="77777777" w:rsidR="009F6298" w:rsidRPr="003764EC" w:rsidRDefault="009F6298" w:rsidP="009F6298">
      <w:pPr>
        <w:spacing w:before="60"/>
        <w:jc w:val="both"/>
      </w:pPr>
    </w:p>
    <w:p w14:paraId="34375186" w14:textId="77777777" w:rsidR="009F6298" w:rsidRPr="003764EC" w:rsidRDefault="009F6298" w:rsidP="009F6298">
      <w:pPr>
        <w:jc w:val="both"/>
      </w:pPr>
      <w:r w:rsidRPr="003764EC">
        <w:t>Potrjujemo, da v ponudbi ponujena farmacevtska ovojnina ustreza vsem tehničnim zahtevam naročnika.</w:t>
      </w:r>
    </w:p>
    <w:p w14:paraId="493F3FCC" w14:textId="77777777" w:rsidR="009F6298" w:rsidRPr="003764EC" w:rsidRDefault="009F6298" w:rsidP="009F6298">
      <w:pPr>
        <w:jc w:val="both"/>
      </w:pPr>
    </w:p>
    <w:p w14:paraId="1A7F3ED7" w14:textId="7832BE11" w:rsidR="009F6298" w:rsidRPr="003764EC" w:rsidRDefault="009F6298" w:rsidP="009F6298">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1E9A8DC2" w14:textId="77777777" w:rsidR="009F6298" w:rsidRPr="003764EC" w:rsidRDefault="009F6298" w:rsidP="009F6298">
      <w:pPr>
        <w:jc w:val="both"/>
      </w:pPr>
    </w:p>
    <w:p w14:paraId="2A3D022D" w14:textId="77777777" w:rsidR="009F6298" w:rsidRPr="003764EC" w:rsidRDefault="009F6298" w:rsidP="009F6298">
      <w:pPr>
        <w:jc w:val="both"/>
      </w:pPr>
    </w:p>
    <w:p w14:paraId="018942C1" w14:textId="77777777" w:rsidR="009F6298" w:rsidRPr="003764EC" w:rsidRDefault="009F6298" w:rsidP="009F6298">
      <w:pPr>
        <w:ind w:left="4536"/>
        <w:jc w:val="both"/>
      </w:pPr>
      <w:r w:rsidRPr="003764EC">
        <w:t>Žig in podpis odgovorne osebe ponudnika:</w:t>
      </w:r>
    </w:p>
    <w:p w14:paraId="09D2A7C1" w14:textId="77777777" w:rsidR="009F6298" w:rsidRPr="003764EC" w:rsidRDefault="009F6298" w:rsidP="009F6298">
      <w:pPr>
        <w:ind w:left="4536"/>
        <w:jc w:val="both"/>
      </w:pPr>
    </w:p>
    <w:p w14:paraId="717A4F15" w14:textId="77777777" w:rsidR="009F6298" w:rsidRPr="003764EC" w:rsidRDefault="009F6298" w:rsidP="009F6298">
      <w:pPr>
        <w:ind w:left="3828" w:firstLine="708"/>
        <w:jc w:val="both"/>
      </w:pPr>
      <w:r w:rsidRPr="003764EC">
        <w:t>__________________________________</w:t>
      </w:r>
    </w:p>
    <w:p w14:paraId="7C38D844" w14:textId="77777777" w:rsidR="009F6298" w:rsidRPr="003764EC" w:rsidRDefault="009F6298" w:rsidP="009F6298">
      <w:pPr>
        <w:jc w:val="both"/>
      </w:pPr>
    </w:p>
    <w:p w14:paraId="2BCDA60F" w14:textId="77777777" w:rsidR="009F6298" w:rsidRPr="003764EC" w:rsidRDefault="009F6298" w:rsidP="009F6298">
      <w:pPr>
        <w:jc w:val="both"/>
      </w:pPr>
      <w:r w:rsidRPr="003764EC">
        <w:t>V __________________, dne _____________</w:t>
      </w:r>
      <w:r w:rsidRPr="003764EC">
        <w:br w:type="page"/>
      </w:r>
    </w:p>
    <w:p w14:paraId="2B32BB5A" w14:textId="23FAB376" w:rsidR="00EC1F87" w:rsidRPr="003764EC" w:rsidRDefault="00EC1F87" w:rsidP="00EC1F87">
      <w:pPr>
        <w:pStyle w:val="Naslov3"/>
        <w:spacing w:before="240"/>
        <w:jc w:val="right"/>
        <w:rPr>
          <w:color w:val="auto"/>
          <w:sz w:val="20"/>
          <w:szCs w:val="20"/>
        </w:rPr>
      </w:pPr>
      <w:r w:rsidRPr="003764EC">
        <w:rPr>
          <w:color w:val="auto"/>
          <w:sz w:val="20"/>
          <w:szCs w:val="20"/>
        </w:rPr>
        <w:lastRenderedPageBreak/>
        <w:t xml:space="preserve">Obrazec 2b – sklop </w:t>
      </w:r>
      <w:r w:rsidR="00FE0A57" w:rsidRPr="003764EC">
        <w:rPr>
          <w:color w:val="auto"/>
          <w:sz w:val="20"/>
          <w:szCs w:val="20"/>
        </w:rPr>
        <w:t>9</w:t>
      </w:r>
    </w:p>
    <w:p w14:paraId="544A3B6B" w14:textId="052DEA0F" w:rsidR="00EC1F87" w:rsidRPr="003764EC" w:rsidRDefault="00EC1F87" w:rsidP="00EC1F87">
      <w:pPr>
        <w:rPr>
          <w:bCs/>
          <w:u w:val="single"/>
        </w:rPr>
      </w:pPr>
      <w:r w:rsidRPr="003764EC">
        <w:t xml:space="preserve">Ljubljana,  </w:t>
      </w:r>
      <w:r w:rsidR="009011A4">
        <w:t>24.3.2025</w:t>
      </w:r>
    </w:p>
    <w:p w14:paraId="3ED65BE7" w14:textId="738042A5" w:rsidR="00EC1F87" w:rsidRPr="003764EC" w:rsidRDefault="00EC1F87" w:rsidP="00EC1F87">
      <w:r w:rsidRPr="003764EC">
        <w:t xml:space="preserve">Številka:   </w:t>
      </w:r>
      <w:r w:rsidR="009011A4">
        <w:t>1716-3/2025</w:t>
      </w:r>
    </w:p>
    <w:p w14:paraId="40907333" w14:textId="77777777" w:rsidR="00EC1F87" w:rsidRPr="003764EC" w:rsidRDefault="00EC1F87" w:rsidP="00EC1F87"/>
    <w:p w14:paraId="00A053E8" w14:textId="77777777" w:rsidR="00EC1F87" w:rsidRPr="003764EC" w:rsidRDefault="00EC1F87" w:rsidP="00EC1F87">
      <w:pPr>
        <w:spacing w:line="360" w:lineRule="auto"/>
        <w:jc w:val="both"/>
      </w:pPr>
      <w:r w:rsidRPr="003764EC">
        <w:t xml:space="preserve">Ponudnik:   </w:t>
      </w:r>
      <w:r w:rsidRPr="003764EC">
        <w:tab/>
        <w:t>______________________</w:t>
      </w:r>
    </w:p>
    <w:p w14:paraId="21BF9FBC" w14:textId="77777777" w:rsidR="00EC1F87" w:rsidRPr="003764EC" w:rsidRDefault="00EC1F87" w:rsidP="00EC1F87">
      <w:pPr>
        <w:spacing w:line="360" w:lineRule="auto"/>
        <w:ind w:left="708" w:firstLine="708"/>
        <w:jc w:val="both"/>
      </w:pPr>
      <w:r w:rsidRPr="003764EC">
        <w:t>______________________</w:t>
      </w:r>
    </w:p>
    <w:p w14:paraId="4F5FA878" w14:textId="77777777" w:rsidR="00EC1F87" w:rsidRPr="003764EC" w:rsidRDefault="00EC1F87" w:rsidP="00EC1F87">
      <w:pPr>
        <w:spacing w:line="360" w:lineRule="auto"/>
        <w:ind w:left="708" w:firstLine="708"/>
        <w:jc w:val="both"/>
      </w:pPr>
      <w:r w:rsidRPr="003764EC">
        <w:t>______________________</w:t>
      </w:r>
    </w:p>
    <w:p w14:paraId="23CED947" w14:textId="77777777" w:rsidR="00EC1F87" w:rsidRPr="003764EC" w:rsidRDefault="00EC1F87" w:rsidP="00EC1F87">
      <w:pPr>
        <w:jc w:val="both"/>
      </w:pPr>
    </w:p>
    <w:p w14:paraId="51723423" w14:textId="77777777" w:rsidR="00EC1F87" w:rsidRPr="003764EC" w:rsidRDefault="00EC1F87" w:rsidP="00EC1F87">
      <w:pPr>
        <w:jc w:val="both"/>
      </w:pPr>
    </w:p>
    <w:p w14:paraId="2546F729" w14:textId="77777777" w:rsidR="00EC1F87" w:rsidRPr="003764EC" w:rsidRDefault="00EC1F87" w:rsidP="00EC1F87">
      <w:pPr>
        <w:jc w:val="center"/>
        <w:rPr>
          <w:b/>
        </w:rPr>
      </w:pPr>
      <w:r w:rsidRPr="003764EC">
        <w:rPr>
          <w:b/>
        </w:rPr>
        <w:t>Tehnične specifikacije</w:t>
      </w:r>
    </w:p>
    <w:p w14:paraId="2E84AE92" w14:textId="77777777" w:rsidR="00EC1F87" w:rsidRPr="003764EC" w:rsidRDefault="00EC1F87" w:rsidP="00EC1F87">
      <w:pPr>
        <w:jc w:val="center"/>
        <w:rPr>
          <w:b/>
        </w:rPr>
      </w:pPr>
    </w:p>
    <w:p w14:paraId="3329E63D" w14:textId="01B9FEB8" w:rsidR="00EC1F87" w:rsidRPr="003764EC" w:rsidRDefault="00EC1F87" w:rsidP="00EC1F87">
      <w:pPr>
        <w:jc w:val="center"/>
        <w:rPr>
          <w:b/>
        </w:rPr>
      </w:pPr>
      <w:r w:rsidRPr="003764EC">
        <w:rPr>
          <w:b/>
        </w:rPr>
        <w:t xml:space="preserve">Sklop </w:t>
      </w:r>
      <w:r w:rsidR="00FE0A57" w:rsidRPr="003764EC">
        <w:rPr>
          <w:b/>
        </w:rPr>
        <w:t>9</w:t>
      </w:r>
      <w:r w:rsidRPr="003764EC">
        <w:rPr>
          <w:b/>
        </w:rPr>
        <w:t>: Dvojni trak (</w:t>
      </w:r>
      <w:proofErr w:type="spellStart"/>
      <w:r w:rsidRPr="003764EC">
        <w:rPr>
          <w:b/>
        </w:rPr>
        <w:t>supoforme</w:t>
      </w:r>
      <w:proofErr w:type="spellEnd"/>
      <w:r w:rsidRPr="003764EC">
        <w:rPr>
          <w:b/>
        </w:rPr>
        <w:t xml:space="preserve">) za vlivanje svečk in </w:t>
      </w:r>
      <w:proofErr w:type="spellStart"/>
      <w:r w:rsidRPr="003764EC">
        <w:rPr>
          <w:b/>
        </w:rPr>
        <w:t>globul</w:t>
      </w:r>
      <w:proofErr w:type="spellEnd"/>
    </w:p>
    <w:p w14:paraId="69728BC6" w14:textId="77777777" w:rsidR="00EC1F87" w:rsidRPr="003764EC" w:rsidRDefault="00EC1F87" w:rsidP="00EC1F87">
      <w:pPr>
        <w:pStyle w:val="Odstavekseznama"/>
        <w:ind w:left="0"/>
        <w:rPr>
          <w:rFonts w:ascii="Arial" w:hAnsi="Arial" w:cs="Arial"/>
          <w:bCs/>
        </w:rPr>
      </w:pPr>
    </w:p>
    <w:p w14:paraId="6A690E0F" w14:textId="77777777" w:rsidR="00EC1F87" w:rsidRPr="003764EC" w:rsidRDefault="00EC1F87" w:rsidP="00EC1F87">
      <w:pPr>
        <w:pStyle w:val="Odstavekseznama"/>
        <w:ind w:left="0"/>
        <w:rPr>
          <w:rFonts w:ascii="Arial" w:hAnsi="Arial" w:cs="Arial"/>
          <w:bCs/>
        </w:rPr>
      </w:pPr>
    </w:p>
    <w:p w14:paraId="5B4D3B33" w14:textId="77777777" w:rsidR="00EC1F87" w:rsidRPr="003764EC" w:rsidRDefault="00EC1F87" w:rsidP="00EC1F87">
      <w:r w:rsidRPr="003764EC">
        <w:t>Zahteve:</w:t>
      </w:r>
    </w:p>
    <w:p w14:paraId="3CE506FE" w14:textId="77777777" w:rsidR="00EC1F87" w:rsidRPr="003764EC" w:rsidRDefault="00EC1F87" w:rsidP="00735889">
      <w:pPr>
        <w:pStyle w:val="Naslov5"/>
      </w:pPr>
      <w:r w:rsidRPr="003764EC">
        <w:t xml:space="preserve">Dvojni trak: 1 g, 2 g, 3 g </w:t>
      </w:r>
    </w:p>
    <w:p w14:paraId="394A1497" w14:textId="77777777" w:rsidR="00EC1F87" w:rsidRPr="003764EC" w:rsidRDefault="00EC1F87" w:rsidP="00EC1F87">
      <w:pPr>
        <w:widowControl/>
        <w:numPr>
          <w:ilvl w:val="0"/>
          <w:numId w:val="55"/>
        </w:numPr>
      </w:pPr>
      <w:r w:rsidRPr="003764EC">
        <w:t xml:space="preserve">10 </w:t>
      </w:r>
      <w:proofErr w:type="spellStart"/>
      <w:r w:rsidRPr="003764EC">
        <w:t>supoform</w:t>
      </w:r>
      <w:proofErr w:type="spellEnd"/>
      <w:r w:rsidRPr="003764EC">
        <w:t>/</w:t>
      </w:r>
      <w:proofErr w:type="spellStart"/>
      <w:r w:rsidRPr="003764EC">
        <w:t>globuform</w:t>
      </w:r>
      <w:proofErr w:type="spellEnd"/>
      <w:r w:rsidRPr="003764EC">
        <w:t xml:space="preserve"> v eni ploščici – definirana s predloženim vzorcem</w:t>
      </w:r>
    </w:p>
    <w:p w14:paraId="6A04C848" w14:textId="77777777" w:rsidR="00EC1F87" w:rsidRPr="003764EC" w:rsidRDefault="00EC1F87" w:rsidP="00EC1F87">
      <w:pPr>
        <w:ind w:left="2124" w:firstLine="708"/>
      </w:pPr>
      <w:r w:rsidRPr="003764EC">
        <w:t xml:space="preserve">dimenzija ploščice: </w:t>
      </w:r>
    </w:p>
    <w:p w14:paraId="548473C8" w14:textId="77777777" w:rsidR="00EC1F87" w:rsidRPr="003764EC" w:rsidRDefault="00EC1F87" w:rsidP="00EC1F87">
      <w:pPr>
        <w:ind w:left="2124" w:firstLine="708"/>
      </w:pPr>
      <w:r w:rsidRPr="003764EC">
        <w:t xml:space="preserve">višina </w:t>
      </w:r>
      <w:r w:rsidRPr="003764EC">
        <w:tab/>
        <w:t xml:space="preserve">       </w:t>
      </w:r>
      <w:r w:rsidRPr="003764EC">
        <w:tab/>
      </w:r>
      <w:r w:rsidRPr="003764EC">
        <w:tab/>
      </w:r>
      <w:r w:rsidRPr="003764EC">
        <w:tab/>
        <w:t>44,5mm +/-0,3mm</w:t>
      </w:r>
    </w:p>
    <w:p w14:paraId="785AA2A2" w14:textId="77777777" w:rsidR="00EC1F87" w:rsidRPr="003764EC" w:rsidRDefault="00EC1F87" w:rsidP="00EC1F87">
      <w:pPr>
        <w:ind w:left="2124" w:firstLine="708"/>
      </w:pPr>
      <w:r w:rsidRPr="003764EC">
        <w:t xml:space="preserve">dolžina    </w:t>
      </w:r>
      <w:r w:rsidRPr="003764EC">
        <w:tab/>
      </w:r>
      <w:r w:rsidRPr="003764EC">
        <w:tab/>
      </w:r>
      <w:r w:rsidRPr="003764EC">
        <w:tab/>
        <w:t>175,0mm</w:t>
      </w:r>
    </w:p>
    <w:p w14:paraId="481E1F08" w14:textId="77777777" w:rsidR="00EC1F87" w:rsidRPr="003764EC" w:rsidRDefault="00EC1F87" w:rsidP="00EC1F87">
      <w:pPr>
        <w:ind w:left="2124" w:firstLine="708"/>
      </w:pPr>
      <w:r w:rsidRPr="003764EC">
        <w:t>širina zgornjega traku</w:t>
      </w:r>
      <w:r w:rsidRPr="003764EC">
        <w:tab/>
        <w:t>17,5mm</w:t>
      </w:r>
    </w:p>
    <w:p w14:paraId="46994B40" w14:textId="77777777" w:rsidR="00EC1F87" w:rsidRPr="003764EC" w:rsidRDefault="00EC1F87" w:rsidP="00EC1F87">
      <w:pPr>
        <w:widowControl/>
        <w:numPr>
          <w:ilvl w:val="0"/>
          <w:numId w:val="55"/>
        </w:numPr>
      </w:pPr>
      <w:r w:rsidRPr="003764EC">
        <w:t xml:space="preserve">Izdelovalec </w:t>
      </w:r>
      <w:proofErr w:type="spellStart"/>
      <w:r w:rsidRPr="003764EC">
        <w:t>Meyer</w:t>
      </w:r>
      <w:proofErr w:type="spellEnd"/>
      <w:r w:rsidRPr="003764EC">
        <w:t xml:space="preserve"> </w:t>
      </w:r>
      <w:proofErr w:type="spellStart"/>
      <w:r w:rsidRPr="003764EC">
        <w:t>GmbH</w:t>
      </w:r>
      <w:proofErr w:type="spellEnd"/>
    </w:p>
    <w:p w14:paraId="01E8ABD2" w14:textId="77777777" w:rsidR="00EC1F87" w:rsidRPr="003764EC" w:rsidRDefault="00EC1F87" w:rsidP="00EC1F87">
      <w:pPr>
        <w:widowControl/>
        <w:numPr>
          <w:ilvl w:val="0"/>
          <w:numId w:val="55"/>
        </w:numPr>
        <w:jc w:val="both"/>
      </w:pPr>
      <w:r w:rsidRPr="003764EC">
        <w:t xml:space="preserve">Barva: bela, </w:t>
      </w:r>
    </w:p>
    <w:p w14:paraId="56145B66" w14:textId="77777777" w:rsidR="00EC1F87" w:rsidRPr="003764EC" w:rsidRDefault="00EC1F87" w:rsidP="00EC1F87">
      <w:pPr>
        <w:widowControl/>
        <w:numPr>
          <w:ilvl w:val="0"/>
          <w:numId w:val="55"/>
        </w:numPr>
      </w:pPr>
      <w:r w:rsidRPr="003764EC">
        <w:t>Material: PVC/polietilen</w:t>
      </w:r>
    </w:p>
    <w:p w14:paraId="6603362A" w14:textId="77777777" w:rsidR="00EC1F87" w:rsidRPr="003764EC" w:rsidRDefault="00EC1F87" w:rsidP="00EC1F87">
      <w:pPr>
        <w:widowControl/>
        <w:numPr>
          <w:ilvl w:val="0"/>
          <w:numId w:val="55"/>
        </w:numPr>
      </w:pPr>
      <w:r w:rsidRPr="003764EC">
        <w:t xml:space="preserve">Oblika: svečka, </w:t>
      </w:r>
      <w:proofErr w:type="spellStart"/>
      <w:r w:rsidRPr="003764EC">
        <w:t>ovula</w:t>
      </w:r>
      <w:proofErr w:type="spellEnd"/>
    </w:p>
    <w:p w14:paraId="2441DF7F" w14:textId="77777777" w:rsidR="00EC1F87" w:rsidRPr="003764EC" w:rsidRDefault="00EC1F87" w:rsidP="00EC1F87">
      <w:pPr>
        <w:widowControl/>
        <w:numPr>
          <w:ilvl w:val="0"/>
          <w:numId w:val="55"/>
        </w:numPr>
      </w:pPr>
      <w:r w:rsidRPr="003764EC">
        <w:t>predpisanih dimenzij:</w:t>
      </w:r>
    </w:p>
    <w:p w14:paraId="0E27D6BE" w14:textId="77777777" w:rsidR="00EC1F87" w:rsidRPr="003764EC" w:rsidRDefault="00EC1F87" w:rsidP="00EC1F87">
      <w:pPr>
        <w:widowControl/>
        <w:numPr>
          <w:ilvl w:val="0"/>
          <w:numId w:val="56"/>
        </w:numPr>
      </w:pPr>
      <w:r w:rsidRPr="003764EC">
        <w:t xml:space="preserve">za svečke 1 g   </w:t>
      </w:r>
      <w:r w:rsidRPr="003764EC">
        <w:tab/>
        <w:t xml:space="preserve">višine </w:t>
      </w:r>
      <w:r w:rsidRPr="003764EC">
        <w:tab/>
      </w:r>
      <w:r w:rsidRPr="003764EC">
        <w:tab/>
      </w:r>
      <w:r w:rsidRPr="003764EC">
        <w:tab/>
      </w:r>
      <w:r w:rsidRPr="003764EC">
        <w:tab/>
        <w:t>26 mm</w:t>
      </w:r>
    </w:p>
    <w:p w14:paraId="2965F511" w14:textId="77777777" w:rsidR="00EC1F87" w:rsidRPr="003764EC" w:rsidRDefault="00EC1F87" w:rsidP="00EC1F87">
      <w:pPr>
        <w:ind w:left="2124" w:firstLine="708"/>
      </w:pPr>
      <w:r w:rsidRPr="003764EC">
        <w:t xml:space="preserve">volumen </w:t>
      </w:r>
      <w:r w:rsidRPr="003764EC">
        <w:tab/>
      </w:r>
      <w:r w:rsidRPr="003764EC">
        <w:tab/>
      </w:r>
      <w:r w:rsidRPr="003764EC">
        <w:tab/>
        <w:t>1,18 ml</w:t>
      </w:r>
    </w:p>
    <w:p w14:paraId="47774FF0" w14:textId="77777777" w:rsidR="00EC1F87" w:rsidRPr="003764EC" w:rsidRDefault="00EC1F87" w:rsidP="00EC1F87">
      <w:pPr>
        <w:ind w:left="2124" w:firstLine="708"/>
      </w:pPr>
      <w:r w:rsidRPr="003764EC">
        <w:t xml:space="preserve">razdalje med </w:t>
      </w:r>
      <w:proofErr w:type="spellStart"/>
      <w:r w:rsidRPr="003764EC">
        <w:t>supoformami</w:t>
      </w:r>
      <w:proofErr w:type="spellEnd"/>
      <w:r w:rsidRPr="003764EC">
        <w:t xml:space="preserve"> </w:t>
      </w:r>
      <w:r w:rsidRPr="003764EC">
        <w:tab/>
        <w:t>17,4 mm</w:t>
      </w:r>
    </w:p>
    <w:p w14:paraId="47427DF5" w14:textId="77777777" w:rsidR="00EC1F87" w:rsidRPr="003764EC" w:rsidRDefault="00EC1F87" w:rsidP="00EC1F87">
      <w:pPr>
        <w:ind w:left="2124" w:firstLine="708"/>
      </w:pPr>
      <w:r w:rsidRPr="003764EC">
        <w:t xml:space="preserve">premer odprtine </w:t>
      </w:r>
      <w:r w:rsidRPr="003764EC">
        <w:tab/>
      </w:r>
      <w:r w:rsidRPr="003764EC">
        <w:tab/>
        <w:t>6,7 mm</w:t>
      </w:r>
    </w:p>
    <w:p w14:paraId="5CE6FCB0" w14:textId="77777777" w:rsidR="00EC1F87" w:rsidRPr="003764EC" w:rsidRDefault="00EC1F87" w:rsidP="00EC1F87">
      <w:pPr>
        <w:ind w:left="708"/>
      </w:pPr>
      <w:r w:rsidRPr="003764EC">
        <w:t>b) za svečke 2 g</w:t>
      </w:r>
      <w:r w:rsidRPr="003764EC">
        <w:tab/>
        <w:t xml:space="preserve">višina </w:t>
      </w:r>
      <w:r w:rsidRPr="003764EC">
        <w:tab/>
      </w:r>
      <w:r w:rsidRPr="003764EC">
        <w:tab/>
      </w:r>
      <w:r w:rsidRPr="003764EC">
        <w:tab/>
      </w:r>
      <w:r w:rsidRPr="003764EC">
        <w:tab/>
        <w:t>34 mm</w:t>
      </w:r>
    </w:p>
    <w:p w14:paraId="2478E03A" w14:textId="77777777" w:rsidR="00EC1F87" w:rsidRPr="003764EC" w:rsidRDefault="00EC1F87" w:rsidP="00EC1F87">
      <w:pPr>
        <w:ind w:left="708"/>
      </w:pPr>
      <w:r w:rsidRPr="003764EC">
        <w:tab/>
      </w:r>
      <w:r w:rsidRPr="003764EC">
        <w:tab/>
      </w:r>
      <w:r w:rsidRPr="003764EC">
        <w:tab/>
        <w:t xml:space="preserve">volumen </w:t>
      </w:r>
      <w:r w:rsidRPr="003764EC">
        <w:tab/>
      </w:r>
      <w:r w:rsidRPr="003764EC">
        <w:tab/>
      </w:r>
      <w:r w:rsidRPr="003764EC">
        <w:tab/>
        <w:t>2,2 ml</w:t>
      </w:r>
    </w:p>
    <w:p w14:paraId="4C3EE750" w14:textId="77777777" w:rsidR="00EC1F87" w:rsidRPr="003764EC" w:rsidRDefault="00EC1F87" w:rsidP="00EC1F87">
      <w:pPr>
        <w:ind w:left="708"/>
      </w:pPr>
      <w:r w:rsidRPr="003764EC">
        <w:tab/>
      </w:r>
      <w:r w:rsidRPr="003764EC">
        <w:tab/>
      </w:r>
      <w:r w:rsidRPr="003764EC">
        <w:tab/>
        <w:t xml:space="preserve">razdalja med </w:t>
      </w:r>
      <w:proofErr w:type="spellStart"/>
      <w:r w:rsidRPr="003764EC">
        <w:t>supoformami</w:t>
      </w:r>
      <w:proofErr w:type="spellEnd"/>
      <w:r w:rsidRPr="003764EC">
        <w:tab/>
        <w:t>17,4 mm</w:t>
      </w:r>
    </w:p>
    <w:p w14:paraId="243CC487" w14:textId="77777777" w:rsidR="00EC1F87" w:rsidRPr="003764EC" w:rsidRDefault="00EC1F87" w:rsidP="00EC1F87">
      <w:pPr>
        <w:ind w:left="708"/>
      </w:pPr>
      <w:r w:rsidRPr="003764EC">
        <w:tab/>
      </w:r>
      <w:r w:rsidRPr="003764EC">
        <w:tab/>
      </w:r>
      <w:r w:rsidRPr="003764EC">
        <w:tab/>
        <w:t xml:space="preserve">premer odprtine </w:t>
      </w:r>
      <w:r w:rsidRPr="003764EC">
        <w:tab/>
      </w:r>
      <w:r w:rsidRPr="003764EC">
        <w:tab/>
        <w:t>8 mm</w:t>
      </w:r>
    </w:p>
    <w:p w14:paraId="4A4C2810" w14:textId="77777777" w:rsidR="00EC1F87" w:rsidRPr="003764EC" w:rsidRDefault="00EC1F87" w:rsidP="00EC1F87">
      <w:pPr>
        <w:ind w:left="708"/>
      </w:pPr>
      <w:r w:rsidRPr="003764EC">
        <w:t>c) za svečke 3 g</w:t>
      </w:r>
      <w:r w:rsidRPr="003764EC">
        <w:tab/>
        <w:t xml:space="preserve">višina </w:t>
      </w:r>
      <w:r w:rsidRPr="003764EC">
        <w:tab/>
      </w:r>
      <w:r w:rsidRPr="003764EC">
        <w:tab/>
      </w:r>
      <w:r w:rsidRPr="003764EC">
        <w:tab/>
      </w:r>
      <w:r w:rsidRPr="003764EC">
        <w:tab/>
        <w:t>36,5 mm</w:t>
      </w:r>
    </w:p>
    <w:p w14:paraId="66A9D06B" w14:textId="77777777" w:rsidR="00EC1F87" w:rsidRPr="003764EC" w:rsidRDefault="00EC1F87" w:rsidP="00EC1F87">
      <w:pPr>
        <w:ind w:left="708"/>
      </w:pPr>
      <w:r w:rsidRPr="003764EC">
        <w:tab/>
      </w:r>
      <w:r w:rsidRPr="003764EC">
        <w:tab/>
      </w:r>
      <w:r w:rsidRPr="003764EC">
        <w:tab/>
        <w:t xml:space="preserve">volumen </w:t>
      </w:r>
      <w:r w:rsidRPr="003764EC">
        <w:tab/>
      </w:r>
      <w:r w:rsidRPr="003764EC">
        <w:tab/>
      </w:r>
      <w:r w:rsidRPr="003764EC">
        <w:tab/>
        <w:t>2,9 ml</w:t>
      </w:r>
    </w:p>
    <w:p w14:paraId="1BAD7436" w14:textId="77777777" w:rsidR="00EC1F87" w:rsidRPr="003764EC" w:rsidRDefault="00EC1F87" w:rsidP="00EC1F87">
      <w:pPr>
        <w:ind w:left="708"/>
      </w:pPr>
      <w:r w:rsidRPr="003764EC">
        <w:tab/>
      </w:r>
      <w:r w:rsidRPr="003764EC">
        <w:tab/>
      </w:r>
      <w:r w:rsidRPr="003764EC">
        <w:tab/>
        <w:t xml:space="preserve">razdalja med </w:t>
      </w:r>
      <w:proofErr w:type="spellStart"/>
      <w:r w:rsidRPr="003764EC">
        <w:t>supoformami</w:t>
      </w:r>
      <w:proofErr w:type="spellEnd"/>
      <w:r w:rsidRPr="003764EC">
        <w:t xml:space="preserve"> </w:t>
      </w:r>
      <w:r w:rsidRPr="003764EC">
        <w:tab/>
        <w:t>17,4 mm</w:t>
      </w:r>
    </w:p>
    <w:p w14:paraId="684FFF33" w14:textId="77777777" w:rsidR="00EC1F87" w:rsidRPr="003764EC" w:rsidRDefault="00EC1F87" w:rsidP="00EC1F87">
      <w:pPr>
        <w:ind w:left="708"/>
      </w:pPr>
      <w:r w:rsidRPr="003764EC">
        <w:tab/>
      </w:r>
      <w:r w:rsidRPr="003764EC">
        <w:tab/>
      </w:r>
      <w:r w:rsidRPr="003764EC">
        <w:tab/>
        <w:t xml:space="preserve">premer odprtine </w:t>
      </w:r>
      <w:r w:rsidRPr="003764EC">
        <w:tab/>
      </w:r>
      <w:r w:rsidRPr="003764EC">
        <w:tab/>
        <w:t>9 mm</w:t>
      </w:r>
    </w:p>
    <w:p w14:paraId="5FFE4195" w14:textId="77777777" w:rsidR="00EC1F87" w:rsidRPr="003764EC" w:rsidRDefault="00EC1F87" w:rsidP="00EC1F87">
      <w:pPr>
        <w:ind w:left="708"/>
      </w:pPr>
    </w:p>
    <w:p w14:paraId="3826ED36" w14:textId="77777777" w:rsidR="00EC1F87" w:rsidRPr="003764EC" w:rsidRDefault="00EC1F87" w:rsidP="00EC1F87">
      <w:pPr>
        <w:ind w:left="708"/>
      </w:pPr>
      <w:r w:rsidRPr="003764EC">
        <w:t xml:space="preserve">d) za </w:t>
      </w:r>
      <w:proofErr w:type="spellStart"/>
      <w:r w:rsidRPr="003764EC">
        <w:t>globule</w:t>
      </w:r>
      <w:proofErr w:type="spellEnd"/>
      <w:r w:rsidRPr="003764EC">
        <w:tab/>
        <w:t>3 g</w:t>
      </w:r>
      <w:r w:rsidRPr="003764EC">
        <w:tab/>
        <w:t xml:space="preserve">višina </w:t>
      </w:r>
      <w:r w:rsidRPr="003764EC">
        <w:tab/>
      </w:r>
      <w:r w:rsidRPr="003764EC">
        <w:tab/>
      </w:r>
      <w:r w:rsidRPr="003764EC">
        <w:tab/>
      </w:r>
      <w:r w:rsidRPr="003764EC">
        <w:tab/>
        <w:t>28 mm</w:t>
      </w:r>
    </w:p>
    <w:p w14:paraId="486702AA" w14:textId="77777777" w:rsidR="00EC1F87" w:rsidRPr="003764EC" w:rsidRDefault="00EC1F87" w:rsidP="00EC1F87">
      <w:pPr>
        <w:ind w:left="708"/>
      </w:pPr>
      <w:r w:rsidRPr="003764EC">
        <w:tab/>
      </w:r>
      <w:r w:rsidRPr="003764EC">
        <w:tab/>
      </w:r>
      <w:r w:rsidRPr="003764EC">
        <w:tab/>
        <w:t xml:space="preserve">volumen </w:t>
      </w:r>
      <w:r w:rsidRPr="003764EC">
        <w:tab/>
      </w:r>
      <w:r w:rsidRPr="003764EC">
        <w:tab/>
      </w:r>
      <w:r w:rsidRPr="003764EC">
        <w:tab/>
        <w:t>3 ml</w:t>
      </w:r>
    </w:p>
    <w:p w14:paraId="32DE09A0" w14:textId="77777777" w:rsidR="00EC1F87" w:rsidRPr="003764EC" w:rsidRDefault="00EC1F87" w:rsidP="00EC1F87">
      <w:pPr>
        <w:ind w:left="708"/>
      </w:pPr>
      <w:r w:rsidRPr="003764EC">
        <w:tab/>
      </w:r>
      <w:r w:rsidRPr="003764EC">
        <w:tab/>
      </w:r>
      <w:r w:rsidRPr="003764EC">
        <w:tab/>
        <w:t xml:space="preserve">razdalja </w:t>
      </w:r>
      <w:r w:rsidRPr="003764EC">
        <w:tab/>
      </w:r>
      <w:r w:rsidRPr="003764EC">
        <w:tab/>
      </w:r>
      <w:r w:rsidRPr="003764EC">
        <w:tab/>
        <w:t>17,4 mm</w:t>
      </w:r>
    </w:p>
    <w:p w14:paraId="0B241F1D" w14:textId="77777777" w:rsidR="00EC1F87" w:rsidRPr="003764EC" w:rsidRDefault="00EC1F87" w:rsidP="00EC1F87">
      <w:pPr>
        <w:ind w:left="708"/>
      </w:pPr>
      <w:r w:rsidRPr="003764EC">
        <w:tab/>
      </w:r>
      <w:r w:rsidRPr="003764EC">
        <w:tab/>
      </w:r>
      <w:r w:rsidRPr="003764EC">
        <w:tab/>
        <w:t xml:space="preserve">premer odprtine </w:t>
      </w:r>
      <w:r w:rsidRPr="003764EC">
        <w:tab/>
      </w:r>
      <w:r w:rsidRPr="003764EC">
        <w:tab/>
        <w:t>9,1 mm</w:t>
      </w:r>
    </w:p>
    <w:p w14:paraId="03CA42CD" w14:textId="77777777" w:rsidR="00EC1F87" w:rsidRPr="003764EC" w:rsidRDefault="00EC1F87" w:rsidP="00735889">
      <w:pPr>
        <w:pStyle w:val="Naslov5"/>
      </w:pPr>
      <w:r w:rsidRPr="003764EC">
        <w:t>Samolepilna folija za zapiranje svečk v dvojnem traku, bela</w:t>
      </w:r>
    </w:p>
    <w:p w14:paraId="01716CD9" w14:textId="77777777" w:rsidR="00EC1F87" w:rsidRPr="003764EC" w:rsidRDefault="00EC1F87" w:rsidP="00EC1F87">
      <w:pPr>
        <w:widowControl/>
        <w:numPr>
          <w:ilvl w:val="0"/>
          <w:numId w:val="52"/>
        </w:numPr>
      </w:pPr>
      <w:r w:rsidRPr="003764EC">
        <w:t xml:space="preserve">Širina traku 15 mm </w:t>
      </w:r>
    </w:p>
    <w:p w14:paraId="7769610C" w14:textId="77777777" w:rsidR="00EC1F87" w:rsidRPr="003764EC" w:rsidRDefault="00EC1F87" w:rsidP="00EC1F87">
      <w:pPr>
        <w:widowControl/>
        <w:numPr>
          <w:ilvl w:val="0"/>
          <w:numId w:val="52"/>
        </w:numPr>
        <w:jc w:val="both"/>
      </w:pPr>
      <w:r w:rsidRPr="003764EC">
        <w:t>Barva: bela</w:t>
      </w:r>
    </w:p>
    <w:p w14:paraId="20BD0D9C" w14:textId="77777777" w:rsidR="00EC1F87" w:rsidRPr="003764EC" w:rsidRDefault="00EC1F87" w:rsidP="00EC1F87">
      <w:pPr>
        <w:widowControl/>
        <w:numPr>
          <w:ilvl w:val="0"/>
          <w:numId w:val="52"/>
        </w:numPr>
      </w:pPr>
      <w:r w:rsidRPr="003764EC">
        <w:t xml:space="preserve">Material: primeren za uporabo v farmaciji (kot na primer proizvajalca </w:t>
      </w:r>
      <w:proofErr w:type="spellStart"/>
      <w:r w:rsidRPr="003764EC">
        <w:t>Wepa</w:t>
      </w:r>
      <w:proofErr w:type="spellEnd"/>
      <w:r w:rsidRPr="003764EC">
        <w:t>)</w:t>
      </w:r>
    </w:p>
    <w:p w14:paraId="0FBFEF9E" w14:textId="77777777" w:rsidR="00EC1F87" w:rsidRPr="003764EC" w:rsidRDefault="00EC1F87" w:rsidP="00EC1F87">
      <w:pPr>
        <w:widowControl/>
        <w:numPr>
          <w:ilvl w:val="0"/>
          <w:numId w:val="52"/>
        </w:numPr>
      </w:pPr>
      <w:r w:rsidRPr="003764EC">
        <w:t xml:space="preserve">Lepilo: primerno za uporabo v farmaciji (kot na primer proizvajalca </w:t>
      </w:r>
      <w:proofErr w:type="spellStart"/>
      <w:r w:rsidRPr="003764EC">
        <w:t>Wepa</w:t>
      </w:r>
      <w:proofErr w:type="spellEnd"/>
      <w:r w:rsidRPr="003764EC">
        <w:t>)</w:t>
      </w:r>
    </w:p>
    <w:p w14:paraId="515840FC" w14:textId="77777777" w:rsidR="00EC1F87" w:rsidRPr="003764EC" w:rsidRDefault="00EC1F87" w:rsidP="00EC1F87">
      <w:pPr>
        <w:widowControl/>
        <w:numPr>
          <w:ilvl w:val="0"/>
          <w:numId w:val="52"/>
        </w:numPr>
      </w:pPr>
      <w:r w:rsidRPr="003764EC">
        <w:t>Oblika: na kolutu cca. 33 m ali 100 kosov po 178 mm</w:t>
      </w:r>
    </w:p>
    <w:p w14:paraId="41C1F36A" w14:textId="77777777" w:rsidR="00EC1F87" w:rsidRPr="003764EC" w:rsidRDefault="00EC1F87" w:rsidP="00EC1F87">
      <w:pPr>
        <w:ind w:left="360"/>
      </w:pPr>
    </w:p>
    <w:p w14:paraId="48A40A9D" w14:textId="77777777" w:rsidR="00EC1F87" w:rsidRPr="003764EC" w:rsidRDefault="00EC1F87" w:rsidP="00EC1F87">
      <w:pPr>
        <w:widowControl/>
        <w:numPr>
          <w:ilvl w:val="0"/>
          <w:numId w:val="57"/>
        </w:numPr>
      </w:pPr>
      <w:r w:rsidRPr="003764EC">
        <w:t>Čiste</w:t>
      </w:r>
    </w:p>
    <w:p w14:paraId="58381275" w14:textId="77777777" w:rsidR="00EC1F87" w:rsidRPr="003764EC" w:rsidRDefault="00EC1F87" w:rsidP="00EC1F87">
      <w:pPr>
        <w:widowControl/>
        <w:numPr>
          <w:ilvl w:val="0"/>
          <w:numId w:val="52"/>
        </w:numPr>
      </w:pPr>
      <w:proofErr w:type="spellStart"/>
      <w:r w:rsidRPr="003764EC">
        <w:t>Supoforme</w:t>
      </w:r>
      <w:proofErr w:type="spellEnd"/>
      <w:r w:rsidRPr="003764EC">
        <w:t xml:space="preserve"> in samolepilna folija morajo biti protiprašno pakirane</w:t>
      </w:r>
    </w:p>
    <w:p w14:paraId="7A290225" w14:textId="77777777" w:rsidR="00EC1F87" w:rsidRPr="003764EC" w:rsidRDefault="00EC1F87" w:rsidP="00EC1F87">
      <w:pPr>
        <w:widowControl/>
        <w:numPr>
          <w:ilvl w:val="0"/>
          <w:numId w:val="52"/>
        </w:numPr>
      </w:pPr>
      <w:r w:rsidRPr="003764EC">
        <w:t>Primerne za uporabo v farmaciji</w:t>
      </w:r>
    </w:p>
    <w:p w14:paraId="12443803" w14:textId="77777777" w:rsidR="00EC1F87" w:rsidRPr="003764EC" w:rsidRDefault="00EC1F87" w:rsidP="00EC1F87">
      <w:pPr>
        <w:widowControl/>
        <w:numPr>
          <w:ilvl w:val="0"/>
          <w:numId w:val="52"/>
        </w:numPr>
      </w:pPr>
      <w:r w:rsidRPr="003764EC">
        <w:lastRenderedPageBreak/>
        <w:t>Transportna ovojnina mora zaščititi dvojni trak in samolepilno folijo pred deformacijo in onesnaženjem.</w:t>
      </w:r>
    </w:p>
    <w:p w14:paraId="5E257439" w14:textId="77777777" w:rsidR="00EC1F87" w:rsidRPr="003764EC" w:rsidRDefault="00EC1F87" w:rsidP="00EC1F87"/>
    <w:p w14:paraId="5DE8A431" w14:textId="77777777" w:rsidR="00EC1F87" w:rsidRPr="003764EC" w:rsidRDefault="00EC1F87" w:rsidP="00EC1F87">
      <w:pPr>
        <w:spacing w:before="60"/>
        <w:jc w:val="both"/>
      </w:pPr>
    </w:p>
    <w:p w14:paraId="40EFE4CF" w14:textId="77777777" w:rsidR="00EC1F87" w:rsidRPr="003764EC" w:rsidRDefault="00EC1F87" w:rsidP="00EC1F87">
      <w:pPr>
        <w:spacing w:before="60"/>
        <w:jc w:val="both"/>
      </w:pPr>
    </w:p>
    <w:p w14:paraId="4E29C073" w14:textId="77777777" w:rsidR="00EC1F87" w:rsidRPr="003764EC" w:rsidRDefault="00EC1F87" w:rsidP="00EC1F87">
      <w:pPr>
        <w:jc w:val="both"/>
      </w:pPr>
      <w:r w:rsidRPr="003764EC">
        <w:t>Potrjujemo, da v ponudbi ponujena farmacevtska ovojnina ustreza vsem tehničnim zahtevam naročnika.</w:t>
      </w:r>
    </w:p>
    <w:p w14:paraId="32C8E128" w14:textId="77777777" w:rsidR="00EC1F87" w:rsidRPr="003764EC" w:rsidRDefault="00EC1F87" w:rsidP="00EC1F87">
      <w:pPr>
        <w:jc w:val="both"/>
      </w:pPr>
    </w:p>
    <w:p w14:paraId="5F728C27" w14:textId="58417291" w:rsidR="00EC1F87" w:rsidRPr="003764EC" w:rsidRDefault="00EC1F87" w:rsidP="00EC1F87">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48779F17" w14:textId="77777777" w:rsidR="00EC1F87" w:rsidRPr="003764EC" w:rsidRDefault="00EC1F87" w:rsidP="00EC1F87">
      <w:pPr>
        <w:jc w:val="both"/>
      </w:pPr>
    </w:p>
    <w:p w14:paraId="301F16EA" w14:textId="77777777" w:rsidR="00EC1F87" w:rsidRPr="003764EC" w:rsidRDefault="00EC1F87" w:rsidP="00EC1F87">
      <w:pPr>
        <w:jc w:val="both"/>
      </w:pPr>
    </w:p>
    <w:p w14:paraId="33BED584" w14:textId="77777777" w:rsidR="00EC1F87" w:rsidRPr="003764EC" w:rsidRDefault="00EC1F87" w:rsidP="00EC1F87">
      <w:pPr>
        <w:ind w:left="4536"/>
        <w:jc w:val="both"/>
      </w:pPr>
      <w:r w:rsidRPr="003764EC">
        <w:t>Žig in podpis odgovorne osebe ponudnika:</w:t>
      </w:r>
    </w:p>
    <w:p w14:paraId="3B11FFDF" w14:textId="77777777" w:rsidR="00EC1F87" w:rsidRPr="003764EC" w:rsidRDefault="00EC1F87" w:rsidP="00EC1F87">
      <w:pPr>
        <w:ind w:left="4536"/>
        <w:jc w:val="both"/>
      </w:pPr>
    </w:p>
    <w:p w14:paraId="3C91DC76" w14:textId="77777777" w:rsidR="00EC1F87" w:rsidRPr="003764EC" w:rsidRDefault="00EC1F87" w:rsidP="00EC1F87">
      <w:pPr>
        <w:ind w:left="3828" w:firstLine="708"/>
        <w:jc w:val="both"/>
      </w:pPr>
      <w:r w:rsidRPr="003764EC">
        <w:t>__________________________________</w:t>
      </w:r>
    </w:p>
    <w:p w14:paraId="42C37B86" w14:textId="77777777" w:rsidR="00EC1F87" w:rsidRPr="003764EC" w:rsidRDefault="00EC1F87" w:rsidP="00EC1F87">
      <w:pPr>
        <w:jc w:val="both"/>
      </w:pPr>
    </w:p>
    <w:p w14:paraId="6066A9A8" w14:textId="77777777" w:rsidR="00EC1F87" w:rsidRPr="003764EC" w:rsidRDefault="00EC1F87" w:rsidP="00EC1F87">
      <w:pPr>
        <w:jc w:val="both"/>
      </w:pPr>
      <w:r w:rsidRPr="003764EC">
        <w:t>V __________________, dne _____________</w:t>
      </w:r>
      <w:r w:rsidRPr="003764EC">
        <w:br w:type="page"/>
      </w:r>
    </w:p>
    <w:p w14:paraId="5D877409" w14:textId="63C37C26" w:rsidR="00EC1F87" w:rsidRPr="003764EC" w:rsidRDefault="00EC1F87" w:rsidP="00EC1F87">
      <w:pPr>
        <w:pStyle w:val="Naslov3"/>
        <w:spacing w:before="240"/>
        <w:jc w:val="right"/>
        <w:rPr>
          <w:color w:val="auto"/>
          <w:sz w:val="20"/>
          <w:szCs w:val="20"/>
        </w:rPr>
      </w:pPr>
      <w:r w:rsidRPr="003764EC">
        <w:rPr>
          <w:color w:val="auto"/>
          <w:sz w:val="20"/>
          <w:szCs w:val="20"/>
        </w:rPr>
        <w:lastRenderedPageBreak/>
        <w:t xml:space="preserve">Obrazec 2b – sklop </w:t>
      </w:r>
      <w:r w:rsidR="00FE0A57" w:rsidRPr="003764EC">
        <w:rPr>
          <w:color w:val="auto"/>
          <w:sz w:val="20"/>
          <w:szCs w:val="20"/>
        </w:rPr>
        <w:t>10</w:t>
      </w:r>
    </w:p>
    <w:p w14:paraId="307B6D97" w14:textId="31A438F0" w:rsidR="00EC1F87" w:rsidRPr="003764EC" w:rsidRDefault="00EC1F87" w:rsidP="00EC1F87">
      <w:pPr>
        <w:rPr>
          <w:bCs/>
          <w:u w:val="single"/>
        </w:rPr>
      </w:pPr>
      <w:r w:rsidRPr="003764EC">
        <w:t xml:space="preserve">Ljubljana,  </w:t>
      </w:r>
      <w:r w:rsidR="009011A4">
        <w:t>24.3.2025</w:t>
      </w:r>
    </w:p>
    <w:p w14:paraId="0A27F80D" w14:textId="2C97C63B" w:rsidR="00EC1F87" w:rsidRPr="003764EC" w:rsidRDefault="00EC1F87" w:rsidP="00EC1F87">
      <w:r w:rsidRPr="003764EC">
        <w:t xml:space="preserve">Številka:   </w:t>
      </w:r>
      <w:r w:rsidR="009011A4">
        <w:t>1716-3/2025</w:t>
      </w:r>
    </w:p>
    <w:p w14:paraId="3A63B50F" w14:textId="77777777" w:rsidR="00EC1F87" w:rsidRPr="003764EC" w:rsidRDefault="00EC1F87" w:rsidP="00EC1F87"/>
    <w:p w14:paraId="1E25CBFB" w14:textId="77777777" w:rsidR="00EC1F87" w:rsidRPr="003764EC" w:rsidRDefault="00EC1F87" w:rsidP="00EC1F87">
      <w:pPr>
        <w:spacing w:line="360" w:lineRule="auto"/>
        <w:jc w:val="both"/>
      </w:pPr>
      <w:r w:rsidRPr="003764EC">
        <w:t xml:space="preserve">Ponudnik:   </w:t>
      </w:r>
      <w:r w:rsidRPr="003764EC">
        <w:tab/>
        <w:t>______________________</w:t>
      </w:r>
    </w:p>
    <w:p w14:paraId="2B0F1342" w14:textId="77777777" w:rsidR="00EC1F87" w:rsidRPr="003764EC" w:rsidRDefault="00EC1F87" w:rsidP="00EC1F87">
      <w:pPr>
        <w:spacing w:line="360" w:lineRule="auto"/>
        <w:ind w:left="708" w:firstLine="708"/>
        <w:jc w:val="both"/>
      </w:pPr>
      <w:r w:rsidRPr="003764EC">
        <w:t>______________________</w:t>
      </w:r>
    </w:p>
    <w:p w14:paraId="7C6291DB" w14:textId="77777777" w:rsidR="00EC1F87" w:rsidRPr="003764EC" w:rsidRDefault="00EC1F87" w:rsidP="00EC1F87">
      <w:pPr>
        <w:spacing w:line="360" w:lineRule="auto"/>
        <w:ind w:left="708" w:firstLine="708"/>
        <w:jc w:val="both"/>
      </w:pPr>
      <w:r w:rsidRPr="003764EC">
        <w:t>______________________</w:t>
      </w:r>
    </w:p>
    <w:p w14:paraId="6C827851" w14:textId="77777777" w:rsidR="00EC1F87" w:rsidRPr="003764EC" w:rsidRDefault="00EC1F87" w:rsidP="00EC1F87">
      <w:pPr>
        <w:jc w:val="both"/>
      </w:pPr>
    </w:p>
    <w:p w14:paraId="644E9BB5" w14:textId="77777777" w:rsidR="00EC1F87" w:rsidRPr="003764EC" w:rsidRDefault="00EC1F87" w:rsidP="00EC1F87">
      <w:pPr>
        <w:jc w:val="both"/>
      </w:pPr>
    </w:p>
    <w:p w14:paraId="36B85854" w14:textId="77777777" w:rsidR="00EC1F87" w:rsidRPr="003764EC" w:rsidRDefault="00EC1F87" w:rsidP="00EC1F87">
      <w:pPr>
        <w:jc w:val="center"/>
        <w:rPr>
          <w:b/>
        </w:rPr>
      </w:pPr>
      <w:r w:rsidRPr="003764EC">
        <w:rPr>
          <w:b/>
        </w:rPr>
        <w:t>Tehnične specifikacije</w:t>
      </w:r>
    </w:p>
    <w:p w14:paraId="592165BB" w14:textId="77777777" w:rsidR="00EC1F87" w:rsidRPr="003764EC" w:rsidRDefault="00EC1F87" w:rsidP="00EC1F87">
      <w:pPr>
        <w:jc w:val="center"/>
        <w:rPr>
          <w:b/>
        </w:rPr>
      </w:pPr>
    </w:p>
    <w:p w14:paraId="7148A141" w14:textId="09E2B0C9" w:rsidR="00EC1F87" w:rsidRPr="003764EC" w:rsidRDefault="00EC1F87" w:rsidP="00EC1F87">
      <w:pPr>
        <w:jc w:val="center"/>
        <w:rPr>
          <w:b/>
        </w:rPr>
      </w:pPr>
      <w:r w:rsidRPr="003764EC">
        <w:rPr>
          <w:b/>
        </w:rPr>
        <w:t xml:space="preserve">Sklop </w:t>
      </w:r>
      <w:r w:rsidR="00FE0A57" w:rsidRPr="003764EC">
        <w:rPr>
          <w:b/>
        </w:rPr>
        <w:t>10</w:t>
      </w:r>
      <w:r w:rsidRPr="003764EC">
        <w:rPr>
          <w:b/>
        </w:rPr>
        <w:t xml:space="preserve">: </w:t>
      </w:r>
      <w:r w:rsidR="00FE0A57" w:rsidRPr="003764EC">
        <w:rPr>
          <w:b/>
        </w:rPr>
        <w:t>K</w:t>
      </w:r>
      <w:r w:rsidRPr="003764EC">
        <w:rPr>
          <w:b/>
        </w:rPr>
        <w:t>apsule</w:t>
      </w:r>
    </w:p>
    <w:p w14:paraId="0A5F3127" w14:textId="77777777" w:rsidR="00EC1F87" w:rsidRPr="003764EC" w:rsidRDefault="00EC1F87" w:rsidP="00EC1F87">
      <w:pPr>
        <w:rPr>
          <w:b/>
        </w:rPr>
      </w:pPr>
    </w:p>
    <w:p w14:paraId="2E7F6BD2" w14:textId="77777777" w:rsidR="00EC1F87" w:rsidRPr="003764EC" w:rsidRDefault="00EC1F87" w:rsidP="00EC1F87">
      <w:pPr>
        <w:jc w:val="both"/>
      </w:pPr>
    </w:p>
    <w:p w14:paraId="6958134E" w14:textId="77777777" w:rsidR="00EC1F87" w:rsidRPr="003764EC" w:rsidRDefault="00EC1F87" w:rsidP="00EC1F87">
      <w:r w:rsidRPr="003764EC">
        <w:t>Zahteve:</w:t>
      </w:r>
    </w:p>
    <w:p w14:paraId="669605FD" w14:textId="77777777" w:rsidR="00735889" w:rsidRPr="003764EC" w:rsidRDefault="00735889" w:rsidP="00735889">
      <w:pPr>
        <w:pStyle w:val="Naslov5"/>
      </w:pPr>
      <w:r w:rsidRPr="003764EC">
        <w:t>KAPSULE</w:t>
      </w:r>
    </w:p>
    <w:p w14:paraId="2470A217" w14:textId="77777777" w:rsidR="00735889" w:rsidRPr="003764EC" w:rsidRDefault="00735889" w:rsidP="00735889">
      <w:pPr>
        <w:widowControl/>
        <w:numPr>
          <w:ilvl w:val="0"/>
          <w:numId w:val="41"/>
        </w:numPr>
        <w:jc w:val="both"/>
      </w:pPr>
      <w:r w:rsidRPr="003764EC">
        <w:t>trde, želatinske, št.0, dolžina zaprte kapsule =21,3 mm, premer = 7,4 mm</w:t>
      </w:r>
    </w:p>
    <w:p w14:paraId="10070468" w14:textId="77777777" w:rsidR="00735889" w:rsidRPr="003764EC" w:rsidRDefault="00735889" w:rsidP="00735889">
      <w:pPr>
        <w:widowControl/>
        <w:numPr>
          <w:ilvl w:val="0"/>
          <w:numId w:val="41"/>
        </w:numPr>
        <w:jc w:val="both"/>
      </w:pPr>
      <w:r w:rsidRPr="003764EC">
        <w:t xml:space="preserve">Proizvajalec: </w:t>
      </w:r>
      <w:proofErr w:type="spellStart"/>
      <w:r w:rsidRPr="003764EC">
        <w:t>Capsugel</w:t>
      </w:r>
      <w:proofErr w:type="spellEnd"/>
    </w:p>
    <w:p w14:paraId="7840B829" w14:textId="77777777" w:rsidR="00735889" w:rsidRPr="003764EC" w:rsidRDefault="00735889" w:rsidP="00735889">
      <w:pPr>
        <w:widowControl/>
        <w:numPr>
          <w:ilvl w:val="0"/>
          <w:numId w:val="41"/>
        </w:numPr>
        <w:jc w:val="both"/>
      </w:pPr>
      <w:r w:rsidRPr="003764EC">
        <w:t>Barva: standardna – telo in kapica kapsule v isti barvi (telo kapsule 18,5 mm, kapica kapsule 11,1 mm):</w:t>
      </w:r>
    </w:p>
    <w:p w14:paraId="65E5E771" w14:textId="77777777" w:rsidR="00735889" w:rsidRPr="003764EC" w:rsidRDefault="00735889" w:rsidP="00735889">
      <w:pPr>
        <w:widowControl/>
        <w:numPr>
          <w:ilvl w:val="0"/>
          <w:numId w:val="41"/>
        </w:numPr>
        <w:jc w:val="both"/>
      </w:pPr>
      <w:r w:rsidRPr="003764EC">
        <w:t>Oblika: trde želatinske kapsule, izdelane iz želatine (</w:t>
      </w:r>
      <w:proofErr w:type="spellStart"/>
      <w:r w:rsidRPr="003764EC">
        <w:t>Ph.Eur</w:t>
      </w:r>
      <w:proofErr w:type="spellEnd"/>
      <w:r w:rsidRPr="003764EC">
        <w:t xml:space="preserve">.) z dokazilom, da so izdelane v skladu z določili </w:t>
      </w:r>
      <w:proofErr w:type="spellStart"/>
      <w:r w:rsidRPr="003764EC">
        <w:t>Ph.Eur</w:t>
      </w:r>
      <w:proofErr w:type="spellEnd"/>
      <w:r w:rsidRPr="003764EC">
        <w:t xml:space="preserve">. glede zmanjšanja prenosa TSE na najmanjšo možno mero, </w:t>
      </w:r>
    </w:p>
    <w:p w14:paraId="3FECBF47" w14:textId="77777777" w:rsidR="00735889" w:rsidRPr="003764EC" w:rsidRDefault="00735889" w:rsidP="00735889">
      <w:pPr>
        <w:widowControl/>
        <w:numPr>
          <w:ilvl w:val="0"/>
          <w:numId w:val="41"/>
        </w:numPr>
        <w:jc w:val="both"/>
      </w:pPr>
      <w:r w:rsidRPr="003764EC">
        <w:t xml:space="preserve">Material: </w:t>
      </w:r>
    </w:p>
    <w:p w14:paraId="7872EFD7" w14:textId="77777777" w:rsidR="00735889" w:rsidRPr="003764EC" w:rsidRDefault="00735889" w:rsidP="00735889">
      <w:pPr>
        <w:pStyle w:val="Odstavekseznama"/>
        <w:numPr>
          <w:ilvl w:val="0"/>
          <w:numId w:val="50"/>
        </w:numPr>
        <w:jc w:val="both"/>
        <w:rPr>
          <w:rFonts w:ascii="Arial" w:hAnsi="Arial" w:cs="Arial"/>
        </w:rPr>
      </w:pPr>
      <w:r w:rsidRPr="003764EC">
        <w:rPr>
          <w:rFonts w:ascii="Arial" w:hAnsi="Arial" w:cs="Arial"/>
        </w:rPr>
        <w:t xml:space="preserve">Artikel C359/C359-rumena: želatina obarvana z železovimi oksidi, brez dodatkov </w:t>
      </w:r>
      <w:proofErr w:type="spellStart"/>
      <w:r w:rsidRPr="003764EC">
        <w:rPr>
          <w:rFonts w:ascii="Arial" w:hAnsi="Arial" w:cs="Arial"/>
        </w:rPr>
        <w:t>azo</w:t>
      </w:r>
      <w:proofErr w:type="spellEnd"/>
      <w:r w:rsidRPr="003764EC">
        <w:rPr>
          <w:rFonts w:ascii="Arial" w:hAnsi="Arial" w:cs="Arial"/>
        </w:rPr>
        <w:t xml:space="preserve"> barvil, brez dodatkov titanovega dioksida, neprozorna (</w:t>
      </w:r>
      <w:proofErr w:type="spellStart"/>
      <w:r w:rsidRPr="003764EC">
        <w:rPr>
          <w:rFonts w:ascii="Arial" w:hAnsi="Arial" w:cs="Arial"/>
        </w:rPr>
        <w:t>opaque</w:t>
      </w:r>
      <w:proofErr w:type="spellEnd"/>
      <w:r w:rsidRPr="003764EC">
        <w:rPr>
          <w:rFonts w:ascii="Arial" w:hAnsi="Arial" w:cs="Arial"/>
        </w:rPr>
        <w:t>) iz materialov ustreznih za farmacevtsko in živilsko uporabo.</w:t>
      </w:r>
    </w:p>
    <w:p w14:paraId="6C67FE45" w14:textId="77777777" w:rsidR="00735889" w:rsidRPr="003764EC" w:rsidRDefault="00735889" w:rsidP="00735889">
      <w:pPr>
        <w:pStyle w:val="Odstavekseznama"/>
        <w:numPr>
          <w:ilvl w:val="0"/>
          <w:numId w:val="50"/>
        </w:numPr>
        <w:jc w:val="both"/>
        <w:rPr>
          <w:rFonts w:ascii="Arial" w:hAnsi="Arial" w:cs="Arial"/>
        </w:rPr>
      </w:pPr>
      <w:r w:rsidRPr="003764EC">
        <w:rPr>
          <w:rFonts w:ascii="Arial" w:hAnsi="Arial" w:cs="Arial"/>
        </w:rPr>
        <w:t xml:space="preserve">Artikel C035/C019 - oranžno-siva: želatina obarvana z železovimi oksidi, brez dodatkov </w:t>
      </w:r>
      <w:proofErr w:type="spellStart"/>
      <w:r w:rsidRPr="003764EC">
        <w:rPr>
          <w:rFonts w:ascii="Arial" w:hAnsi="Arial" w:cs="Arial"/>
        </w:rPr>
        <w:t>azo</w:t>
      </w:r>
      <w:proofErr w:type="spellEnd"/>
      <w:r w:rsidRPr="003764EC">
        <w:rPr>
          <w:rFonts w:ascii="Arial" w:hAnsi="Arial" w:cs="Arial"/>
        </w:rPr>
        <w:t xml:space="preserve"> barvil, neprozorna (</w:t>
      </w:r>
      <w:proofErr w:type="spellStart"/>
      <w:r w:rsidRPr="003764EC">
        <w:rPr>
          <w:rFonts w:ascii="Arial" w:hAnsi="Arial" w:cs="Arial"/>
        </w:rPr>
        <w:t>opaque</w:t>
      </w:r>
      <w:proofErr w:type="spellEnd"/>
      <w:r w:rsidRPr="003764EC">
        <w:rPr>
          <w:rFonts w:ascii="Arial" w:hAnsi="Arial" w:cs="Arial"/>
        </w:rPr>
        <w:t>) iz materialov ustreznih za farmacevtsko in živilsko uporabo.</w:t>
      </w:r>
    </w:p>
    <w:p w14:paraId="6C927DF2" w14:textId="77777777" w:rsidR="00735889" w:rsidRPr="003764EC" w:rsidRDefault="00735889" w:rsidP="00735889">
      <w:pPr>
        <w:spacing w:before="120"/>
        <w:jc w:val="both"/>
      </w:pPr>
    </w:p>
    <w:p w14:paraId="4AF6A7DF" w14:textId="77777777" w:rsidR="00735889" w:rsidRPr="003764EC" w:rsidRDefault="00735889" w:rsidP="00735889">
      <w:pPr>
        <w:spacing w:before="120"/>
        <w:jc w:val="both"/>
      </w:pPr>
      <w:r w:rsidRPr="003764EC">
        <w:t>Kapsule morajo biti pakirane protiprašno, osnovno pakiranje mora zagotavljati ustrezno mehansko zaščito in zaščito proti vlagi.</w:t>
      </w:r>
    </w:p>
    <w:p w14:paraId="27591567" w14:textId="77777777" w:rsidR="00EC1F87" w:rsidRPr="003764EC" w:rsidRDefault="00EC1F87" w:rsidP="00EC1F87"/>
    <w:p w14:paraId="1F96E7DD" w14:textId="77777777" w:rsidR="00EC1F87" w:rsidRPr="003764EC" w:rsidRDefault="00EC1F87" w:rsidP="00EC1F87">
      <w:pPr>
        <w:spacing w:before="60"/>
        <w:jc w:val="both"/>
      </w:pPr>
    </w:p>
    <w:p w14:paraId="7B49BBC9" w14:textId="77777777" w:rsidR="00EC1F87" w:rsidRPr="003764EC" w:rsidRDefault="00EC1F87" w:rsidP="00EC1F87">
      <w:pPr>
        <w:spacing w:before="60"/>
        <w:jc w:val="both"/>
      </w:pPr>
    </w:p>
    <w:p w14:paraId="56B5F831" w14:textId="77777777" w:rsidR="00EC1F87" w:rsidRPr="003764EC" w:rsidRDefault="00EC1F87" w:rsidP="00EC1F87">
      <w:pPr>
        <w:jc w:val="both"/>
      </w:pPr>
      <w:r w:rsidRPr="003764EC">
        <w:t>Potrjujemo, da v ponudbi ponujena farmacevtska ovojnina ustreza vsem tehničnim zahtevam naročnika.</w:t>
      </w:r>
    </w:p>
    <w:p w14:paraId="1DFF587A" w14:textId="77777777" w:rsidR="00EC1F87" w:rsidRPr="003764EC" w:rsidRDefault="00EC1F87" w:rsidP="00EC1F87">
      <w:pPr>
        <w:jc w:val="both"/>
      </w:pPr>
    </w:p>
    <w:p w14:paraId="67F210A4" w14:textId="43268046" w:rsidR="00EC1F87" w:rsidRPr="003764EC" w:rsidRDefault="00EC1F87" w:rsidP="00EC1F87">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4C7558FE" w14:textId="77777777" w:rsidR="00EC1F87" w:rsidRPr="003764EC" w:rsidRDefault="00EC1F87" w:rsidP="00EC1F87">
      <w:pPr>
        <w:jc w:val="both"/>
      </w:pPr>
    </w:p>
    <w:p w14:paraId="4CE3D3F3" w14:textId="77777777" w:rsidR="00EC1F87" w:rsidRPr="003764EC" w:rsidRDefault="00EC1F87" w:rsidP="00EC1F87">
      <w:pPr>
        <w:jc w:val="both"/>
      </w:pPr>
    </w:p>
    <w:p w14:paraId="5B46FCA6" w14:textId="77777777" w:rsidR="00EC1F87" w:rsidRPr="003764EC" w:rsidRDefault="00EC1F87" w:rsidP="00EC1F87">
      <w:pPr>
        <w:ind w:left="4536"/>
        <w:jc w:val="both"/>
      </w:pPr>
      <w:r w:rsidRPr="003764EC">
        <w:t>Žig in podpis odgovorne osebe ponudnika:</w:t>
      </w:r>
    </w:p>
    <w:p w14:paraId="4D57514F" w14:textId="77777777" w:rsidR="00EC1F87" w:rsidRPr="003764EC" w:rsidRDefault="00EC1F87" w:rsidP="00EC1F87">
      <w:pPr>
        <w:ind w:left="4536"/>
        <w:jc w:val="both"/>
      </w:pPr>
    </w:p>
    <w:p w14:paraId="29D717D8" w14:textId="77777777" w:rsidR="00EC1F87" w:rsidRPr="003764EC" w:rsidRDefault="00EC1F87" w:rsidP="00EC1F87">
      <w:pPr>
        <w:ind w:left="3828" w:firstLine="708"/>
        <w:jc w:val="both"/>
      </w:pPr>
      <w:r w:rsidRPr="003764EC">
        <w:t>__________________________________</w:t>
      </w:r>
    </w:p>
    <w:p w14:paraId="3BBA92A2" w14:textId="77777777" w:rsidR="00EC1F87" w:rsidRPr="003764EC" w:rsidRDefault="00EC1F87" w:rsidP="00EC1F87">
      <w:pPr>
        <w:jc w:val="both"/>
      </w:pPr>
    </w:p>
    <w:p w14:paraId="7F983088" w14:textId="77777777" w:rsidR="00EC1F87" w:rsidRPr="003764EC" w:rsidRDefault="00EC1F87" w:rsidP="00EC1F87">
      <w:pPr>
        <w:jc w:val="both"/>
      </w:pPr>
      <w:r w:rsidRPr="003764EC">
        <w:t>V __________________, dne _____________</w:t>
      </w:r>
      <w:r w:rsidRPr="003764EC">
        <w:br w:type="page"/>
      </w:r>
    </w:p>
    <w:p w14:paraId="0C8ACFE3" w14:textId="7A076A5B" w:rsidR="00EC1F87" w:rsidRPr="003764EC" w:rsidRDefault="00EC1F87" w:rsidP="00EC1F87">
      <w:pPr>
        <w:pStyle w:val="Naslov3"/>
        <w:spacing w:before="240"/>
        <w:jc w:val="right"/>
        <w:rPr>
          <w:color w:val="auto"/>
          <w:sz w:val="20"/>
          <w:szCs w:val="20"/>
        </w:rPr>
      </w:pPr>
      <w:r w:rsidRPr="003764EC">
        <w:rPr>
          <w:color w:val="auto"/>
          <w:sz w:val="20"/>
          <w:szCs w:val="20"/>
        </w:rPr>
        <w:lastRenderedPageBreak/>
        <w:t xml:space="preserve">Obrazec 2b – sklop </w:t>
      </w:r>
      <w:r w:rsidR="00081A45" w:rsidRPr="003764EC">
        <w:rPr>
          <w:color w:val="auto"/>
          <w:sz w:val="20"/>
          <w:szCs w:val="20"/>
        </w:rPr>
        <w:t>11</w:t>
      </w:r>
    </w:p>
    <w:p w14:paraId="44560251" w14:textId="3962AB5D" w:rsidR="00EC1F87" w:rsidRPr="003764EC" w:rsidRDefault="00EC1F87" w:rsidP="00EC1F87">
      <w:pPr>
        <w:rPr>
          <w:bCs/>
          <w:u w:val="single"/>
        </w:rPr>
      </w:pPr>
      <w:r w:rsidRPr="003764EC">
        <w:t xml:space="preserve">Ljubljana,  </w:t>
      </w:r>
      <w:r w:rsidR="009011A4">
        <w:t>24.3.2025</w:t>
      </w:r>
    </w:p>
    <w:p w14:paraId="32A3C8E0" w14:textId="738BBE20" w:rsidR="00EC1F87" w:rsidRPr="003764EC" w:rsidRDefault="00EC1F87" w:rsidP="00EC1F87">
      <w:r w:rsidRPr="003764EC">
        <w:t xml:space="preserve">Številka:   </w:t>
      </w:r>
      <w:r w:rsidR="009011A4">
        <w:t>1716-3/2025</w:t>
      </w:r>
    </w:p>
    <w:p w14:paraId="505DFEFC" w14:textId="77777777" w:rsidR="00EC1F87" w:rsidRPr="003764EC" w:rsidRDefault="00EC1F87" w:rsidP="00EC1F87"/>
    <w:p w14:paraId="410BD992" w14:textId="77777777" w:rsidR="00EC1F87" w:rsidRPr="003764EC" w:rsidRDefault="00EC1F87" w:rsidP="00EC1F87">
      <w:pPr>
        <w:spacing w:line="360" w:lineRule="auto"/>
        <w:jc w:val="both"/>
      </w:pPr>
      <w:r w:rsidRPr="003764EC">
        <w:t xml:space="preserve">Ponudnik:   </w:t>
      </w:r>
      <w:r w:rsidRPr="003764EC">
        <w:tab/>
        <w:t>______________________</w:t>
      </w:r>
    </w:p>
    <w:p w14:paraId="7EA68F93" w14:textId="77777777" w:rsidR="00EC1F87" w:rsidRPr="003764EC" w:rsidRDefault="00EC1F87" w:rsidP="00EC1F87">
      <w:pPr>
        <w:spacing w:line="360" w:lineRule="auto"/>
        <w:ind w:left="708" w:firstLine="708"/>
        <w:jc w:val="both"/>
      </w:pPr>
      <w:r w:rsidRPr="003764EC">
        <w:t>______________________</w:t>
      </w:r>
    </w:p>
    <w:p w14:paraId="56DEFCED" w14:textId="77777777" w:rsidR="00EC1F87" w:rsidRPr="003764EC" w:rsidRDefault="00EC1F87" w:rsidP="00EC1F87">
      <w:pPr>
        <w:spacing w:line="360" w:lineRule="auto"/>
        <w:ind w:left="708" w:firstLine="708"/>
        <w:jc w:val="both"/>
      </w:pPr>
      <w:r w:rsidRPr="003764EC">
        <w:t>______________________</w:t>
      </w:r>
    </w:p>
    <w:p w14:paraId="4399FA1F" w14:textId="77777777" w:rsidR="00EC1F87" w:rsidRPr="003764EC" w:rsidRDefault="00EC1F87" w:rsidP="00EC1F87">
      <w:pPr>
        <w:jc w:val="both"/>
      </w:pPr>
    </w:p>
    <w:p w14:paraId="107F4019" w14:textId="77777777" w:rsidR="00081A45" w:rsidRPr="003764EC" w:rsidRDefault="00081A45" w:rsidP="00EC1F87">
      <w:pPr>
        <w:jc w:val="both"/>
      </w:pPr>
    </w:p>
    <w:p w14:paraId="455C3EA6" w14:textId="77777777" w:rsidR="00081A45" w:rsidRPr="003764EC" w:rsidRDefault="00081A45" w:rsidP="00EC1F87">
      <w:pPr>
        <w:jc w:val="both"/>
      </w:pPr>
    </w:p>
    <w:p w14:paraId="051D51EE" w14:textId="77777777" w:rsidR="00EC1F87" w:rsidRPr="003764EC" w:rsidRDefault="00EC1F87" w:rsidP="00EC1F87">
      <w:pPr>
        <w:jc w:val="both"/>
      </w:pPr>
    </w:p>
    <w:p w14:paraId="50DCC2B2" w14:textId="77777777" w:rsidR="00EC1F87" w:rsidRPr="003764EC" w:rsidRDefault="00EC1F87" w:rsidP="00EC1F87">
      <w:pPr>
        <w:jc w:val="center"/>
        <w:rPr>
          <w:b/>
        </w:rPr>
      </w:pPr>
      <w:r w:rsidRPr="003764EC">
        <w:rPr>
          <w:b/>
        </w:rPr>
        <w:t>Tehnične specifikacije</w:t>
      </w:r>
    </w:p>
    <w:p w14:paraId="4025F916" w14:textId="77777777" w:rsidR="00EC1F87" w:rsidRPr="003764EC" w:rsidRDefault="00EC1F87" w:rsidP="00EC1F87">
      <w:pPr>
        <w:jc w:val="center"/>
        <w:rPr>
          <w:b/>
        </w:rPr>
      </w:pPr>
    </w:p>
    <w:p w14:paraId="47BEA737" w14:textId="7DEC4EF4" w:rsidR="00081A45" w:rsidRPr="003764EC" w:rsidRDefault="00081A45" w:rsidP="00081A45">
      <w:pPr>
        <w:jc w:val="center"/>
        <w:rPr>
          <w:b/>
          <w:strike/>
        </w:rPr>
      </w:pPr>
      <w:r w:rsidRPr="003764EC">
        <w:rPr>
          <w:b/>
        </w:rPr>
        <w:t>Sklop 11: Ovojnina za DZP - Lonček TE s sušilnim sredstvom v pokrovčku</w:t>
      </w:r>
    </w:p>
    <w:p w14:paraId="7821C849" w14:textId="77777777" w:rsidR="00081A45" w:rsidRPr="003764EC" w:rsidRDefault="00081A45" w:rsidP="00081A45">
      <w:pPr>
        <w:jc w:val="both"/>
      </w:pPr>
    </w:p>
    <w:p w14:paraId="430D9A85" w14:textId="77777777" w:rsidR="00081A45" w:rsidRPr="003764EC" w:rsidRDefault="00081A45" w:rsidP="00081A45">
      <w:pPr>
        <w:jc w:val="both"/>
      </w:pPr>
    </w:p>
    <w:p w14:paraId="364BAE1B" w14:textId="77777777" w:rsidR="00081A45" w:rsidRPr="003764EC" w:rsidRDefault="00081A45" w:rsidP="00081A45">
      <w:pPr>
        <w:jc w:val="both"/>
      </w:pPr>
    </w:p>
    <w:p w14:paraId="7BEDBFD9" w14:textId="77777777" w:rsidR="00081A45" w:rsidRPr="003764EC" w:rsidRDefault="00081A45" w:rsidP="00081A45">
      <w:pPr>
        <w:pStyle w:val="Odstavekseznama"/>
        <w:ind w:left="0"/>
        <w:rPr>
          <w:rFonts w:ascii="Arial" w:hAnsi="Arial" w:cs="Arial"/>
          <w:bCs/>
        </w:rPr>
      </w:pPr>
    </w:p>
    <w:p w14:paraId="6AE5D85F" w14:textId="77777777" w:rsidR="00081A45" w:rsidRPr="003764EC" w:rsidRDefault="00081A45" w:rsidP="00081A45">
      <w:r w:rsidRPr="003764EC">
        <w:t>Zahteve:</w:t>
      </w:r>
    </w:p>
    <w:p w14:paraId="0EAAAE20" w14:textId="77777777" w:rsidR="00081A45" w:rsidRPr="003764EC" w:rsidRDefault="00081A45" w:rsidP="00081A45">
      <w:pPr>
        <w:pStyle w:val="Naslov5"/>
      </w:pPr>
      <w:r w:rsidRPr="003764EC">
        <w:t xml:space="preserve">Lonček TE s sušilnim sredstvom v pokrovčku: </w:t>
      </w:r>
    </w:p>
    <w:p w14:paraId="44E6AD9C" w14:textId="77777777" w:rsidR="00081A45" w:rsidRPr="003764EC" w:rsidRDefault="00081A45" w:rsidP="00081A45">
      <w:pPr>
        <w:widowControl/>
        <w:numPr>
          <w:ilvl w:val="0"/>
          <w:numId w:val="41"/>
        </w:numPr>
        <w:jc w:val="both"/>
      </w:pPr>
      <w:r w:rsidRPr="003764EC">
        <w:t xml:space="preserve">Lončki: 30 ml, 50 ml </w:t>
      </w:r>
    </w:p>
    <w:p w14:paraId="609F050C" w14:textId="2335B1CA" w:rsidR="00081A45" w:rsidRPr="003764EC" w:rsidRDefault="00081A45" w:rsidP="00081A45">
      <w:pPr>
        <w:widowControl/>
        <w:numPr>
          <w:ilvl w:val="0"/>
          <w:numId w:val="41"/>
        </w:numPr>
        <w:jc w:val="both"/>
      </w:pPr>
      <w:r w:rsidRPr="003764EC">
        <w:rPr>
          <w:color w:val="7030A0"/>
        </w:rPr>
        <w:t>artikel</w:t>
      </w:r>
      <w:r w:rsidRPr="003764EC">
        <w:t xml:space="preserve"> FFR00J32 in FFR00J18 proizvajalca Argo-ROOM PLASTICS S.A (razvidno iz vzorca artikla)</w:t>
      </w:r>
    </w:p>
    <w:p w14:paraId="4F919339" w14:textId="77777777" w:rsidR="00081A45" w:rsidRPr="003764EC" w:rsidRDefault="00081A45" w:rsidP="00081A45">
      <w:pPr>
        <w:widowControl/>
        <w:numPr>
          <w:ilvl w:val="0"/>
          <w:numId w:val="41"/>
        </w:numPr>
        <w:jc w:val="both"/>
      </w:pPr>
      <w:r w:rsidRPr="003764EC">
        <w:t>Barva: bela</w:t>
      </w:r>
    </w:p>
    <w:p w14:paraId="1EC9C0D5" w14:textId="77777777" w:rsidR="00081A45" w:rsidRPr="003764EC" w:rsidRDefault="00081A45" w:rsidP="00081A45">
      <w:pPr>
        <w:widowControl/>
        <w:numPr>
          <w:ilvl w:val="0"/>
          <w:numId w:val="41"/>
        </w:numPr>
        <w:jc w:val="both"/>
      </w:pPr>
      <w:r w:rsidRPr="003764EC">
        <w:t>Oblika: gladke površine, okrogli, pravilne oblike, pokrovček s sušilnim sredstvom in varovalko</w:t>
      </w:r>
    </w:p>
    <w:p w14:paraId="3CF77E06" w14:textId="77777777" w:rsidR="00081A45" w:rsidRPr="003764EC" w:rsidRDefault="00081A45" w:rsidP="00081A45">
      <w:pPr>
        <w:widowControl/>
        <w:numPr>
          <w:ilvl w:val="0"/>
          <w:numId w:val="41"/>
        </w:numPr>
        <w:tabs>
          <w:tab w:val="clear" w:pos="360"/>
          <w:tab w:val="num" w:pos="1418"/>
        </w:tabs>
        <w:jc w:val="both"/>
      </w:pPr>
      <w:r w:rsidRPr="003764EC">
        <w:t xml:space="preserve">material: </w:t>
      </w:r>
      <w:r w:rsidRPr="003764EC">
        <w:tab/>
        <w:t xml:space="preserve">- lonček: polietilen visoke gostote in beli buten-1 kot </w:t>
      </w:r>
      <w:proofErr w:type="spellStart"/>
      <w:r w:rsidRPr="003764EC">
        <w:t>komonomer</w:t>
      </w:r>
      <w:proofErr w:type="spellEnd"/>
      <w:r w:rsidRPr="003764EC">
        <w:t xml:space="preserve"> (</w:t>
      </w:r>
      <w:r w:rsidRPr="003764EC">
        <w:rPr>
          <w:i/>
        </w:rPr>
        <w:t xml:space="preserve">HDPE </w:t>
      </w:r>
      <w:proofErr w:type="spellStart"/>
      <w:r w:rsidRPr="003764EC">
        <w:rPr>
          <w:i/>
        </w:rPr>
        <w:t>Tipelin</w:t>
      </w:r>
      <w:proofErr w:type="spellEnd"/>
      <w:r w:rsidRPr="003764EC">
        <w:rPr>
          <w:i/>
        </w:rPr>
        <w:t xml:space="preserve"> 6000B</w:t>
      </w:r>
      <w:r w:rsidRPr="003764EC">
        <w:t>), barvilo: 70 % titanov dioksid (</w:t>
      </w:r>
      <w:r w:rsidRPr="003764EC">
        <w:rPr>
          <w:i/>
        </w:rPr>
        <w:t xml:space="preserve">ROMBEST White 170 ali </w:t>
      </w:r>
      <w:proofErr w:type="spellStart"/>
      <w:r w:rsidRPr="003764EC">
        <w:rPr>
          <w:i/>
        </w:rPr>
        <w:t>Kritilen</w:t>
      </w:r>
      <w:proofErr w:type="spellEnd"/>
      <w:r w:rsidRPr="003764EC">
        <w:rPr>
          <w:i/>
        </w:rPr>
        <w:t xml:space="preserve"> White 170)</w:t>
      </w:r>
    </w:p>
    <w:p w14:paraId="7DAA936D" w14:textId="77777777" w:rsidR="00081A45" w:rsidRPr="003764EC" w:rsidRDefault="00081A45" w:rsidP="00081A45">
      <w:pPr>
        <w:spacing w:after="100"/>
        <w:ind w:left="992"/>
        <w:jc w:val="both"/>
      </w:pPr>
      <w:r w:rsidRPr="003764EC">
        <w:t>- pokrovček: polietilen nizke gostote brez dodatkov (</w:t>
      </w:r>
      <w:r w:rsidRPr="003764EC">
        <w:rPr>
          <w:i/>
        </w:rPr>
        <w:t xml:space="preserve">LDPE Bralen FB 2-17 ali LDPE </w:t>
      </w:r>
      <w:proofErr w:type="spellStart"/>
      <w:r w:rsidRPr="003764EC">
        <w:rPr>
          <w:i/>
        </w:rPr>
        <w:t>Purell</w:t>
      </w:r>
      <w:proofErr w:type="spellEnd"/>
      <w:r w:rsidRPr="003764EC">
        <w:rPr>
          <w:i/>
        </w:rPr>
        <w:t xml:space="preserve"> 2007H ali LDPE </w:t>
      </w:r>
      <w:proofErr w:type="spellStart"/>
      <w:r w:rsidRPr="003764EC">
        <w:rPr>
          <w:i/>
        </w:rPr>
        <w:t>Dow</w:t>
      </w:r>
      <w:proofErr w:type="spellEnd"/>
      <w:r w:rsidRPr="003764EC">
        <w:rPr>
          <w:i/>
        </w:rPr>
        <w:t xml:space="preserve"> 410E)</w:t>
      </w:r>
      <w:r w:rsidRPr="003764EC">
        <w:t>, barvilo: 70 % titanov dioksid (</w:t>
      </w:r>
      <w:proofErr w:type="spellStart"/>
      <w:r w:rsidRPr="003764EC">
        <w:rPr>
          <w:i/>
        </w:rPr>
        <w:t>Remafin</w:t>
      </w:r>
      <w:proofErr w:type="spellEnd"/>
      <w:r w:rsidRPr="003764EC">
        <w:rPr>
          <w:i/>
        </w:rPr>
        <w:t xml:space="preserve"> PE </w:t>
      </w:r>
      <w:proofErr w:type="spellStart"/>
      <w:r w:rsidRPr="003764EC">
        <w:rPr>
          <w:i/>
        </w:rPr>
        <w:t>white</w:t>
      </w:r>
      <w:proofErr w:type="spellEnd"/>
      <w:r w:rsidRPr="003764EC">
        <w:rPr>
          <w:i/>
        </w:rPr>
        <w:t xml:space="preserve"> EF ali </w:t>
      </w:r>
      <w:proofErr w:type="spellStart"/>
      <w:r w:rsidRPr="003764EC">
        <w:rPr>
          <w:i/>
        </w:rPr>
        <w:t>Polywhite</w:t>
      </w:r>
      <w:proofErr w:type="spellEnd"/>
      <w:r w:rsidRPr="003764EC">
        <w:rPr>
          <w:i/>
        </w:rPr>
        <w:t xml:space="preserve"> 800</w:t>
      </w:r>
      <w:r w:rsidRPr="003764EC">
        <w:t xml:space="preserve">), s sušilnim sredstvom: silikagel. </w:t>
      </w:r>
    </w:p>
    <w:p w14:paraId="13E6C858" w14:textId="77777777" w:rsidR="00081A45" w:rsidRPr="003764EC" w:rsidRDefault="00081A45" w:rsidP="00081A45">
      <w:pPr>
        <w:widowControl/>
        <w:numPr>
          <w:ilvl w:val="0"/>
          <w:numId w:val="41"/>
        </w:numPr>
        <w:jc w:val="both"/>
      </w:pPr>
      <w:r w:rsidRPr="003764EC">
        <w:t>lončki morajo biti očiščeni in pakirani protiprašno</w:t>
      </w:r>
    </w:p>
    <w:p w14:paraId="17A0824E" w14:textId="77777777" w:rsidR="00081A45" w:rsidRPr="003764EC" w:rsidRDefault="00081A45" w:rsidP="00081A45">
      <w:pPr>
        <w:pStyle w:val="Odstavekseznama"/>
        <w:ind w:left="0"/>
        <w:rPr>
          <w:rFonts w:ascii="Arial" w:hAnsi="Arial" w:cs="Arial"/>
          <w:bCs/>
        </w:rPr>
      </w:pPr>
    </w:p>
    <w:p w14:paraId="277D1E26" w14:textId="77777777" w:rsidR="00081A45" w:rsidRPr="003764EC" w:rsidRDefault="00081A45" w:rsidP="00081A45">
      <w:pPr>
        <w:jc w:val="both"/>
      </w:pPr>
    </w:p>
    <w:p w14:paraId="6E3A9605" w14:textId="77777777" w:rsidR="00EC1F87" w:rsidRPr="003764EC" w:rsidRDefault="00EC1F87" w:rsidP="00EC1F87">
      <w:pPr>
        <w:jc w:val="both"/>
      </w:pPr>
      <w:r w:rsidRPr="003764EC">
        <w:t>Potrjujemo, da v ponudbi ponujena farmacevtska ovojnina ustreza vsem tehničnim zahtevam naročnika.</w:t>
      </w:r>
    </w:p>
    <w:p w14:paraId="589A2870" w14:textId="77777777" w:rsidR="00EC1F87" w:rsidRPr="003764EC" w:rsidRDefault="00EC1F87" w:rsidP="00EC1F87">
      <w:pPr>
        <w:jc w:val="both"/>
      </w:pPr>
    </w:p>
    <w:p w14:paraId="2D0E3CCF" w14:textId="0C7BC32B" w:rsidR="00EC1F87" w:rsidRPr="003764EC" w:rsidRDefault="00EC1F87" w:rsidP="00EC1F87">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163FAF2A" w14:textId="77777777" w:rsidR="00EC1F87" w:rsidRPr="003764EC" w:rsidRDefault="00EC1F87" w:rsidP="00EC1F87">
      <w:pPr>
        <w:jc w:val="both"/>
      </w:pPr>
    </w:p>
    <w:p w14:paraId="242F8932" w14:textId="77777777" w:rsidR="00EC1F87" w:rsidRPr="003764EC" w:rsidRDefault="00EC1F87" w:rsidP="00EC1F87">
      <w:pPr>
        <w:jc w:val="both"/>
      </w:pPr>
    </w:p>
    <w:p w14:paraId="4EAEF9B6" w14:textId="77777777" w:rsidR="00EC1F87" w:rsidRPr="003764EC" w:rsidRDefault="00EC1F87" w:rsidP="00EC1F87">
      <w:pPr>
        <w:ind w:left="4536"/>
        <w:jc w:val="both"/>
      </w:pPr>
      <w:r w:rsidRPr="003764EC">
        <w:t>Žig in podpis odgovorne osebe ponudnika:</w:t>
      </w:r>
    </w:p>
    <w:p w14:paraId="29AE9DF3" w14:textId="77777777" w:rsidR="00EC1F87" w:rsidRPr="003764EC" w:rsidRDefault="00EC1F87" w:rsidP="00EC1F87">
      <w:pPr>
        <w:ind w:left="4536"/>
        <w:jc w:val="both"/>
      </w:pPr>
    </w:p>
    <w:p w14:paraId="2AEE3D29" w14:textId="77777777" w:rsidR="00EC1F87" w:rsidRPr="003764EC" w:rsidRDefault="00EC1F87" w:rsidP="00EC1F87">
      <w:pPr>
        <w:ind w:left="3828" w:firstLine="708"/>
        <w:jc w:val="both"/>
      </w:pPr>
      <w:r w:rsidRPr="003764EC">
        <w:t>__________________________________</w:t>
      </w:r>
    </w:p>
    <w:p w14:paraId="10AD051F" w14:textId="77777777" w:rsidR="00EC1F87" w:rsidRPr="003764EC" w:rsidRDefault="00EC1F87" w:rsidP="00EC1F87">
      <w:pPr>
        <w:jc w:val="both"/>
      </w:pPr>
    </w:p>
    <w:p w14:paraId="58AA24B7" w14:textId="77777777" w:rsidR="00EC1F87" w:rsidRPr="003764EC" w:rsidRDefault="00EC1F87" w:rsidP="00EC1F87">
      <w:pPr>
        <w:jc w:val="both"/>
      </w:pPr>
      <w:r w:rsidRPr="003764EC">
        <w:t>V __________________, dne _____________</w:t>
      </w:r>
      <w:r w:rsidRPr="003764EC">
        <w:br w:type="page"/>
      </w:r>
    </w:p>
    <w:p w14:paraId="0C78F27C" w14:textId="0D2FCCC0" w:rsidR="00081A45" w:rsidRPr="003764EC" w:rsidRDefault="00081A45" w:rsidP="00081A45">
      <w:pPr>
        <w:pStyle w:val="Naslov3"/>
        <w:spacing w:before="240"/>
        <w:jc w:val="right"/>
        <w:rPr>
          <w:color w:val="auto"/>
          <w:sz w:val="20"/>
          <w:szCs w:val="20"/>
        </w:rPr>
      </w:pPr>
      <w:r w:rsidRPr="003764EC">
        <w:rPr>
          <w:color w:val="auto"/>
          <w:sz w:val="20"/>
          <w:szCs w:val="20"/>
        </w:rPr>
        <w:lastRenderedPageBreak/>
        <w:t>Obrazec 2b – sklop 12</w:t>
      </w:r>
    </w:p>
    <w:p w14:paraId="16FB3D64" w14:textId="6805C3F6" w:rsidR="00081A45" w:rsidRPr="003764EC" w:rsidRDefault="00081A45" w:rsidP="00081A45">
      <w:pPr>
        <w:rPr>
          <w:bCs/>
          <w:u w:val="single"/>
        </w:rPr>
      </w:pPr>
      <w:r w:rsidRPr="003764EC">
        <w:t xml:space="preserve">Ljubljana,  </w:t>
      </w:r>
      <w:r w:rsidR="009011A4">
        <w:t>24.3.2025</w:t>
      </w:r>
    </w:p>
    <w:p w14:paraId="3F6EDD9A" w14:textId="3AA3E51C" w:rsidR="00081A45" w:rsidRPr="003764EC" w:rsidRDefault="00081A45" w:rsidP="00081A45">
      <w:r w:rsidRPr="003764EC">
        <w:t xml:space="preserve">Številka:   </w:t>
      </w:r>
      <w:r w:rsidR="009011A4">
        <w:t>1716-3/2025</w:t>
      </w:r>
    </w:p>
    <w:p w14:paraId="1B38203C" w14:textId="77777777" w:rsidR="00081A45" w:rsidRPr="003764EC" w:rsidRDefault="00081A45" w:rsidP="00081A45"/>
    <w:p w14:paraId="5339559E" w14:textId="77777777" w:rsidR="00081A45" w:rsidRPr="003764EC" w:rsidRDefault="00081A45" w:rsidP="00081A45">
      <w:pPr>
        <w:spacing w:line="360" w:lineRule="auto"/>
        <w:jc w:val="both"/>
      </w:pPr>
      <w:r w:rsidRPr="003764EC">
        <w:t xml:space="preserve">Ponudnik:   </w:t>
      </w:r>
      <w:r w:rsidRPr="003764EC">
        <w:tab/>
        <w:t>______________________</w:t>
      </w:r>
    </w:p>
    <w:p w14:paraId="59967499" w14:textId="77777777" w:rsidR="00081A45" w:rsidRPr="003764EC" w:rsidRDefault="00081A45" w:rsidP="00081A45">
      <w:pPr>
        <w:spacing w:line="360" w:lineRule="auto"/>
        <w:ind w:left="708" w:firstLine="708"/>
        <w:jc w:val="both"/>
      </w:pPr>
      <w:r w:rsidRPr="003764EC">
        <w:t>______________________</w:t>
      </w:r>
    </w:p>
    <w:p w14:paraId="7C04087D" w14:textId="77777777" w:rsidR="00081A45" w:rsidRPr="003764EC" w:rsidRDefault="00081A45" w:rsidP="00081A45">
      <w:pPr>
        <w:spacing w:line="360" w:lineRule="auto"/>
        <w:ind w:left="708" w:firstLine="708"/>
        <w:jc w:val="both"/>
      </w:pPr>
      <w:r w:rsidRPr="003764EC">
        <w:t>______________________</w:t>
      </w:r>
    </w:p>
    <w:p w14:paraId="41C6ADBA" w14:textId="77777777" w:rsidR="00081A45" w:rsidRPr="003764EC" w:rsidRDefault="00081A45" w:rsidP="00081A45">
      <w:pPr>
        <w:jc w:val="both"/>
      </w:pPr>
    </w:p>
    <w:p w14:paraId="7E039E65" w14:textId="77777777" w:rsidR="00081A45" w:rsidRPr="003764EC" w:rsidRDefault="00081A45" w:rsidP="00081A45">
      <w:pPr>
        <w:jc w:val="both"/>
      </w:pPr>
    </w:p>
    <w:p w14:paraId="044D199C" w14:textId="77777777" w:rsidR="00081A45" w:rsidRPr="003764EC" w:rsidRDefault="00081A45" w:rsidP="00081A45">
      <w:pPr>
        <w:jc w:val="both"/>
      </w:pPr>
    </w:p>
    <w:p w14:paraId="42B68469" w14:textId="77777777" w:rsidR="00081A45" w:rsidRPr="003764EC" w:rsidRDefault="00081A45" w:rsidP="00081A45">
      <w:pPr>
        <w:jc w:val="both"/>
      </w:pPr>
    </w:p>
    <w:p w14:paraId="6BE0831F" w14:textId="77777777" w:rsidR="00081A45" w:rsidRPr="003764EC" w:rsidRDefault="00081A45" w:rsidP="00081A45">
      <w:pPr>
        <w:jc w:val="both"/>
      </w:pPr>
    </w:p>
    <w:p w14:paraId="1F1334F9" w14:textId="77777777" w:rsidR="00081A45" w:rsidRPr="003764EC" w:rsidRDefault="00081A45" w:rsidP="00081A45">
      <w:pPr>
        <w:jc w:val="center"/>
        <w:rPr>
          <w:b/>
        </w:rPr>
      </w:pPr>
      <w:r w:rsidRPr="003764EC">
        <w:rPr>
          <w:b/>
        </w:rPr>
        <w:t>Tehnične specifikacije</w:t>
      </w:r>
    </w:p>
    <w:p w14:paraId="7E4C750A" w14:textId="77777777" w:rsidR="00081A45" w:rsidRPr="003764EC" w:rsidRDefault="00081A45" w:rsidP="00081A45">
      <w:pPr>
        <w:spacing w:before="60"/>
        <w:jc w:val="both"/>
      </w:pPr>
    </w:p>
    <w:p w14:paraId="1B34BC28" w14:textId="33A6C655" w:rsidR="00081A45" w:rsidRPr="003764EC" w:rsidRDefault="00081A45" w:rsidP="00081A45">
      <w:pPr>
        <w:jc w:val="center"/>
        <w:rPr>
          <w:b/>
          <w:strike/>
        </w:rPr>
      </w:pPr>
      <w:r w:rsidRPr="003764EC">
        <w:rPr>
          <w:b/>
        </w:rPr>
        <w:t>Sklop 12: Ovojnina za DZP - Steklenica KIN 250.285 ml</w:t>
      </w:r>
    </w:p>
    <w:p w14:paraId="512307E6" w14:textId="77777777" w:rsidR="00081A45" w:rsidRPr="003764EC" w:rsidRDefault="00081A45" w:rsidP="00081A45">
      <w:pPr>
        <w:jc w:val="both"/>
      </w:pPr>
    </w:p>
    <w:p w14:paraId="47F2D354" w14:textId="77777777" w:rsidR="00081A45" w:rsidRPr="003764EC" w:rsidRDefault="00081A45" w:rsidP="00081A45">
      <w:pPr>
        <w:jc w:val="both"/>
      </w:pPr>
    </w:p>
    <w:p w14:paraId="49A21003" w14:textId="77777777" w:rsidR="00081A45" w:rsidRPr="003764EC" w:rsidRDefault="00081A45" w:rsidP="00081A45">
      <w:pPr>
        <w:pStyle w:val="Odstavekseznama"/>
        <w:ind w:left="0"/>
        <w:rPr>
          <w:rFonts w:ascii="Arial" w:hAnsi="Arial" w:cs="Arial"/>
          <w:bCs/>
        </w:rPr>
      </w:pPr>
    </w:p>
    <w:p w14:paraId="694D1C67" w14:textId="77777777" w:rsidR="00081A45" w:rsidRPr="003764EC" w:rsidRDefault="00081A45" w:rsidP="00081A45">
      <w:r w:rsidRPr="003764EC">
        <w:t>Zahteve:</w:t>
      </w:r>
    </w:p>
    <w:p w14:paraId="257C2E0D" w14:textId="77777777" w:rsidR="00081A45" w:rsidRPr="003764EC" w:rsidRDefault="00081A45" w:rsidP="00081A45">
      <w:pPr>
        <w:pStyle w:val="Naslov5"/>
      </w:pPr>
      <w:r w:rsidRPr="003764EC">
        <w:t>Steklenica KIN 250.285 ml</w:t>
      </w:r>
    </w:p>
    <w:p w14:paraId="27FF61F8" w14:textId="77777777" w:rsidR="00081A45" w:rsidRPr="003764EC" w:rsidRDefault="00081A45" w:rsidP="00081A45">
      <w:pPr>
        <w:widowControl/>
        <w:numPr>
          <w:ilvl w:val="0"/>
          <w:numId w:val="41"/>
        </w:numPr>
        <w:spacing w:after="40"/>
        <w:ind w:left="357" w:hanging="357"/>
        <w:jc w:val="both"/>
      </w:pPr>
      <w:r w:rsidRPr="003764EC">
        <w:t xml:space="preserve">Steklenica </w:t>
      </w:r>
      <w:proofErr w:type="spellStart"/>
      <w:r w:rsidRPr="003764EC">
        <w:t>kininka</w:t>
      </w:r>
      <w:proofErr w:type="spellEnd"/>
      <w:r w:rsidRPr="003764EC">
        <w:t>: 250 ml</w:t>
      </w:r>
    </w:p>
    <w:p w14:paraId="0B5E383F" w14:textId="77777777" w:rsidR="00081A45" w:rsidRPr="003764EC" w:rsidRDefault="00081A45" w:rsidP="00081A45">
      <w:pPr>
        <w:widowControl/>
        <w:numPr>
          <w:ilvl w:val="0"/>
          <w:numId w:val="41"/>
        </w:numPr>
        <w:spacing w:after="40"/>
        <w:ind w:left="357" w:hanging="357"/>
        <w:jc w:val="both"/>
      </w:pPr>
      <w:r w:rsidRPr="003764EC">
        <w:t>Barva: rjava,</w:t>
      </w:r>
    </w:p>
    <w:p w14:paraId="38A07180" w14:textId="77777777" w:rsidR="00081A45" w:rsidRPr="003764EC" w:rsidRDefault="00081A45" w:rsidP="00081A45">
      <w:pPr>
        <w:widowControl/>
        <w:numPr>
          <w:ilvl w:val="0"/>
          <w:numId w:val="41"/>
        </w:numPr>
        <w:spacing w:after="40"/>
        <w:ind w:left="357" w:hanging="357"/>
        <w:jc w:val="both"/>
      </w:pPr>
      <w:r w:rsidRPr="003764EC">
        <w:t xml:space="preserve">Oblika: gladke površine, pravilne oblike, s širokim vratom – notranji premer 47,1 mm, cela brez mehurčkov, čista notranjost in zunanjost, proizvajalec </w:t>
      </w:r>
      <w:proofErr w:type="spellStart"/>
      <w:r w:rsidRPr="003764EC">
        <w:t>Gerresheimer</w:t>
      </w:r>
      <w:proofErr w:type="spellEnd"/>
      <w:r w:rsidRPr="003764EC">
        <w:t xml:space="preserve"> </w:t>
      </w:r>
    </w:p>
    <w:p w14:paraId="7E2F0035" w14:textId="77777777" w:rsidR="00081A45" w:rsidRPr="003764EC" w:rsidRDefault="00081A45" w:rsidP="00081A45">
      <w:pPr>
        <w:widowControl/>
        <w:numPr>
          <w:ilvl w:val="0"/>
          <w:numId w:val="41"/>
        </w:numPr>
        <w:spacing w:after="40"/>
        <w:ind w:left="357" w:hanging="357"/>
        <w:jc w:val="both"/>
      </w:pPr>
      <w:r w:rsidRPr="003764EC">
        <w:t xml:space="preserve">material: </w:t>
      </w:r>
      <w:proofErr w:type="spellStart"/>
      <w:r w:rsidRPr="003764EC">
        <w:t>hidrolitska</w:t>
      </w:r>
      <w:proofErr w:type="spellEnd"/>
      <w:r w:rsidRPr="003764EC">
        <w:t xml:space="preserve"> odpornost stekla </w:t>
      </w:r>
      <w:proofErr w:type="spellStart"/>
      <w:r w:rsidRPr="003764EC">
        <w:t>Ph.Eur</w:t>
      </w:r>
      <w:proofErr w:type="spellEnd"/>
      <w:r w:rsidRPr="003764EC">
        <w:t xml:space="preserve">. poglavje 3.2.1. – </w:t>
      </w:r>
      <w:proofErr w:type="spellStart"/>
      <w:r w:rsidRPr="003764EC">
        <w:t>hidrolitska</w:t>
      </w:r>
      <w:proofErr w:type="spellEnd"/>
      <w:r w:rsidRPr="003764EC">
        <w:t xml:space="preserve"> stopnja III,</w:t>
      </w:r>
    </w:p>
    <w:p w14:paraId="6C27E0BF" w14:textId="77777777" w:rsidR="00081A45" w:rsidRPr="003764EC" w:rsidRDefault="00081A45" w:rsidP="00081A45">
      <w:pPr>
        <w:widowControl/>
        <w:numPr>
          <w:ilvl w:val="0"/>
          <w:numId w:val="41"/>
        </w:numPr>
        <w:spacing w:after="40"/>
        <w:ind w:left="357" w:hanging="357"/>
        <w:jc w:val="both"/>
      </w:pPr>
      <w:r w:rsidRPr="003764EC">
        <w:t xml:space="preserve">Pokrovček: navojne, bele zaporke, z varnostnim obročem, zunanji premer 61 mm, iz plastičnih materialov HDPE za farmacevtsko in živilsko uporabo, proizvajalca </w:t>
      </w:r>
      <w:proofErr w:type="spellStart"/>
      <w:r w:rsidRPr="003764EC">
        <w:t>Kisico</w:t>
      </w:r>
      <w:proofErr w:type="spellEnd"/>
      <w:r w:rsidRPr="003764EC">
        <w:t>.</w:t>
      </w:r>
    </w:p>
    <w:p w14:paraId="50E5E404" w14:textId="77777777" w:rsidR="00081A45" w:rsidRPr="003764EC" w:rsidRDefault="00081A45" w:rsidP="00081A45">
      <w:pPr>
        <w:jc w:val="both"/>
      </w:pPr>
    </w:p>
    <w:p w14:paraId="1E694532" w14:textId="77777777" w:rsidR="00081A45" w:rsidRPr="003764EC" w:rsidRDefault="00081A45" w:rsidP="00081A45">
      <w:pPr>
        <w:spacing w:before="60"/>
        <w:jc w:val="both"/>
      </w:pPr>
    </w:p>
    <w:p w14:paraId="70501865" w14:textId="77777777" w:rsidR="00081A45" w:rsidRPr="003764EC" w:rsidRDefault="00081A45" w:rsidP="00081A45">
      <w:pPr>
        <w:spacing w:before="60"/>
        <w:jc w:val="both"/>
      </w:pPr>
    </w:p>
    <w:p w14:paraId="5898A5C0" w14:textId="77777777" w:rsidR="00081A45" w:rsidRPr="003764EC" w:rsidRDefault="00081A45" w:rsidP="00081A45">
      <w:pPr>
        <w:spacing w:before="60"/>
        <w:jc w:val="both"/>
      </w:pPr>
    </w:p>
    <w:p w14:paraId="70DB29F3" w14:textId="77777777" w:rsidR="00081A45" w:rsidRPr="003764EC" w:rsidRDefault="00081A45" w:rsidP="00081A45">
      <w:pPr>
        <w:jc w:val="both"/>
      </w:pPr>
      <w:r w:rsidRPr="003764EC">
        <w:t>Potrjujemo, da v ponudbi ponujena farmacevtska ovojnina ustreza vsem tehničnim zahtevam naročnika.</w:t>
      </w:r>
    </w:p>
    <w:p w14:paraId="22E54FC8" w14:textId="77777777" w:rsidR="00081A45" w:rsidRPr="003764EC" w:rsidRDefault="00081A45" w:rsidP="00081A45">
      <w:pPr>
        <w:jc w:val="both"/>
      </w:pPr>
    </w:p>
    <w:p w14:paraId="523272EA" w14:textId="722D36AC" w:rsidR="00081A45" w:rsidRPr="003764EC" w:rsidRDefault="00081A45" w:rsidP="00081A45">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746F4AE1" w14:textId="77777777" w:rsidR="00081A45" w:rsidRPr="003764EC" w:rsidRDefault="00081A45" w:rsidP="00081A45">
      <w:pPr>
        <w:jc w:val="both"/>
      </w:pPr>
    </w:p>
    <w:p w14:paraId="6C988BB4" w14:textId="77777777" w:rsidR="00081A45" w:rsidRPr="003764EC" w:rsidRDefault="00081A45" w:rsidP="00081A45">
      <w:pPr>
        <w:jc w:val="both"/>
      </w:pPr>
    </w:p>
    <w:p w14:paraId="33345CDF" w14:textId="77777777" w:rsidR="00081A45" w:rsidRPr="003764EC" w:rsidRDefault="00081A45" w:rsidP="00081A45">
      <w:pPr>
        <w:ind w:left="4536"/>
        <w:jc w:val="both"/>
      </w:pPr>
      <w:r w:rsidRPr="003764EC">
        <w:t>Žig in podpis odgovorne osebe ponudnika:</w:t>
      </w:r>
    </w:p>
    <w:p w14:paraId="7ADBA0D0" w14:textId="77777777" w:rsidR="00081A45" w:rsidRPr="003764EC" w:rsidRDefault="00081A45" w:rsidP="00081A45">
      <w:pPr>
        <w:ind w:left="4536"/>
        <w:jc w:val="both"/>
      </w:pPr>
    </w:p>
    <w:p w14:paraId="56B5488B" w14:textId="77777777" w:rsidR="00081A45" w:rsidRPr="003764EC" w:rsidRDefault="00081A45" w:rsidP="00081A45">
      <w:pPr>
        <w:ind w:left="3828" w:firstLine="708"/>
        <w:jc w:val="both"/>
      </w:pPr>
      <w:r w:rsidRPr="003764EC">
        <w:t>__________________________________</w:t>
      </w:r>
    </w:p>
    <w:p w14:paraId="03ACD571" w14:textId="77777777" w:rsidR="00081A45" w:rsidRPr="003764EC" w:rsidRDefault="00081A45" w:rsidP="00081A45">
      <w:pPr>
        <w:jc w:val="both"/>
      </w:pPr>
    </w:p>
    <w:p w14:paraId="1884F478" w14:textId="77777777" w:rsidR="00081A45" w:rsidRPr="003764EC" w:rsidRDefault="00081A45" w:rsidP="00081A45">
      <w:pPr>
        <w:jc w:val="both"/>
      </w:pPr>
      <w:r w:rsidRPr="003764EC">
        <w:t>V __________________, dne _____________</w:t>
      </w:r>
      <w:r w:rsidRPr="003764EC">
        <w:br w:type="page"/>
      </w:r>
    </w:p>
    <w:p w14:paraId="753ABE32" w14:textId="77777777" w:rsidR="003C0746" w:rsidRPr="003764EC" w:rsidRDefault="003C0746" w:rsidP="003C0746">
      <w:pPr>
        <w:jc w:val="both"/>
      </w:pPr>
    </w:p>
    <w:p w14:paraId="699F7228" w14:textId="7BB5FEB9" w:rsidR="003C0746" w:rsidRPr="003764EC" w:rsidRDefault="003C0746" w:rsidP="003C0746">
      <w:pPr>
        <w:pStyle w:val="Naslov3"/>
        <w:spacing w:before="240"/>
        <w:jc w:val="right"/>
        <w:rPr>
          <w:color w:val="auto"/>
          <w:sz w:val="20"/>
          <w:szCs w:val="20"/>
        </w:rPr>
      </w:pPr>
      <w:r w:rsidRPr="003764EC">
        <w:rPr>
          <w:color w:val="auto"/>
          <w:sz w:val="20"/>
          <w:szCs w:val="20"/>
        </w:rPr>
        <w:t>Obrazec 2b – sklop 1</w:t>
      </w:r>
      <w:r w:rsidR="00C732B5">
        <w:rPr>
          <w:color w:val="auto"/>
          <w:sz w:val="20"/>
          <w:szCs w:val="20"/>
        </w:rPr>
        <w:t>3</w:t>
      </w:r>
    </w:p>
    <w:p w14:paraId="24EB5B40" w14:textId="6B093324" w:rsidR="003C0746" w:rsidRPr="003764EC" w:rsidRDefault="003C0746" w:rsidP="003C0746">
      <w:pPr>
        <w:rPr>
          <w:bCs/>
          <w:u w:val="single"/>
        </w:rPr>
      </w:pPr>
      <w:r w:rsidRPr="003764EC">
        <w:t xml:space="preserve">Ljubljana,  </w:t>
      </w:r>
      <w:r w:rsidR="009011A4">
        <w:t>24.3.2025</w:t>
      </w:r>
    </w:p>
    <w:p w14:paraId="74185D3F" w14:textId="55D261A4" w:rsidR="003C0746" w:rsidRPr="003764EC" w:rsidRDefault="003C0746" w:rsidP="003C0746">
      <w:r w:rsidRPr="003764EC">
        <w:t xml:space="preserve">Številka:   </w:t>
      </w:r>
      <w:r w:rsidR="009011A4">
        <w:t>1716-3/2025</w:t>
      </w:r>
    </w:p>
    <w:p w14:paraId="65BE2029" w14:textId="77777777" w:rsidR="003C0746" w:rsidRPr="003764EC" w:rsidRDefault="003C0746" w:rsidP="003C0746"/>
    <w:p w14:paraId="49E4C2D9" w14:textId="77777777" w:rsidR="003C0746" w:rsidRPr="003764EC" w:rsidRDefault="003C0746" w:rsidP="003C0746">
      <w:pPr>
        <w:spacing w:line="360" w:lineRule="auto"/>
        <w:jc w:val="both"/>
      </w:pPr>
      <w:r w:rsidRPr="003764EC">
        <w:t xml:space="preserve">Ponudnik:   </w:t>
      </w:r>
      <w:r w:rsidRPr="003764EC">
        <w:tab/>
        <w:t>______________________</w:t>
      </w:r>
    </w:p>
    <w:p w14:paraId="6813E5A2" w14:textId="77777777" w:rsidR="003C0746" w:rsidRPr="003764EC" w:rsidRDefault="003C0746" w:rsidP="003C0746">
      <w:pPr>
        <w:spacing w:line="360" w:lineRule="auto"/>
        <w:ind w:left="708" w:firstLine="708"/>
        <w:jc w:val="both"/>
      </w:pPr>
      <w:r w:rsidRPr="003764EC">
        <w:t>______________________</w:t>
      </w:r>
    </w:p>
    <w:p w14:paraId="5E5D59C8" w14:textId="77777777" w:rsidR="003C0746" w:rsidRPr="003764EC" w:rsidRDefault="003C0746" w:rsidP="003C0746">
      <w:pPr>
        <w:spacing w:line="360" w:lineRule="auto"/>
        <w:ind w:left="708" w:firstLine="708"/>
        <w:jc w:val="both"/>
      </w:pPr>
      <w:r w:rsidRPr="003764EC">
        <w:t>______________________</w:t>
      </w:r>
    </w:p>
    <w:p w14:paraId="3E4A3701" w14:textId="77777777" w:rsidR="003C0746" w:rsidRPr="003764EC" w:rsidRDefault="003C0746" w:rsidP="003C0746">
      <w:pPr>
        <w:jc w:val="both"/>
      </w:pPr>
    </w:p>
    <w:p w14:paraId="402D0A0A" w14:textId="77777777" w:rsidR="003C0746" w:rsidRPr="003764EC" w:rsidRDefault="003C0746" w:rsidP="003C0746">
      <w:pPr>
        <w:jc w:val="both"/>
      </w:pPr>
    </w:p>
    <w:p w14:paraId="1AE6F1F5" w14:textId="77777777" w:rsidR="003C0746" w:rsidRPr="003764EC" w:rsidRDefault="003C0746" w:rsidP="003C0746">
      <w:pPr>
        <w:jc w:val="center"/>
        <w:rPr>
          <w:b/>
        </w:rPr>
      </w:pPr>
      <w:r w:rsidRPr="003764EC">
        <w:rPr>
          <w:b/>
        </w:rPr>
        <w:t>Tehnične specifikacije</w:t>
      </w:r>
    </w:p>
    <w:p w14:paraId="28DD130E" w14:textId="77777777" w:rsidR="003C0746" w:rsidRPr="003764EC" w:rsidRDefault="003C0746" w:rsidP="003C0746">
      <w:pPr>
        <w:jc w:val="center"/>
        <w:rPr>
          <w:b/>
        </w:rPr>
      </w:pPr>
    </w:p>
    <w:p w14:paraId="4430CBC3" w14:textId="0477B484" w:rsidR="003C0746" w:rsidRPr="003764EC" w:rsidRDefault="003C0746" w:rsidP="003C0746">
      <w:pPr>
        <w:jc w:val="center"/>
        <w:rPr>
          <w:b/>
          <w:strike/>
        </w:rPr>
      </w:pPr>
      <w:r w:rsidRPr="003764EC">
        <w:rPr>
          <w:b/>
        </w:rPr>
        <w:t>Sklop 1</w:t>
      </w:r>
      <w:r w:rsidR="00C732B5">
        <w:rPr>
          <w:b/>
        </w:rPr>
        <w:t>3</w:t>
      </w:r>
      <w:r w:rsidRPr="003764EC">
        <w:rPr>
          <w:b/>
        </w:rPr>
        <w:t>: Plastenke s sitom</w:t>
      </w:r>
    </w:p>
    <w:p w14:paraId="1F05E337" w14:textId="77777777" w:rsidR="003C0746" w:rsidRPr="003764EC" w:rsidRDefault="003C0746" w:rsidP="003C0746">
      <w:pPr>
        <w:jc w:val="both"/>
      </w:pPr>
    </w:p>
    <w:p w14:paraId="3FEA739F" w14:textId="77777777" w:rsidR="003C0746" w:rsidRPr="003764EC" w:rsidRDefault="003C0746" w:rsidP="003C0746">
      <w:pPr>
        <w:jc w:val="both"/>
      </w:pPr>
    </w:p>
    <w:p w14:paraId="20626EE9" w14:textId="77777777" w:rsidR="003C0746" w:rsidRPr="003764EC" w:rsidRDefault="003C0746" w:rsidP="003C0746">
      <w:pPr>
        <w:pStyle w:val="Odstavekseznama"/>
        <w:ind w:left="0"/>
        <w:rPr>
          <w:rFonts w:ascii="Arial" w:hAnsi="Arial" w:cs="Arial"/>
          <w:bCs/>
        </w:rPr>
      </w:pPr>
    </w:p>
    <w:p w14:paraId="7B459371" w14:textId="77777777" w:rsidR="003C0746" w:rsidRPr="003764EC" w:rsidRDefault="003C0746" w:rsidP="003C0746">
      <w:r w:rsidRPr="003764EC">
        <w:t>Zahteve:</w:t>
      </w:r>
    </w:p>
    <w:p w14:paraId="1AE65D7F" w14:textId="3C17C6E7" w:rsidR="00075DEA" w:rsidRDefault="00075DEA" w:rsidP="00075DEA">
      <w:pPr>
        <w:pStyle w:val="Naslov5"/>
      </w:pPr>
      <w:r w:rsidRPr="00C805EB">
        <w:t>Plastenka s sitom</w:t>
      </w:r>
      <w:r w:rsidR="00C805EB">
        <w:t xml:space="preserve">: </w:t>
      </w:r>
      <w:r w:rsidRPr="00C805EB">
        <w:t>100</w:t>
      </w:r>
      <w:r w:rsidR="00C805EB">
        <w:t xml:space="preserve"> </w:t>
      </w:r>
      <w:r w:rsidRPr="00C805EB">
        <w:t>ml</w:t>
      </w:r>
    </w:p>
    <w:p w14:paraId="1FAA776F" w14:textId="77777777" w:rsidR="00576224" w:rsidRPr="0086531F" w:rsidRDefault="00576224" w:rsidP="00576224"/>
    <w:p w14:paraId="3D83E925" w14:textId="77777777" w:rsidR="00576224" w:rsidRPr="0086531F" w:rsidRDefault="00576224" w:rsidP="00576224">
      <w:pPr>
        <w:widowControl/>
        <w:numPr>
          <w:ilvl w:val="0"/>
          <w:numId w:val="41"/>
        </w:numPr>
        <w:jc w:val="both"/>
      </w:pPr>
      <w:r w:rsidRPr="0086531F">
        <w:t>Barva: bela,</w:t>
      </w:r>
    </w:p>
    <w:p w14:paraId="0894027E" w14:textId="77777777" w:rsidR="00576224" w:rsidRPr="0086531F" w:rsidRDefault="00576224" w:rsidP="00576224">
      <w:pPr>
        <w:widowControl/>
        <w:numPr>
          <w:ilvl w:val="0"/>
          <w:numId w:val="41"/>
        </w:numPr>
        <w:jc w:val="both"/>
      </w:pPr>
      <w:r w:rsidRPr="0086531F">
        <w:t xml:space="preserve">Oblika: gladke površine, pravilne oblike, okrogla, </w:t>
      </w:r>
      <w:proofErr w:type="spellStart"/>
      <w:r w:rsidRPr="0086531F">
        <w:t>prašilka</w:t>
      </w:r>
      <w:proofErr w:type="spellEnd"/>
      <w:r w:rsidRPr="0086531F">
        <w:t>,</w:t>
      </w:r>
    </w:p>
    <w:p w14:paraId="31304B47" w14:textId="77777777" w:rsidR="00576224" w:rsidRPr="0086531F" w:rsidRDefault="00576224" w:rsidP="00576224">
      <w:pPr>
        <w:widowControl/>
        <w:numPr>
          <w:ilvl w:val="0"/>
          <w:numId w:val="41"/>
        </w:numPr>
        <w:jc w:val="both"/>
      </w:pPr>
      <w:r w:rsidRPr="0086531F">
        <w:t>Material: plastični materiali – polietilen visoke gostote (HDPE) primerni za kozmetično uporabo,</w:t>
      </w:r>
    </w:p>
    <w:p w14:paraId="24C4C2C7" w14:textId="77777777" w:rsidR="00576224" w:rsidRPr="0086531F" w:rsidRDefault="00576224" w:rsidP="00576224">
      <w:pPr>
        <w:widowControl/>
        <w:numPr>
          <w:ilvl w:val="0"/>
          <w:numId w:val="41"/>
        </w:numPr>
        <w:jc w:val="both"/>
      </w:pPr>
      <w:r w:rsidRPr="0086531F">
        <w:t>Pokrovček: sito za prahove z mehanizmom zapiranja, ki omogoča ustrezno doziranje in preprečuje nekontrolirano razsutje.</w:t>
      </w:r>
    </w:p>
    <w:p w14:paraId="2B7119EC" w14:textId="77777777" w:rsidR="00576224" w:rsidRPr="0086531F" w:rsidRDefault="00576224" w:rsidP="00576224">
      <w:pPr>
        <w:widowControl/>
        <w:numPr>
          <w:ilvl w:val="0"/>
          <w:numId w:val="41"/>
        </w:numPr>
        <w:jc w:val="both"/>
      </w:pPr>
      <w:r w:rsidRPr="0086531F">
        <w:t>S potiskom, kjer je zahtevano. Oblika potiska je predpisana.</w:t>
      </w:r>
    </w:p>
    <w:p w14:paraId="2CFC2D1B" w14:textId="77777777" w:rsidR="00576224" w:rsidRPr="0086531F" w:rsidRDefault="00576224" w:rsidP="00576224">
      <w:pPr>
        <w:jc w:val="both"/>
      </w:pPr>
    </w:p>
    <w:p w14:paraId="615B2B64" w14:textId="77777777" w:rsidR="00576224" w:rsidRPr="0086531F" w:rsidRDefault="00576224" w:rsidP="00576224">
      <w:pPr>
        <w:jc w:val="both"/>
      </w:pPr>
    </w:p>
    <w:p w14:paraId="58CD2BFF" w14:textId="3E6CB4BC" w:rsidR="00576224" w:rsidRPr="0086531F" w:rsidRDefault="00576224" w:rsidP="003C0746">
      <w:pPr>
        <w:jc w:val="both"/>
      </w:pPr>
      <w:r w:rsidRPr="0086531F">
        <w:t>Plastenke morajo biti čiste, osnovno pakiranje mora zagotavljati čistost do odprtja.</w:t>
      </w:r>
    </w:p>
    <w:p w14:paraId="5A710F81" w14:textId="77777777" w:rsidR="00576224" w:rsidRPr="0086531F" w:rsidRDefault="00576224" w:rsidP="003C0746">
      <w:pPr>
        <w:jc w:val="both"/>
      </w:pPr>
    </w:p>
    <w:p w14:paraId="63DD8AD7" w14:textId="77777777" w:rsidR="00E7439B" w:rsidRDefault="00E7439B" w:rsidP="003C0746">
      <w:pPr>
        <w:jc w:val="both"/>
      </w:pPr>
    </w:p>
    <w:p w14:paraId="70B98C93" w14:textId="521DC08F" w:rsidR="003C0746" w:rsidRPr="003764EC" w:rsidRDefault="003C0746" w:rsidP="003C0746">
      <w:pPr>
        <w:jc w:val="both"/>
      </w:pPr>
      <w:r w:rsidRPr="003764EC">
        <w:t>Potrjujemo, da v ponudbi ponujena farmacevtska ovojnina ustreza vsem tehničnim zahtevam naročnika.</w:t>
      </w:r>
    </w:p>
    <w:p w14:paraId="1952CFC0" w14:textId="77777777" w:rsidR="003C0746" w:rsidRPr="003764EC" w:rsidRDefault="003C0746" w:rsidP="003C0746">
      <w:pPr>
        <w:jc w:val="both"/>
      </w:pPr>
    </w:p>
    <w:p w14:paraId="18F8C568" w14:textId="5B366F7E" w:rsidR="003C0746" w:rsidRPr="003764EC" w:rsidRDefault="003C0746" w:rsidP="003C0746">
      <w:pPr>
        <w:jc w:val="both"/>
      </w:pPr>
      <w:r w:rsidRPr="003764EC">
        <w:t xml:space="preserve">Potrjene tehnične specifikacije so sestavni del in priloga ponudbe sestavni del in priloga ponudbe, s katero se prijavljamo na javno naročilo za nakup farmacevtske ovojnine </w:t>
      </w:r>
      <w:r w:rsidR="009011A4">
        <w:t>(14 sklopov)</w:t>
      </w:r>
      <w:r w:rsidRPr="003764EC">
        <w:t>.</w:t>
      </w:r>
    </w:p>
    <w:p w14:paraId="1AB9D34B" w14:textId="77777777" w:rsidR="003C0746" w:rsidRPr="003764EC" w:rsidRDefault="003C0746" w:rsidP="003C0746">
      <w:pPr>
        <w:jc w:val="both"/>
      </w:pPr>
    </w:p>
    <w:p w14:paraId="65EB93AC" w14:textId="77777777" w:rsidR="003C0746" w:rsidRPr="003764EC" w:rsidRDefault="003C0746" w:rsidP="003C0746">
      <w:pPr>
        <w:jc w:val="both"/>
      </w:pPr>
    </w:p>
    <w:p w14:paraId="198D2CDD" w14:textId="77777777" w:rsidR="003C0746" w:rsidRPr="003764EC" w:rsidRDefault="003C0746" w:rsidP="003C0746">
      <w:pPr>
        <w:ind w:left="4536"/>
        <w:jc w:val="both"/>
      </w:pPr>
      <w:r w:rsidRPr="003764EC">
        <w:t>Žig in podpis odgovorne osebe ponudnika:</w:t>
      </w:r>
    </w:p>
    <w:p w14:paraId="57FEEC08" w14:textId="77777777" w:rsidR="003C0746" w:rsidRPr="003764EC" w:rsidRDefault="003C0746" w:rsidP="003C0746">
      <w:pPr>
        <w:ind w:left="4536"/>
        <w:jc w:val="both"/>
      </w:pPr>
    </w:p>
    <w:p w14:paraId="69B1CF43" w14:textId="77777777" w:rsidR="003C0746" w:rsidRPr="003764EC" w:rsidRDefault="003C0746" w:rsidP="003C0746">
      <w:pPr>
        <w:ind w:left="3828" w:firstLine="708"/>
        <w:jc w:val="both"/>
      </w:pPr>
      <w:r w:rsidRPr="003764EC">
        <w:t>__________________________________</w:t>
      </w:r>
    </w:p>
    <w:p w14:paraId="65692DCE" w14:textId="77777777" w:rsidR="003C0746" w:rsidRPr="003764EC" w:rsidRDefault="003C0746" w:rsidP="003C0746">
      <w:pPr>
        <w:jc w:val="both"/>
      </w:pPr>
    </w:p>
    <w:p w14:paraId="0F0F2A54" w14:textId="1830D262" w:rsidR="00F27D79" w:rsidRDefault="003C0746" w:rsidP="003C0746">
      <w:pPr>
        <w:jc w:val="both"/>
      </w:pPr>
      <w:r w:rsidRPr="003764EC">
        <w:t>V __________________, dne _____________</w:t>
      </w:r>
    </w:p>
    <w:p w14:paraId="2403AE47" w14:textId="77777777" w:rsidR="00F27D79" w:rsidRDefault="00F27D79">
      <w:pPr>
        <w:widowControl/>
        <w:spacing w:after="160" w:line="259" w:lineRule="auto"/>
      </w:pPr>
      <w:r>
        <w:br w:type="page"/>
      </w:r>
    </w:p>
    <w:p w14:paraId="3C41A7DE" w14:textId="7711E4DC" w:rsidR="00F27D79" w:rsidRPr="003764EC" w:rsidRDefault="00F27D79" w:rsidP="00F27D79">
      <w:pPr>
        <w:pStyle w:val="Naslov3"/>
        <w:spacing w:before="240"/>
        <w:jc w:val="right"/>
        <w:rPr>
          <w:color w:val="auto"/>
          <w:sz w:val="20"/>
          <w:szCs w:val="20"/>
        </w:rPr>
      </w:pPr>
      <w:r w:rsidRPr="003764EC">
        <w:rPr>
          <w:color w:val="auto"/>
          <w:sz w:val="20"/>
          <w:szCs w:val="20"/>
        </w:rPr>
        <w:lastRenderedPageBreak/>
        <w:t>Obrazec 2b – sklop 1</w:t>
      </w:r>
      <w:r w:rsidR="00C732B5">
        <w:rPr>
          <w:color w:val="auto"/>
          <w:sz w:val="20"/>
          <w:szCs w:val="20"/>
        </w:rPr>
        <w:t>4</w:t>
      </w:r>
    </w:p>
    <w:p w14:paraId="3DD1D3D4" w14:textId="0B401387" w:rsidR="00F27D79" w:rsidRPr="003764EC" w:rsidRDefault="00F27D79" w:rsidP="00F27D79">
      <w:pPr>
        <w:rPr>
          <w:bCs/>
          <w:u w:val="single"/>
        </w:rPr>
      </w:pPr>
      <w:r w:rsidRPr="003764EC">
        <w:t xml:space="preserve">Ljubljana,  </w:t>
      </w:r>
      <w:r w:rsidR="009011A4">
        <w:t>24.3.2025</w:t>
      </w:r>
    </w:p>
    <w:p w14:paraId="35B8403C" w14:textId="1B2CBFD6" w:rsidR="00F27D79" w:rsidRPr="003764EC" w:rsidRDefault="00F27D79" w:rsidP="00F27D79">
      <w:r w:rsidRPr="003764EC">
        <w:t xml:space="preserve">Številka:   </w:t>
      </w:r>
      <w:r w:rsidR="009011A4">
        <w:t>1716-3/2025</w:t>
      </w:r>
    </w:p>
    <w:p w14:paraId="78851DED" w14:textId="77777777" w:rsidR="00F27D79" w:rsidRPr="003764EC" w:rsidRDefault="00F27D79" w:rsidP="00F27D79"/>
    <w:p w14:paraId="25DA0F06" w14:textId="77777777" w:rsidR="00F27D79" w:rsidRPr="003764EC" w:rsidRDefault="00F27D79" w:rsidP="00F27D79">
      <w:pPr>
        <w:spacing w:line="360" w:lineRule="auto"/>
        <w:jc w:val="both"/>
      </w:pPr>
      <w:r w:rsidRPr="003764EC">
        <w:t xml:space="preserve">Ponudnik:   </w:t>
      </w:r>
      <w:r w:rsidRPr="003764EC">
        <w:tab/>
        <w:t>______________________</w:t>
      </w:r>
    </w:p>
    <w:p w14:paraId="397F31D2" w14:textId="77777777" w:rsidR="00F27D79" w:rsidRPr="003764EC" w:rsidRDefault="00F27D79" w:rsidP="00F27D79">
      <w:pPr>
        <w:spacing w:line="360" w:lineRule="auto"/>
        <w:ind w:left="708" w:firstLine="708"/>
        <w:jc w:val="both"/>
      </w:pPr>
      <w:r w:rsidRPr="003764EC">
        <w:t>______________________</w:t>
      </w:r>
    </w:p>
    <w:p w14:paraId="5FA71A8E" w14:textId="77777777" w:rsidR="00F27D79" w:rsidRPr="003764EC" w:rsidRDefault="00F27D79" w:rsidP="00F27D79">
      <w:pPr>
        <w:spacing w:line="360" w:lineRule="auto"/>
        <w:ind w:left="708" w:firstLine="708"/>
        <w:jc w:val="both"/>
      </w:pPr>
      <w:r w:rsidRPr="003764EC">
        <w:t>______________________</w:t>
      </w:r>
    </w:p>
    <w:p w14:paraId="28B2AE8D" w14:textId="77777777" w:rsidR="00F27D79" w:rsidRPr="003764EC" w:rsidRDefault="00F27D79" w:rsidP="00F27D79">
      <w:pPr>
        <w:jc w:val="both"/>
      </w:pPr>
    </w:p>
    <w:p w14:paraId="69DF1F74" w14:textId="77777777" w:rsidR="00F27D79" w:rsidRPr="0086531F" w:rsidRDefault="00F27D79" w:rsidP="00F27D79">
      <w:pPr>
        <w:jc w:val="both"/>
      </w:pPr>
    </w:p>
    <w:p w14:paraId="2FC682E1" w14:textId="77777777" w:rsidR="00F27D79" w:rsidRPr="0086531F" w:rsidRDefault="00F27D79" w:rsidP="00F27D79">
      <w:pPr>
        <w:jc w:val="center"/>
        <w:rPr>
          <w:b/>
        </w:rPr>
      </w:pPr>
      <w:r w:rsidRPr="0086531F">
        <w:rPr>
          <w:b/>
        </w:rPr>
        <w:t>Tehnične specifikacije</w:t>
      </w:r>
    </w:p>
    <w:p w14:paraId="6D97AE21" w14:textId="77777777" w:rsidR="00F27D79" w:rsidRPr="0086531F" w:rsidRDefault="00F27D79" w:rsidP="00F27D79">
      <w:pPr>
        <w:jc w:val="center"/>
        <w:rPr>
          <w:b/>
        </w:rPr>
      </w:pPr>
    </w:p>
    <w:p w14:paraId="6F001143" w14:textId="1D30EB26" w:rsidR="00F27D79" w:rsidRPr="0086531F" w:rsidRDefault="00F27D79" w:rsidP="00F27D79">
      <w:pPr>
        <w:jc w:val="center"/>
        <w:rPr>
          <w:b/>
          <w:strike/>
        </w:rPr>
      </w:pPr>
      <w:r w:rsidRPr="0086531F">
        <w:rPr>
          <w:b/>
        </w:rPr>
        <w:t>Sklop 1</w:t>
      </w:r>
      <w:r w:rsidR="00C732B5">
        <w:rPr>
          <w:b/>
        </w:rPr>
        <w:t>4</w:t>
      </w:r>
      <w:r w:rsidRPr="0086531F">
        <w:rPr>
          <w:b/>
        </w:rPr>
        <w:t xml:space="preserve">: </w:t>
      </w:r>
      <w:r w:rsidR="006C1E87" w:rsidRPr="0086531F">
        <w:rPr>
          <w:b/>
        </w:rPr>
        <w:t>Odmerne brizge z adapterjem za aplikacijo peroralnih suspenzij/raztopin ali tekočih peroralnih FO</w:t>
      </w:r>
    </w:p>
    <w:p w14:paraId="70A3191E" w14:textId="77777777" w:rsidR="00F27D79" w:rsidRPr="00C732B5" w:rsidRDefault="00F27D79" w:rsidP="00F27D79">
      <w:pPr>
        <w:jc w:val="both"/>
      </w:pPr>
    </w:p>
    <w:p w14:paraId="3C0795C0" w14:textId="77777777" w:rsidR="00F27D79" w:rsidRPr="00C732B5" w:rsidRDefault="00F27D79" w:rsidP="00F27D79">
      <w:pPr>
        <w:jc w:val="both"/>
      </w:pPr>
    </w:p>
    <w:p w14:paraId="0A08B85A" w14:textId="77777777" w:rsidR="00F27D79" w:rsidRPr="00C732B5" w:rsidRDefault="00F27D79" w:rsidP="00F27D79">
      <w:pPr>
        <w:pStyle w:val="Odstavekseznama"/>
        <w:ind w:left="0"/>
        <w:rPr>
          <w:rFonts w:ascii="Arial" w:hAnsi="Arial" w:cs="Arial"/>
          <w:bCs/>
        </w:rPr>
      </w:pPr>
    </w:p>
    <w:p w14:paraId="0B9500C2" w14:textId="77777777" w:rsidR="00F27D79" w:rsidRPr="00C732B5" w:rsidRDefault="00F27D79" w:rsidP="00F27D79">
      <w:r w:rsidRPr="00C732B5">
        <w:t>Zahteve:</w:t>
      </w:r>
    </w:p>
    <w:p w14:paraId="7FE52367" w14:textId="77777777" w:rsidR="00F27D79" w:rsidRPr="00C732B5" w:rsidRDefault="00F27D79" w:rsidP="00F27D79">
      <w:pPr>
        <w:jc w:val="both"/>
      </w:pPr>
    </w:p>
    <w:p w14:paraId="561DB4A3" w14:textId="012CEC97" w:rsidR="006C1E87" w:rsidRPr="0086531F" w:rsidRDefault="006C1E87" w:rsidP="006C1E87">
      <w:pPr>
        <w:pStyle w:val="Naslov5"/>
      </w:pPr>
      <w:r w:rsidRPr="0086531F">
        <w:t xml:space="preserve">ODMERNE BRIZGE Z ADAPTERJEM ZA APLIKACIJO PERORALNIH SUSPENZIJ </w:t>
      </w:r>
    </w:p>
    <w:p w14:paraId="5EFF8907" w14:textId="77777777" w:rsidR="006C1E87" w:rsidRPr="00C732B5" w:rsidRDefault="006C1E87" w:rsidP="006C1E87"/>
    <w:p w14:paraId="4CA7C14F" w14:textId="77777777" w:rsidR="006C1E87" w:rsidRPr="0086531F" w:rsidRDefault="006C1E87" w:rsidP="006C1E87">
      <w:pPr>
        <w:pStyle w:val="Odstavekseznama"/>
        <w:numPr>
          <w:ilvl w:val="0"/>
          <w:numId w:val="44"/>
        </w:numPr>
        <w:spacing w:after="40"/>
        <w:ind w:left="357" w:hanging="357"/>
        <w:rPr>
          <w:rFonts w:ascii="Arial" w:hAnsi="Arial" w:cs="Arial"/>
        </w:rPr>
      </w:pPr>
      <w:r w:rsidRPr="0086531F">
        <w:rPr>
          <w:rFonts w:ascii="Arial" w:hAnsi="Arial" w:cs="Arial"/>
        </w:rPr>
        <w:t>različni volumni po specifikaciji 1 ml, 3 ml, 5 ml, 10 ml</w:t>
      </w:r>
    </w:p>
    <w:p w14:paraId="5AAFC359" w14:textId="77777777" w:rsidR="006C1E87" w:rsidRPr="0086531F" w:rsidRDefault="006C1E87" w:rsidP="006C1E87">
      <w:pPr>
        <w:pStyle w:val="Odstavekseznama"/>
        <w:numPr>
          <w:ilvl w:val="0"/>
          <w:numId w:val="44"/>
        </w:numPr>
        <w:contextualSpacing/>
        <w:rPr>
          <w:rFonts w:ascii="Arial" w:hAnsi="Arial" w:cs="Arial"/>
        </w:rPr>
      </w:pPr>
      <w:r w:rsidRPr="0086531F">
        <w:rPr>
          <w:rFonts w:ascii="Arial" w:hAnsi="Arial" w:cs="Arial"/>
        </w:rPr>
        <w:t>material primeren za farmacevtsko uporabo (aplikacija peroralnih suspenzij)</w:t>
      </w:r>
    </w:p>
    <w:p w14:paraId="23E60A65" w14:textId="77777777" w:rsidR="006C1E87" w:rsidRPr="0086531F" w:rsidRDefault="006C1E87" w:rsidP="006C1E87">
      <w:pPr>
        <w:pStyle w:val="Odstavekseznama"/>
        <w:numPr>
          <w:ilvl w:val="0"/>
          <w:numId w:val="45"/>
        </w:numPr>
        <w:contextualSpacing/>
        <w:rPr>
          <w:rFonts w:ascii="Arial" w:hAnsi="Arial" w:cs="Arial"/>
        </w:rPr>
      </w:pPr>
      <w:r w:rsidRPr="0086531F">
        <w:rPr>
          <w:rFonts w:ascii="Arial" w:hAnsi="Arial" w:cs="Arial"/>
        </w:rPr>
        <w:t>brizga in bat iz polipropilena</w:t>
      </w:r>
    </w:p>
    <w:p w14:paraId="4B298F18" w14:textId="77777777" w:rsidR="006C1E87" w:rsidRPr="0086531F" w:rsidRDefault="006C1E87" w:rsidP="006C1E87">
      <w:pPr>
        <w:pStyle w:val="Odstavekseznama"/>
        <w:numPr>
          <w:ilvl w:val="0"/>
          <w:numId w:val="45"/>
        </w:numPr>
        <w:contextualSpacing/>
        <w:rPr>
          <w:rFonts w:ascii="Arial" w:hAnsi="Arial" w:cs="Arial"/>
        </w:rPr>
      </w:pPr>
      <w:r w:rsidRPr="0086531F">
        <w:rPr>
          <w:rFonts w:ascii="Arial" w:hAnsi="Arial" w:cs="Arial"/>
        </w:rPr>
        <w:t>tesnilo iz inertnega silikonskega elastomera</w:t>
      </w:r>
    </w:p>
    <w:p w14:paraId="146373B9" w14:textId="77777777" w:rsidR="006C1E87" w:rsidRPr="0086531F" w:rsidRDefault="006C1E87" w:rsidP="006C1E87">
      <w:pPr>
        <w:pStyle w:val="Odstavekseznama"/>
        <w:numPr>
          <w:ilvl w:val="0"/>
          <w:numId w:val="46"/>
        </w:numPr>
        <w:spacing w:before="40" w:after="40"/>
        <w:ind w:left="357" w:hanging="357"/>
        <w:rPr>
          <w:rFonts w:ascii="Arial" w:hAnsi="Arial" w:cs="Arial"/>
        </w:rPr>
      </w:pPr>
      <w:r w:rsidRPr="0086531F">
        <w:rPr>
          <w:rFonts w:ascii="Arial" w:hAnsi="Arial" w:cs="Arial"/>
        </w:rPr>
        <w:t>očiščene in pakirane protiprašno po 10 kos</w:t>
      </w:r>
    </w:p>
    <w:p w14:paraId="465B382E" w14:textId="77777777" w:rsidR="006C1E87" w:rsidRPr="0086531F" w:rsidRDefault="006C1E87" w:rsidP="006C1E87">
      <w:pPr>
        <w:pStyle w:val="Odstavekseznama"/>
        <w:numPr>
          <w:ilvl w:val="0"/>
          <w:numId w:val="46"/>
        </w:numPr>
        <w:contextualSpacing/>
        <w:rPr>
          <w:rFonts w:ascii="Arial" w:hAnsi="Arial" w:cs="Arial"/>
        </w:rPr>
      </w:pPr>
      <w:r w:rsidRPr="0086531F">
        <w:rPr>
          <w:rFonts w:ascii="Arial" w:hAnsi="Arial" w:cs="Arial"/>
        </w:rPr>
        <w:t>artikel adapter mora biti:</w:t>
      </w:r>
    </w:p>
    <w:p w14:paraId="34870A7D" w14:textId="77777777" w:rsidR="006C1E87" w:rsidRPr="0086531F" w:rsidRDefault="006C1E87" w:rsidP="006C1E87">
      <w:pPr>
        <w:pStyle w:val="Odstavekseznama"/>
        <w:numPr>
          <w:ilvl w:val="0"/>
          <w:numId w:val="45"/>
        </w:numPr>
        <w:contextualSpacing/>
        <w:rPr>
          <w:rFonts w:ascii="Arial" w:hAnsi="Arial" w:cs="Arial"/>
        </w:rPr>
      </w:pPr>
      <w:r w:rsidRPr="0086531F">
        <w:rPr>
          <w:rFonts w:ascii="Arial" w:hAnsi="Arial" w:cs="Arial"/>
        </w:rPr>
        <w:t>iz materiala primernega za farmacevtsko uporabo</w:t>
      </w:r>
    </w:p>
    <w:p w14:paraId="3BAA25B7" w14:textId="77777777" w:rsidR="006C1E87" w:rsidRPr="0086531F" w:rsidRDefault="006C1E87" w:rsidP="006C1E87">
      <w:pPr>
        <w:pStyle w:val="Odstavekseznama"/>
        <w:numPr>
          <w:ilvl w:val="0"/>
          <w:numId w:val="45"/>
        </w:numPr>
        <w:contextualSpacing/>
        <w:rPr>
          <w:rFonts w:ascii="Arial" w:hAnsi="Arial" w:cs="Arial"/>
        </w:rPr>
      </w:pPr>
      <w:r w:rsidRPr="0086531F">
        <w:rPr>
          <w:rFonts w:ascii="Arial" w:hAnsi="Arial" w:cs="Arial"/>
        </w:rPr>
        <w:t>kompatibilen z brizgami vseh volumnov po specifikaciji</w:t>
      </w:r>
    </w:p>
    <w:p w14:paraId="4848C8B5" w14:textId="28EB12B3" w:rsidR="0045254B" w:rsidRPr="0086531F" w:rsidRDefault="0045254B" w:rsidP="0045254B">
      <w:pPr>
        <w:pStyle w:val="Odstavekseznama"/>
        <w:numPr>
          <w:ilvl w:val="0"/>
          <w:numId w:val="45"/>
        </w:numPr>
        <w:contextualSpacing/>
        <w:rPr>
          <w:rFonts w:ascii="Arial" w:hAnsi="Arial" w:cs="Arial"/>
        </w:rPr>
      </w:pPr>
      <w:r w:rsidRPr="0086531F">
        <w:rPr>
          <w:rFonts w:ascii="Arial" w:hAnsi="Arial" w:cs="Arial"/>
        </w:rPr>
        <w:t xml:space="preserve">kompatibilen z ostalimi artikli iz sklopa 16 – Odmerne brizge z adapterjem za aplikacijo peroralnih suspenzij/raztopin ali tekočih peroralnih FO: 16./ 1, 16./ 2, 16./ 3 in 16./ 4; </w:t>
      </w:r>
    </w:p>
    <w:p w14:paraId="2B48AE2F" w14:textId="51DE0471" w:rsidR="0045254B" w:rsidRPr="0086531F" w:rsidRDefault="0045254B" w:rsidP="0045254B">
      <w:pPr>
        <w:pStyle w:val="Odstavekseznama"/>
        <w:numPr>
          <w:ilvl w:val="0"/>
          <w:numId w:val="45"/>
        </w:numPr>
        <w:contextualSpacing/>
        <w:rPr>
          <w:rFonts w:ascii="Arial" w:hAnsi="Arial" w:cs="Arial"/>
        </w:rPr>
      </w:pPr>
      <w:r w:rsidRPr="0086531F">
        <w:rPr>
          <w:rFonts w:ascii="Arial" w:hAnsi="Arial" w:cs="Arial"/>
        </w:rPr>
        <w:t>kompatibilen s steklenicami iz Sklopa 3: Steklenice – 3./A-4, 3./A-5, 3./A-8 in 3./A-9</w:t>
      </w:r>
    </w:p>
    <w:p w14:paraId="7AEFE4FF" w14:textId="05F62F77" w:rsidR="0045254B" w:rsidRPr="00C732B5" w:rsidRDefault="0045254B" w:rsidP="0045254B">
      <w:pPr>
        <w:pStyle w:val="Odstavekseznama"/>
        <w:numPr>
          <w:ilvl w:val="0"/>
          <w:numId w:val="45"/>
        </w:numPr>
        <w:contextualSpacing/>
        <w:rPr>
          <w:rFonts w:ascii="Arial" w:hAnsi="Arial" w:cs="Arial"/>
        </w:rPr>
      </w:pPr>
      <w:r w:rsidRPr="00C732B5">
        <w:rPr>
          <w:rFonts w:ascii="Arial" w:hAnsi="Arial" w:cs="Arial"/>
        </w:rPr>
        <w:t>kompatibilen s PET plastenko iz Sklopa 2: Plastenke – 2./A-6</w:t>
      </w:r>
    </w:p>
    <w:p w14:paraId="1512B497" w14:textId="2E270C15" w:rsidR="00931851" w:rsidRPr="00C732B5" w:rsidRDefault="00931851" w:rsidP="00931851">
      <w:pPr>
        <w:pStyle w:val="Odstavekseznama"/>
        <w:numPr>
          <w:ilvl w:val="0"/>
          <w:numId w:val="46"/>
        </w:numPr>
        <w:contextualSpacing/>
        <w:rPr>
          <w:rFonts w:ascii="Arial" w:hAnsi="Arial" w:cs="Arial"/>
        </w:rPr>
      </w:pPr>
      <w:r w:rsidRPr="00C732B5">
        <w:rPr>
          <w:rFonts w:ascii="Arial" w:hAnsi="Arial" w:cs="Arial"/>
        </w:rPr>
        <w:t xml:space="preserve">pakiranje: 100 kos / </w:t>
      </w:r>
      <w:proofErr w:type="spellStart"/>
      <w:r w:rsidRPr="00C732B5">
        <w:rPr>
          <w:rFonts w:ascii="Arial" w:hAnsi="Arial" w:cs="Arial"/>
        </w:rPr>
        <w:t>sc</w:t>
      </w:r>
      <w:proofErr w:type="spellEnd"/>
    </w:p>
    <w:p w14:paraId="5F9E5456" w14:textId="77777777" w:rsidR="00F27D79" w:rsidRPr="00C732B5" w:rsidRDefault="00F27D79" w:rsidP="00F27D79">
      <w:pPr>
        <w:jc w:val="both"/>
      </w:pPr>
    </w:p>
    <w:p w14:paraId="3406C13F" w14:textId="77777777" w:rsidR="00F27D79" w:rsidRPr="00C732B5" w:rsidRDefault="00F27D79" w:rsidP="00F27D79">
      <w:pPr>
        <w:jc w:val="both"/>
      </w:pPr>
    </w:p>
    <w:p w14:paraId="02306508" w14:textId="77777777" w:rsidR="00F27D79" w:rsidRPr="00C732B5" w:rsidRDefault="00F27D79" w:rsidP="00F27D79">
      <w:pPr>
        <w:jc w:val="both"/>
      </w:pPr>
      <w:r w:rsidRPr="00C732B5">
        <w:t>Potrjujemo, da v ponudbi ponujena farmacevtska ovojnina ustreza vsem tehničnim zahtevam naročnika.</w:t>
      </w:r>
    </w:p>
    <w:p w14:paraId="15A0A0E7" w14:textId="77777777" w:rsidR="00F27D79" w:rsidRPr="00C732B5" w:rsidRDefault="00F27D79" w:rsidP="00F27D79">
      <w:pPr>
        <w:jc w:val="both"/>
      </w:pPr>
    </w:p>
    <w:p w14:paraId="4E496BDA" w14:textId="4B7EFECD" w:rsidR="00F27D79" w:rsidRPr="00C732B5" w:rsidRDefault="00F27D79" w:rsidP="00F27D79">
      <w:pPr>
        <w:jc w:val="both"/>
      </w:pPr>
      <w:r w:rsidRPr="00C732B5">
        <w:t xml:space="preserve">Potrjene tehnične specifikacije so sestavni del in priloga ponudbe sestavni del in priloga ponudbe, s katero se prijavljamo na javno naročilo za nakup farmacevtske ovojnine </w:t>
      </w:r>
      <w:r w:rsidR="009011A4" w:rsidRPr="00C732B5">
        <w:t>(14 sklopov)</w:t>
      </w:r>
      <w:r w:rsidRPr="00C732B5">
        <w:t>.</w:t>
      </w:r>
    </w:p>
    <w:p w14:paraId="71BB61EF" w14:textId="77777777" w:rsidR="00F27D79" w:rsidRPr="00C732B5" w:rsidRDefault="00F27D79" w:rsidP="00F27D79">
      <w:pPr>
        <w:jc w:val="both"/>
      </w:pPr>
    </w:p>
    <w:p w14:paraId="3CA90290" w14:textId="77777777" w:rsidR="00F27D79" w:rsidRPr="00C732B5" w:rsidRDefault="00F27D79" w:rsidP="00F27D79">
      <w:pPr>
        <w:jc w:val="both"/>
      </w:pPr>
    </w:p>
    <w:p w14:paraId="3AD42827" w14:textId="77777777" w:rsidR="00F27D79" w:rsidRPr="00C732B5" w:rsidRDefault="00F27D79" w:rsidP="00F27D79">
      <w:pPr>
        <w:ind w:left="4536"/>
        <w:jc w:val="both"/>
      </w:pPr>
      <w:r w:rsidRPr="00C732B5">
        <w:t>Žig in podpis odgovorne osebe ponudnika:</w:t>
      </w:r>
    </w:p>
    <w:p w14:paraId="781531D6" w14:textId="77777777" w:rsidR="00F27D79" w:rsidRPr="00C732B5" w:rsidRDefault="00F27D79" w:rsidP="00F27D79">
      <w:pPr>
        <w:ind w:left="4536"/>
        <w:jc w:val="both"/>
      </w:pPr>
    </w:p>
    <w:p w14:paraId="6025DE7E" w14:textId="77777777" w:rsidR="00F27D79" w:rsidRPr="00C732B5" w:rsidRDefault="00F27D79" w:rsidP="00F27D79">
      <w:pPr>
        <w:ind w:left="3828" w:firstLine="708"/>
        <w:jc w:val="both"/>
      </w:pPr>
      <w:r w:rsidRPr="00C732B5">
        <w:t>__________________________________</w:t>
      </w:r>
    </w:p>
    <w:p w14:paraId="27D57C70" w14:textId="77777777" w:rsidR="00F27D79" w:rsidRPr="00C732B5" w:rsidRDefault="00F27D79" w:rsidP="00F27D79">
      <w:pPr>
        <w:jc w:val="both"/>
      </w:pPr>
    </w:p>
    <w:p w14:paraId="4413A769" w14:textId="77777777" w:rsidR="00F27D79" w:rsidRPr="00C732B5" w:rsidRDefault="00F27D79" w:rsidP="00F27D79">
      <w:pPr>
        <w:jc w:val="both"/>
      </w:pPr>
      <w:r w:rsidRPr="00C732B5">
        <w:t>V __________________, dne _____________</w:t>
      </w:r>
    </w:p>
    <w:p w14:paraId="2BC0A2C3" w14:textId="77777777" w:rsidR="003C0746" w:rsidRPr="00C732B5" w:rsidRDefault="003C0746" w:rsidP="003C0746">
      <w:pPr>
        <w:jc w:val="both"/>
      </w:pPr>
    </w:p>
    <w:p w14:paraId="53D7A0F8" w14:textId="77777777" w:rsidR="003C0746" w:rsidRPr="00C732B5" w:rsidRDefault="003C0746" w:rsidP="003C0746">
      <w:pPr>
        <w:jc w:val="both"/>
      </w:pPr>
    </w:p>
    <w:p w14:paraId="12473CBD" w14:textId="77777777" w:rsidR="003C0746" w:rsidRPr="00C732B5" w:rsidRDefault="003C0746" w:rsidP="003C0746">
      <w:pPr>
        <w:jc w:val="both"/>
      </w:pPr>
    </w:p>
    <w:p w14:paraId="51F1CEB0" w14:textId="77777777" w:rsidR="003C0746" w:rsidRPr="00C732B5" w:rsidRDefault="003C0746" w:rsidP="003C0746">
      <w:pPr>
        <w:jc w:val="both"/>
      </w:pPr>
      <w:r w:rsidRPr="00C732B5">
        <w:br w:type="page"/>
      </w:r>
    </w:p>
    <w:p w14:paraId="15467D19" w14:textId="77777777" w:rsidR="00896F82" w:rsidRPr="003764EC" w:rsidRDefault="00896F82" w:rsidP="00896F82">
      <w:pPr>
        <w:pStyle w:val="Naslov3"/>
        <w:jc w:val="right"/>
        <w:rPr>
          <w:color w:val="auto"/>
          <w:sz w:val="20"/>
          <w:szCs w:val="20"/>
        </w:rPr>
      </w:pPr>
      <w:r w:rsidRPr="003764EC">
        <w:rPr>
          <w:color w:val="auto"/>
          <w:sz w:val="20"/>
          <w:szCs w:val="20"/>
        </w:rPr>
        <w:lastRenderedPageBreak/>
        <w:t xml:space="preserve">Obrazec 3a </w:t>
      </w:r>
    </w:p>
    <w:p w14:paraId="4083FEC2" w14:textId="2B17319A" w:rsidR="00896F82" w:rsidRPr="003764EC" w:rsidRDefault="00896F82" w:rsidP="00896F82">
      <w:pPr>
        <w:rPr>
          <w:bCs/>
          <w:u w:val="single"/>
        </w:rPr>
      </w:pPr>
      <w:r w:rsidRPr="003764EC">
        <w:t xml:space="preserve">Ljubljana,  </w:t>
      </w:r>
      <w:r w:rsidR="009011A4">
        <w:t>24.3.2025</w:t>
      </w:r>
    </w:p>
    <w:p w14:paraId="22D1401B" w14:textId="008ACBB6" w:rsidR="00896F82" w:rsidRPr="003764EC" w:rsidRDefault="00896F82" w:rsidP="00896F82">
      <w:r w:rsidRPr="003764EC">
        <w:t xml:space="preserve">Številka:   </w:t>
      </w:r>
      <w:r w:rsidR="009011A4">
        <w:t>1716-3/2025</w:t>
      </w:r>
    </w:p>
    <w:p w14:paraId="7CA2297C" w14:textId="77777777" w:rsidR="00896F82" w:rsidRPr="003764EC" w:rsidRDefault="00896F82" w:rsidP="00896F82">
      <w:pPr>
        <w:jc w:val="both"/>
      </w:pPr>
    </w:p>
    <w:p w14:paraId="741E80B1" w14:textId="77777777" w:rsidR="00896F82" w:rsidRPr="003764EC" w:rsidRDefault="00896F82" w:rsidP="00896F82">
      <w:pPr>
        <w:spacing w:line="360" w:lineRule="auto"/>
        <w:jc w:val="both"/>
      </w:pPr>
      <w:r w:rsidRPr="003764EC">
        <w:t xml:space="preserve">Ponudnik:   </w:t>
      </w:r>
      <w:r w:rsidRPr="003764EC">
        <w:tab/>
        <w:t>______________________</w:t>
      </w:r>
    </w:p>
    <w:p w14:paraId="513BEFE0" w14:textId="77777777" w:rsidR="00896F82" w:rsidRPr="003764EC" w:rsidRDefault="00896F82" w:rsidP="00896F82">
      <w:pPr>
        <w:spacing w:line="360" w:lineRule="auto"/>
        <w:ind w:left="708" w:firstLine="708"/>
        <w:jc w:val="both"/>
      </w:pPr>
      <w:r w:rsidRPr="003764EC">
        <w:t>______________________</w:t>
      </w:r>
    </w:p>
    <w:p w14:paraId="036E3BAC" w14:textId="77777777" w:rsidR="00896F82" w:rsidRPr="003764EC" w:rsidRDefault="00896F82" w:rsidP="00896F82">
      <w:pPr>
        <w:spacing w:line="360" w:lineRule="auto"/>
        <w:ind w:left="708" w:firstLine="708"/>
        <w:jc w:val="both"/>
      </w:pPr>
      <w:r w:rsidRPr="003764EC">
        <w:t>______________________</w:t>
      </w:r>
    </w:p>
    <w:p w14:paraId="36F3DA0D" w14:textId="77777777" w:rsidR="00896F82" w:rsidRPr="003764EC" w:rsidRDefault="00896F82" w:rsidP="00896F82">
      <w:pPr>
        <w:jc w:val="both"/>
      </w:pPr>
    </w:p>
    <w:p w14:paraId="4400F0C6" w14:textId="77777777" w:rsidR="00896F82" w:rsidRPr="003764EC" w:rsidRDefault="00896F82" w:rsidP="00896F82">
      <w:pPr>
        <w:rPr>
          <w:b/>
        </w:rPr>
      </w:pPr>
    </w:p>
    <w:p w14:paraId="7321C3C7" w14:textId="77777777" w:rsidR="00896F82" w:rsidRPr="003764EC" w:rsidRDefault="00896F82" w:rsidP="00896F82">
      <w:pPr>
        <w:rPr>
          <w:b/>
        </w:rPr>
      </w:pPr>
    </w:p>
    <w:p w14:paraId="7160A00D" w14:textId="77777777" w:rsidR="00896F82" w:rsidRPr="003764EC" w:rsidRDefault="00896F82" w:rsidP="00896F82">
      <w:pPr>
        <w:jc w:val="center"/>
        <w:rPr>
          <w:b/>
        </w:rPr>
      </w:pPr>
      <w:r w:rsidRPr="003764EC">
        <w:rPr>
          <w:b/>
        </w:rPr>
        <w:t>Pooblastilo</w:t>
      </w:r>
    </w:p>
    <w:p w14:paraId="22E90F2E" w14:textId="77777777" w:rsidR="00896F82" w:rsidRPr="003764EC" w:rsidRDefault="00896F82" w:rsidP="00896F82">
      <w:pPr>
        <w:jc w:val="center"/>
        <w:rPr>
          <w:b/>
        </w:rPr>
      </w:pPr>
      <w:r w:rsidRPr="003764EC">
        <w:rPr>
          <w:b/>
        </w:rPr>
        <w:t xml:space="preserve">za pridobitev potrdila iz kazenske evidence pravnih oseb </w:t>
      </w:r>
    </w:p>
    <w:p w14:paraId="61F8264F" w14:textId="77777777" w:rsidR="00896F82" w:rsidRPr="003764EC" w:rsidRDefault="00896F82" w:rsidP="00896F82">
      <w:pPr>
        <w:jc w:val="both"/>
        <w:rPr>
          <w:lang w:val="pl-PL"/>
        </w:rPr>
      </w:pPr>
    </w:p>
    <w:p w14:paraId="07E2934C" w14:textId="77777777" w:rsidR="00896F82" w:rsidRPr="003764EC" w:rsidRDefault="00896F82" w:rsidP="00896F82">
      <w:pPr>
        <w:jc w:val="both"/>
        <w:rPr>
          <w:lang w:val="pl-PL"/>
        </w:rPr>
      </w:pPr>
    </w:p>
    <w:p w14:paraId="1A3981FC" w14:textId="7A89B59B" w:rsidR="00896F82" w:rsidRPr="003764EC" w:rsidRDefault="00896F82" w:rsidP="00896F82">
      <w:pPr>
        <w:jc w:val="both"/>
      </w:pPr>
      <w:r w:rsidRPr="003764EC">
        <w:rPr>
          <w:lang w:val="pl-PL"/>
        </w:rPr>
        <w:t xml:space="preserve">Pooblaščamo Lekarno Ljubljana, da za potrebe preverjanja izpolnjevanja pogojev v postopku oddaje javnega naročila </w:t>
      </w:r>
      <w:r w:rsidR="00B375E3" w:rsidRPr="003764EC">
        <w:t xml:space="preserve">za </w:t>
      </w:r>
      <w:r w:rsidR="000D7995" w:rsidRPr="003764EC">
        <w:t xml:space="preserve">nakup farmacevtske ovojnine </w:t>
      </w:r>
      <w:r w:rsidR="009011A4">
        <w:t>(14 sklopov)</w:t>
      </w:r>
      <w:r w:rsidRPr="003764EC">
        <w:rPr>
          <w:lang w:val="pl-PL"/>
        </w:rPr>
        <w:t>:</w:t>
      </w:r>
    </w:p>
    <w:p w14:paraId="2B3C5CF1" w14:textId="77777777" w:rsidR="00896F82" w:rsidRPr="003764EC" w:rsidRDefault="00896F82" w:rsidP="00896F82">
      <w:pPr>
        <w:jc w:val="both"/>
      </w:pPr>
    </w:p>
    <w:p w14:paraId="45C64C76" w14:textId="77777777" w:rsidR="00896F82" w:rsidRPr="003764EC" w:rsidRDefault="00896F82" w:rsidP="005A14AC">
      <w:pPr>
        <w:pStyle w:val="Odstavekseznama"/>
        <w:numPr>
          <w:ilvl w:val="0"/>
          <w:numId w:val="16"/>
        </w:numPr>
        <w:rPr>
          <w:rFonts w:ascii="Arial" w:hAnsi="Arial" w:cs="Arial"/>
          <w:lang w:val="pl-PL"/>
        </w:rPr>
      </w:pPr>
      <w:r w:rsidRPr="003764EC">
        <w:rPr>
          <w:rFonts w:ascii="Arial" w:hAnsi="Arial" w:cs="Arial"/>
          <w:lang w:val="pl-PL"/>
        </w:rPr>
        <w:t>potrdilo iz kazenske evidence, ki se vodi pri pristojnem organu, da nismo bili pravnomočno obsojeni zaradi kaznivih dejanj opredeljnih v prvem odstavku 75. člena Zakona o javnem naročanju (ZJN-3).</w:t>
      </w:r>
    </w:p>
    <w:p w14:paraId="63702C92" w14:textId="77777777" w:rsidR="00896F82" w:rsidRPr="003764EC" w:rsidRDefault="00896F82" w:rsidP="00896F82">
      <w:pPr>
        <w:rPr>
          <w:lang w:val="pl-PL"/>
        </w:rPr>
      </w:pPr>
    </w:p>
    <w:p w14:paraId="616AD7D8" w14:textId="77777777" w:rsidR="00896F82" w:rsidRPr="003764EC" w:rsidRDefault="00896F82" w:rsidP="00896F82">
      <w:pPr>
        <w:rPr>
          <w:lang w:val="pl-PL"/>
        </w:rPr>
      </w:pPr>
    </w:p>
    <w:p w14:paraId="5AE76E81" w14:textId="77777777" w:rsidR="00896F82" w:rsidRPr="003764EC" w:rsidRDefault="00896F82" w:rsidP="00896F82">
      <w:r w:rsidRPr="003764EC">
        <w:t>Podatki o pravni osebi:</w:t>
      </w:r>
    </w:p>
    <w:p w14:paraId="7B87406C" w14:textId="77777777" w:rsidR="00896F82" w:rsidRPr="003764EC" w:rsidRDefault="00896F82" w:rsidP="00896F82">
      <w:pPr>
        <w:rPr>
          <w:bCs/>
        </w:rPr>
      </w:pPr>
    </w:p>
    <w:p w14:paraId="0EBF6F37" w14:textId="77777777" w:rsidR="00896F82" w:rsidRPr="003764EC" w:rsidRDefault="00896F82" w:rsidP="005A14AC">
      <w:pPr>
        <w:widowControl/>
        <w:numPr>
          <w:ilvl w:val="0"/>
          <w:numId w:val="15"/>
        </w:numPr>
        <w:spacing w:line="480" w:lineRule="auto"/>
        <w:ind w:left="357" w:hanging="357"/>
      </w:pPr>
      <w:r w:rsidRPr="003764EC">
        <w:rPr>
          <w:bCs/>
        </w:rPr>
        <w:t>Polno ime podjetja</w:t>
      </w:r>
      <w:r w:rsidRPr="003764EC">
        <w:t>: _____________________________________________________________</w:t>
      </w:r>
    </w:p>
    <w:p w14:paraId="611A4DBF" w14:textId="77777777" w:rsidR="00896F82" w:rsidRPr="003764EC" w:rsidRDefault="00896F82" w:rsidP="00896F82">
      <w:pPr>
        <w:spacing w:line="480" w:lineRule="auto"/>
        <w:ind w:left="357"/>
      </w:pPr>
      <w:r w:rsidRPr="003764EC">
        <w:t>_____________________________________________________________________________</w:t>
      </w:r>
    </w:p>
    <w:p w14:paraId="49257E24" w14:textId="77777777" w:rsidR="00896F82" w:rsidRPr="003764EC" w:rsidRDefault="00896F82" w:rsidP="005A14AC">
      <w:pPr>
        <w:widowControl/>
        <w:numPr>
          <w:ilvl w:val="0"/>
          <w:numId w:val="15"/>
        </w:numPr>
        <w:spacing w:line="480" w:lineRule="auto"/>
        <w:ind w:left="357" w:hanging="357"/>
      </w:pPr>
      <w:r w:rsidRPr="003764EC">
        <w:rPr>
          <w:bCs/>
        </w:rPr>
        <w:t>Sedež podjetja</w:t>
      </w:r>
      <w:r w:rsidRPr="003764EC">
        <w:t>: ________________________________________________________________</w:t>
      </w:r>
    </w:p>
    <w:p w14:paraId="3E64F82E" w14:textId="77777777" w:rsidR="00896F82" w:rsidRPr="003764EC" w:rsidRDefault="00896F82" w:rsidP="005A14AC">
      <w:pPr>
        <w:widowControl/>
        <w:numPr>
          <w:ilvl w:val="0"/>
          <w:numId w:val="15"/>
        </w:numPr>
        <w:spacing w:line="480" w:lineRule="auto"/>
        <w:ind w:left="357" w:hanging="357"/>
      </w:pPr>
      <w:r w:rsidRPr="003764EC">
        <w:rPr>
          <w:bCs/>
        </w:rPr>
        <w:t>Občina sedeža podjetja</w:t>
      </w:r>
      <w:r w:rsidRPr="003764EC">
        <w:t>: _________________________________________________________</w:t>
      </w:r>
    </w:p>
    <w:p w14:paraId="4291D307" w14:textId="77777777" w:rsidR="00896F82" w:rsidRPr="003764EC" w:rsidRDefault="00896F82" w:rsidP="005A14AC">
      <w:pPr>
        <w:widowControl/>
        <w:numPr>
          <w:ilvl w:val="0"/>
          <w:numId w:val="15"/>
        </w:numPr>
        <w:spacing w:line="480" w:lineRule="auto"/>
        <w:ind w:left="357" w:hanging="357"/>
      </w:pPr>
      <w:r w:rsidRPr="003764EC">
        <w:rPr>
          <w:bCs/>
        </w:rPr>
        <w:t>Matična številka podjetja</w:t>
      </w:r>
      <w:r w:rsidRPr="003764EC">
        <w:t xml:space="preserve">: </w:t>
      </w:r>
      <w:r w:rsidRPr="003764EC">
        <w:tab/>
        <w:t>_________________________________</w:t>
      </w:r>
    </w:p>
    <w:p w14:paraId="6F5996F8" w14:textId="77777777" w:rsidR="00896F82" w:rsidRPr="003764EC" w:rsidRDefault="00896F82" w:rsidP="005A14AC">
      <w:pPr>
        <w:widowControl/>
        <w:numPr>
          <w:ilvl w:val="0"/>
          <w:numId w:val="15"/>
        </w:numPr>
        <w:spacing w:line="480" w:lineRule="auto"/>
        <w:ind w:left="357" w:hanging="357"/>
      </w:pPr>
      <w:r w:rsidRPr="003764EC">
        <w:t>Identifikacijska št. za DDV:</w:t>
      </w:r>
      <w:r w:rsidRPr="003764EC">
        <w:tab/>
        <w:t>SI _______________________________</w:t>
      </w:r>
    </w:p>
    <w:p w14:paraId="5B01A9B8" w14:textId="77777777" w:rsidR="00896F82" w:rsidRPr="003764EC" w:rsidRDefault="00896F82" w:rsidP="00896F82">
      <w:pPr>
        <w:jc w:val="both"/>
      </w:pPr>
    </w:p>
    <w:p w14:paraId="69D8DAF9" w14:textId="3FDCEDFF" w:rsidR="00896F82" w:rsidRPr="003764EC" w:rsidRDefault="00896F82" w:rsidP="00896F82">
      <w:pPr>
        <w:jc w:val="both"/>
      </w:pPr>
      <w:r w:rsidRPr="003764EC">
        <w:t xml:space="preserve">Pooblastilo je sestavni del in priloga ponudbe, s katero se prijavljamo na javno naročilo </w:t>
      </w:r>
      <w:r w:rsidR="00B375E3" w:rsidRPr="003764EC">
        <w:t xml:space="preserve">za </w:t>
      </w:r>
      <w:r w:rsidR="000D7995" w:rsidRPr="003764EC">
        <w:t xml:space="preserve">nakup farmacevtske ovojnine </w:t>
      </w:r>
      <w:r w:rsidR="009011A4">
        <w:t>(14 sklopov)</w:t>
      </w:r>
      <w:r w:rsidRPr="003764EC">
        <w:t>.</w:t>
      </w:r>
    </w:p>
    <w:p w14:paraId="3F556836" w14:textId="77777777" w:rsidR="00896F82" w:rsidRPr="003764EC" w:rsidRDefault="00896F82" w:rsidP="00896F82">
      <w:pPr>
        <w:jc w:val="both"/>
      </w:pPr>
    </w:p>
    <w:p w14:paraId="4A8BACB8" w14:textId="77777777" w:rsidR="00896F82" w:rsidRPr="003764EC" w:rsidRDefault="00896F82" w:rsidP="00896F82">
      <w:pPr>
        <w:jc w:val="both"/>
      </w:pPr>
    </w:p>
    <w:p w14:paraId="6B6DE529" w14:textId="77777777" w:rsidR="00896F82" w:rsidRPr="003764EC" w:rsidRDefault="00896F82" w:rsidP="00896F82">
      <w:pPr>
        <w:jc w:val="both"/>
      </w:pPr>
    </w:p>
    <w:p w14:paraId="71FD3952" w14:textId="77777777" w:rsidR="00896F82" w:rsidRPr="003764EC" w:rsidRDefault="00896F82" w:rsidP="00896F82">
      <w:pPr>
        <w:jc w:val="both"/>
      </w:pPr>
    </w:p>
    <w:p w14:paraId="1A8D007E" w14:textId="77777777" w:rsidR="00896F82" w:rsidRPr="003764EC" w:rsidRDefault="00896F82" w:rsidP="00896F82">
      <w:pPr>
        <w:ind w:left="4536"/>
        <w:jc w:val="both"/>
      </w:pPr>
      <w:r w:rsidRPr="003764EC">
        <w:t>Žig in podpis odgovorne osebe ponudnika:</w:t>
      </w:r>
    </w:p>
    <w:p w14:paraId="2E58A56F" w14:textId="77777777" w:rsidR="00896F82" w:rsidRPr="003764EC" w:rsidRDefault="00896F82" w:rsidP="00896F82">
      <w:pPr>
        <w:ind w:left="4536"/>
        <w:jc w:val="both"/>
      </w:pPr>
    </w:p>
    <w:p w14:paraId="19CF6DFD" w14:textId="77777777" w:rsidR="00896F82" w:rsidRPr="003764EC" w:rsidRDefault="00896F82" w:rsidP="00896F82">
      <w:pPr>
        <w:ind w:left="4536"/>
        <w:jc w:val="both"/>
      </w:pPr>
      <w:r w:rsidRPr="003764EC">
        <w:t>__________________________________</w:t>
      </w:r>
    </w:p>
    <w:p w14:paraId="45BB5482" w14:textId="77777777" w:rsidR="00896F82" w:rsidRPr="003764EC" w:rsidRDefault="00896F82" w:rsidP="00896F82">
      <w:pPr>
        <w:jc w:val="both"/>
      </w:pPr>
    </w:p>
    <w:p w14:paraId="3EA5D1A6" w14:textId="77777777" w:rsidR="00896F82" w:rsidRPr="003764EC" w:rsidRDefault="00896F82" w:rsidP="00896F82"/>
    <w:p w14:paraId="7A689FA6" w14:textId="77777777" w:rsidR="00896F82" w:rsidRPr="003764EC" w:rsidRDefault="00896F82" w:rsidP="00896F82">
      <w:r w:rsidRPr="003764EC">
        <w:t>V __________________, dne _____________</w:t>
      </w:r>
    </w:p>
    <w:p w14:paraId="1AC1950C" w14:textId="77777777" w:rsidR="00896F82" w:rsidRPr="003764EC" w:rsidRDefault="00896F82" w:rsidP="00896F82">
      <w:pPr>
        <w:jc w:val="center"/>
        <w:rPr>
          <w:i/>
          <w:smallCaps/>
        </w:rPr>
      </w:pPr>
    </w:p>
    <w:p w14:paraId="0F7FBD03" w14:textId="77777777" w:rsidR="00896F82" w:rsidRPr="003764EC" w:rsidRDefault="00896F82" w:rsidP="00896F82">
      <w:pPr>
        <w:jc w:val="center"/>
        <w:rPr>
          <w:i/>
          <w:smallCaps/>
        </w:rPr>
      </w:pPr>
    </w:p>
    <w:p w14:paraId="3282D2CA" w14:textId="77777777" w:rsidR="00896F82" w:rsidRPr="003764EC" w:rsidRDefault="00896F82" w:rsidP="00896F82">
      <w:pPr>
        <w:jc w:val="center"/>
        <w:rPr>
          <w:i/>
          <w:smallCaps/>
        </w:rPr>
      </w:pPr>
    </w:p>
    <w:p w14:paraId="5FDD59C9" w14:textId="77777777" w:rsidR="00896F82" w:rsidRPr="003764EC" w:rsidRDefault="00896F82" w:rsidP="00896F82">
      <w:pPr>
        <w:pBdr>
          <w:top w:val="single" w:sz="4" w:space="1" w:color="A6A6A6" w:themeColor="background1" w:themeShade="A6"/>
        </w:pBdr>
        <w:jc w:val="center"/>
        <w:rPr>
          <w:smallCaps/>
        </w:rPr>
      </w:pPr>
      <w:r w:rsidRPr="003764EC">
        <w:rPr>
          <w:i/>
          <w:smallCaps/>
          <w:color w:val="808080" w:themeColor="background1" w:themeShade="80"/>
        </w:rPr>
        <w:t xml:space="preserve">(v ponudbi predložiti izjavo ponudnika/partnerja v skupni ponudbi/podizvajalca) </w:t>
      </w:r>
      <w:r w:rsidRPr="003764EC">
        <w:rPr>
          <w:smallCaps/>
        </w:rPr>
        <w:br w:type="page"/>
      </w:r>
    </w:p>
    <w:p w14:paraId="49CA5C05" w14:textId="77777777" w:rsidR="00896F82" w:rsidRPr="003764EC" w:rsidRDefault="00896F82" w:rsidP="00896F82">
      <w:pPr>
        <w:pStyle w:val="Naslov3"/>
        <w:jc w:val="right"/>
        <w:rPr>
          <w:color w:val="auto"/>
          <w:sz w:val="20"/>
          <w:szCs w:val="20"/>
        </w:rPr>
      </w:pPr>
      <w:r w:rsidRPr="003764EC">
        <w:rPr>
          <w:color w:val="auto"/>
          <w:sz w:val="20"/>
          <w:szCs w:val="20"/>
        </w:rPr>
        <w:lastRenderedPageBreak/>
        <w:t>Obrazec 3b</w:t>
      </w:r>
    </w:p>
    <w:p w14:paraId="5095074D" w14:textId="4B369754" w:rsidR="00896F82" w:rsidRPr="003764EC" w:rsidRDefault="00896F82" w:rsidP="00896F82">
      <w:pPr>
        <w:rPr>
          <w:bCs/>
          <w:u w:val="single"/>
        </w:rPr>
      </w:pPr>
      <w:r w:rsidRPr="003764EC">
        <w:t xml:space="preserve">Ljubljana,  </w:t>
      </w:r>
      <w:r w:rsidR="009011A4">
        <w:t>24.3.2025</w:t>
      </w:r>
    </w:p>
    <w:p w14:paraId="0045F75C" w14:textId="41914FBA" w:rsidR="00896F82" w:rsidRPr="003764EC" w:rsidRDefault="00896F82" w:rsidP="00896F82">
      <w:r w:rsidRPr="003764EC">
        <w:t xml:space="preserve">Številka:   </w:t>
      </w:r>
      <w:r w:rsidR="009011A4">
        <w:t>1716-3/2025</w:t>
      </w:r>
    </w:p>
    <w:p w14:paraId="3F9FD75F" w14:textId="77777777" w:rsidR="00896F82" w:rsidRPr="003764EC" w:rsidRDefault="00896F82" w:rsidP="00896F82">
      <w:pPr>
        <w:jc w:val="both"/>
      </w:pPr>
    </w:p>
    <w:p w14:paraId="721623DC" w14:textId="77777777" w:rsidR="00896F82" w:rsidRPr="003764EC" w:rsidRDefault="00896F82" w:rsidP="00896F82">
      <w:pPr>
        <w:jc w:val="both"/>
      </w:pPr>
    </w:p>
    <w:p w14:paraId="566AB2A5" w14:textId="77777777" w:rsidR="00896F82" w:rsidRPr="003764EC" w:rsidRDefault="00896F82" w:rsidP="00896F82">
      <w:pPr>
        <w:spacing w:line="360" w:lineRule="auto"/>
        <w:jc w:val="both"/>
      </w:pPr>
      <w:r w:rsidRPr="003764EC">
        <w:t xml:space="preserve">Ponudnik:   </w:t>
      </w:r>
      <w:r w:rsidRPr="003764EC">
        <w:tab/>
        <w:t>______________________</w:t>
      </w:r>
    </w:p>
    <w:p w14:paraId="56544A5E" w14:textId="77777777" w:rsidR="00896F82" w:rsidRPr="003764EC" w:rsidRDefault="00896F82" w:rsidP="00896F82">
      <w:pPr>
        <w:spacing w:line="360" w:lineRule="auto"/>
        <w:ind w:left="708" w:firstLine="708"/>
        <w:jc w:val="both"/>
      </w:pPr>
      <w:r w:rsidRPr="003764EC">
        <w:t>______________________</w:t>
      </w:r>
    </w:p>
    <w:p w14:paraId="7AB5DD99" w14:textId="77777777" w:rsidR="00896F82" w:rsidRPr="003764EC" w:rsidRDefault="00896F82" w:rsidP="00896F82">
      <w:pPr>
        <w:spacing w:line="360" w:lineRule="auto"/>
        <w:ind w:left="708" w:firstLine="708"/>
        <w:jc w:val="both"/>
      </w:pPr>
      <w:r w:rsidRPr="003764EC">
        <w:t>______________________</w:t>
      </w:r>
    </w:p>
    <w:p w14:paraId="2E03348A" w14:textId="77777777" w:rsidR="00896F82" w:rsidRPr="003764EC" w:rsidRDefault="00896F82" w:rsidP="00896F82">
      <w:pPr>
        <w:jc w:val="both"/>
      </w:pPr>
    </w:p>
    <w:p w14:paraId="4C0352A5" w14:textId="77777777" w:rsidR="00896F82" w:rsidRPr="003764EC" w:rsidRDefault="00896F82" w:rsidP="00896F82">
      <w:pPr>
        <w:jc w:val="center"/>
        <w:rPr>
          <w:b/>
        </w:rPr>
      </w:pPr>
    </w:p>
    <w:p w14:paraId="36866CD8" w14:textId="77777777" w:rsidR="00896F82" w:rsidRPr="003764EC" w:rsidRDefault="00896F82" w:rsidP="00896F82">
      <w:pPr>
        <w:jc w:val="center"/>
        <w:rPr>
          <w:b/>
        </w:rPr>
      </w:pPr>
      <w:r w:rsidRPr="003764EC">
        <w:rPr>
          <w:b/>
        </w:rPr>
        <w:t>Pooblastilo</w:t>
      </w:r>
    </w:p>
    <w:p w14:paraId="5E0A5955" w14:textId="77777777" w:rsidR="00896F82" w:rsidRPr="003764EC" w:rsidRDefault="00896F82" w:rsidP="00896F82">
      <w:pPr>
        <w:jc w:val="center"/>
        <w:rPr>
          <w:b/>
        </w:rPr>
      </w:pPr>
      <w:r w:rsidRPr="003764EC">
        <w:rPr>
          <w:b/>
        </w:rPr>
        <w:t xml:space="preserve">za pridobitev potrdila iz kazenske evidence fizičnih oseb </w:t>
      </w:r>
    </w:p>
    <w:p w14:paraId="4E11FAEE" w14:textId="77777777" w:rsidR="00896F82" w:rsidRPr="003764EC" w:rsidRDefault="00896F82" w:rsidP="00896F82">
      <w:pPr>
        <w:jc w:val="center"/>
        <w:rPr>
          <w:b/>
        </w:rPr>
      </w:pPr>
    </w:p>
    <w:p w14:paraId="22D44944" w14:textId="77777777" w:rsidR="00896F82" w:rsidRPr="003764EC" w:rsidRDefault="00896F82" w:rsidP="00896F82"/>
    <w:p w14:paraId="450B7026" w14:textId="20E8BC9C" w:rsidR="00896F82" w:rsidRPr="003764EC" w:rsidRDefault="00896F82" w:rsidP="00896F82">
      <w:pPr>
        <w:jc w:val="both"/>
      </w:pPr>
      <w:r w:rsidRPr="003764EC">
        <w:t xml:space="preserve">Spodaj podpisani/a ____________________________ (ime in priimek) pooblaščam Lekarno Ljubljana, da za potrebe preverjanja izpolnjevanja pogojev v postopku javnega naročila </w:t>
      </w:r>
      <w:r w:rsidR="00B375E3" w:rsidRPr="003764EC">
        <w:t xml:space="preserve">za </w:t>
      </w:r>
      <w:r w:rsidR="000D7995" w:rsidRPr="003764EC">
        <w:t xml:space="preserve">nakup farmacevtske ovojnine </w:t>
      </w:r>
      <w:r w:rsidR="009011A4">
        <w:t>(14 sklopov)</w:t>
      </w:r>
      <w:r w:rsidRPr="003764EC">
        <w:t>, v kazenski evidenci, ki se vodi pri pristojnem organu, pridobi potrdilo, da kot zakoniti zastopnik ponudnika nisem bil/a pravnomočno obsojen/a zaradi kaznivih dejanj, ki so opredeljena v prvem odstavku 75. člena Zakona o javnem naročanju (ZJN-3).</w:t>
      </w:r>
    </w:p>
    <w:p w14:paraId="62DA2F5B" w14:textId="77777777" w:rsidR="00896F82" w:rsidRPr="003764EC" w:rsidRDefault="00896F82" w:rsidP="00896F82">
      <w:pPr>
        <w:rPr>
          <w:lang w:val="pl-PL"/>
        </w:rPr>
      </w:pPr>
    </w:p>
    <w:p w14:paraId="67578FD2" w14:textId="77777777" w:rsidR="00896F82" w:rsidRPr="003764EC" w:rsidRDefault="00896F82" w:rsidP="00896F82">
      <w:pPr>
        <w:rPr>
          <w:u w:val="single"/>
          <w:lang w:val="pl-PL"/>
        </w:rPr>
      </w:pPr>
      <w:r w:rsidRPr="003764EC">
        <w:rPr>
          <w:u w:val="single"/>
          <w:lang w:val="pl-PL"/>
        </w:rPr>
        <w:t>Moji osebni podatki so naslednji:</w:t>
      </w:r>
    </w:p>
    <w:p w14:paraId="25355C5C" w14:textId="39B1E388" w:rsidR="00896F82" w:rsidRPr="003764EC" w:rsidRDefault="00896F82" w:rsidP="005A14AC">
      <w:pPr>
        <w:widowControl/>
        <w:numPr>
          <w:ilvl w:val="0"/>
          <w:numId w:val="18"/>
        </w:numPr>
        <w:spacing w:line="480" w:lineRule="auto"/>
        <w:rPr>
          <w:lang w:val="pl-PL"/>
        </w:rPr>
      </w:pPr>
      <w:r w:rsidRPr="003764EC">
        <w:rPr>
          <w:lang w:val="pl-PL"/>
        </w:rPr>
        <w:t xml:space="preserve">EMŠO </w:t>
      </w:r>
      <w:r w:rsidRPr="003764EC">
        <w:rPr>
          <w:i/>
          <w:lang w:val="pl-PL"/>
        </w:rPr>
        <w:t>oz. ID številko, če oseba ni pridobila EMŠO in ni državljan RS</w:t>
      </w:r>
      <w:r w:rsidRPr="003764EC">
        <w:rPr>
          <w:lang w:val="pl-PL"/>
        </w:rPr>
        <w:t xml:space="preserve">: </w:t>
      </w:r>
      <w:r w:rsidRPr="003764EC">
        <w:rPr>
          <w:b/>
        </w:rPr>
        <w:t>_________________</w:t>
      </w:r>
    </w:p>
    <w:p w14:paraId="0B24EC93" w14:textId="77777777" w:rsidR="00896F82" w:rsidRPr="003764EC" w:rsidRDefault="00896F82" w:rsidP="005A14AC">
      <w:pPr>
        <w:widowControl/>
        <w:numPr>
          <w:ilvl w:val="0"/>
          <w:numId w:val="18"/>
        </w:numPr>
        <w:spacing w:line="480" w:lineRule="auto"/>
        <w:ind w:left="357" w:hanging="357"/>
      </w:pPr>
      <w:r w:rsidRPr="003764EC">
        <w:t xml:space="preserve">datum rojstva: </w:t>
      </w:r>
      <w:r w:rsidRPr="003764EC">
        <w:tab/>
        <w:t>_________________________</w:t>
      </w:r>
    </w:p>
    <w:p w14:paraId="22946AE4" w14:textId="77777777" w:rsidR="00896F82" w:rsidRPr="003764EC" w:rsidRDefault="00896F82" w:rsidP="005A14AC">
      <w:pPr>
        <w:widowControl/>
        <w:numPr>
          <w:ilvl w:val="0"/>
          <w:numId w:val="18"/>
        </w:numPr>
        <w:spacing w:line="480" w:lineRule="auto"/>
        <w:ind w:left="357" w:hanging="357"/>
      </w:pPr>
      <w:r w:rsidRPr="003764EC">
        <w:t xml:space="preserve">kraj rojstva: </w:t>
      </w:r>
      <w:r w:rsidRPr="003764EC">
        <w:tab/>
        <w:t>_________________________</w:t>
      </w:r>
    </w:p>
    <w:p w14:paraId="32D57C1A" w14:textId="77777777" w:rsidR="00896F82" w:rsidRPr="003764EC" w:rsidRDefault="00896F82" w:rsidP="005A14AC">
      <w:pPr>
        <w:widowControl/>
        <w:numPr>
          <w:ilvl w:val="0"/>
          <w:numId w:val="18"/>
        </w:numPr>
        <w:spacing w:line="480" w:lineRule="auto"/>
        <w:ind w:left="357" w:hanging="357"/>
      </w:pPr>
      <w:r w:rsidRPr="003764EC">
        <w:t xml:space="preserve">občina rojstva: </w:t>
      </w:r>
      <w:r w:rsidRPr="003764EC">
        <w:tab/>
        <w:t>_________________________</w:t>
      </w:r>
    </w:p>
    <w:p w14:paraId="4306D207" w14:textId="77777777" w:rsidR="00896F82" w:rsidRPr="003764EC" w:rsidRDefault="00896F82" w:rsidP="005A14AC">
      <w:pPr>
        <w:widowControl/>
        <w:numPr>
          <w:ilvl w:val="0"/>
          <w:numId w:val="18"/>
        </w:numPr>
        <w:spacing w:line="480" w:lineRule="auto"/>
        <w:ind w:left="357" w:hanging="357"/>
      </w:pPr>
      <w:r w:rsidRPr="003764EC">
        <w:t xml:space="preserve">država rojstva: </w:t>
      </w:r>
      <w:r w:rsidRPr="003764EC">
        <w:tab/>
        <w:t>_________________________</w:t>
      </w:r>
    </w:p>
    <w:p w14:paraId="77B4358D" w14:textId="77777777" w:rsidR="00896F82" w:rsidRPr="003764EC" w:rsidRDefault="00896F82" w:rsidP="005A14AC">
      <w:pPr>
        <w:widowControl/>
        <w:numPr>
          <w:ilvl w:val="0"/>
          <w:numId w:val="18"/>
        </w:numPr>
        <w:ind w:left="357" w:hanging="357"/>
      </w:pPr>
      <w:r w:rsidRPr="003764EC">
        <w:t>naslov stalnega bivališča (ulica, hišna št., poštna številka, kraj):</w:t>
      </w:r>
    </w:p>
    <w:p w14:paraId="57774859" w14:textId="77777777" w:rsidR="00896F82" w:rsidRPr="003764EC" w:rsidRDefault="00896F82" w:rsidP="005A14AC">
      <w:pPr>
        <w:widowControl/>
        <w:numPr>
          <w:ilvl w:val="0"/>
          <w:numId w:val="19"/>
        </w:numPr>
        <w:spacing w:line="480" w:lineRule="auto"/>
      </w:pPr>
      <w:r w:rsidRPr="003764EC">
        <w:t>_____________________________________________________________________</w:t>
      </w:r>
    </w:p>
    <w:p w14:paraId="161F6E5A" w14:textId="77777777" w:rsidR="00896F82" w:rsidRPr="003764EC" w:rsidRDefault="00896F82" w:rsidP="005A14AC">
      <w:pPr>
        <w:widowControl/>
        <w:numPr>
          <w:ilvl w:val="0"/>
          <w:numId w:val="18"/>
        </w:numPr>
        <w:ind w:left="357" w:hanging="357"/>
      </w:pPr>
      <w:r w:rsidRPr="003764EC">
        <w:t>naslov začasnega bivališča (ulica, hišna št., poštna številka, kraj):</w:t>
      </w:r>
    </w:p>
    <w:p w14:paraId="4ED93B60" w14:textId="77777777" w:rsidR="00896F82" w:rsidRPr="003764EC" w:rsidRDefault="00896F82" w:rsidP="005A14AC">
      <w:pPr>
        <w:widowControl/>
        <w:numPr>
          <w:ilvl w:val="0"/>
          <w:numId w:val="19"/>
        </w:numPr>
        <w:spacing w:line="480" w:lineRule="auto"/>
      </w:pPr>
      <w:r w:rsidRPr="003764EC">
        <w:t>_____________________________________________________________________</w:t>
      </w:r>
    </w:p>
    <w:p w14:paraId="7EC7B30E" w14:textId="77777777" w:rsidR="00896F82" w:rsidRPr="003764EC" w:rsidRDefault="00896F82" w:rsidP="005A14AC">
      <w:pPr>
        <w:widowControl/>
        <w:numPr>
          <w:ilvl w:val="0"/>
          <w:numId w:val="20"/>
        </w:numPr>
        <w:spacing w:line="480" w:lineRule="auto"/>
        <w:ind w:left="357" w:hanging="357"/>
      </w:pPr>
      <w:r w:rsidRPr="003764EC">
        <w:t>državljanstvo: ______________________________</w:t>
      </w:r>
    </w:p>
    <w:p w14:paraId="4E2D107A" w14:textId="77777777" w:rsidR="00896F82" w:rsidRPr="003764EC" w:rsidRDefault="00896F82" w:rsidP="005A14AC">
      <w:pPr>
        <w:widowControl/>
        <w:numPr>
          <w:ilvl w:val="0"/>
          <w:numId w:val="17"/>
        </w:numPr>
        <w:spacing w:line="480" w:lineRule="auto"/>
        <w:ind w:left="357" w:hanging="357"/>
      </w:pPr>
      <w:r w:rsidRPr="003764EC">
        <w:t>moj prejšnji priimek se je glasil: _________________</w:t>
      </w:r>
    </w:p>
    <w:p w14:paraId="31DE03D8" w14:textId="77777777" w:rsidR="00896F82" w:rsidRPr="003764EC" w:rsidRDefault="00896F82" w:rsidP="00896F82">
      <w:pPr>
        <w:jc w:val="both"/>
      </w:pPr>
    </w:p>
    <w:p w14:paraId="2D46420C" w14:textId="430E9C8D" w:rsidR="00896F82" w:rsidRPr="003764EC" w:rsidRDefault="00896F82" w:rsidP="00896F82">
      <w:pPr>
        <w:jc w:val="both"/>
      </w:pPr>
      <w:r w:rsidRPr="003764EC">
        <w:t xml:space="preserve">Pooblastilo je sestavni del in priloga ponudbe, s katero se prijavljamo na javno naročilo </w:t>
      </w:r>
      <w:r w:rsidR="00B375E3" w:rsidRPr="003764EC">
        <w:t xml:space="preserve">za </w:t>
      </w:r>
      <w:r w:rsidR="000D7995" w:rsidRPr="003764EC">
        <w:t xml:space="preserve">nakup farmacevtske ovojnine </w:t>
      </w:r>
      <w:r w:rsidR="009011A4">
        <w:t>(14 sklopov)</w:t>
      </w:r>
      <w:r w:rsidRPr="003764EC">
        <w:t>.</w:t>
      </w:r>
    </w:p>
    <w:p w14:paraId="7B609242" w14:textId="77777777" w:rsidR="00896F82" w:rsidRPr="003764EC" w:rsidRDefault="00896F82" w:rsidP="00896F82">
      <w:pPr>
        <w:jc w:val="both"/>
      </w:pPr>
    </w:p>
    <w:p w14:paraId="42D7EE41" w14:textId="77777777" w:rsidR="00896F82" w:rsidRPr="003764EC" w:rsidRDefault="00896F82" w:rsidP="00896F82">
      <w:pPr>
        <w:pStyle w:val="Glava"/>
        <w:widowControl w:val="0"/>
        <w:tabs>
          <w:tab w:val="right" w:pos="8647"/>
        </w:tabs>
        <w:ind w:left="993"/>
      </w:pPr>
      <w:r w:rsidRPr="003764EC">
        <w:t xml:space="preserve">Ime in priimek zakonitega zastopnika: </w:t>
      </w:r>
      <w:r w:rsidRPr="003764EC">
        <w:tab/>
        <w:t>___________________________</w:t>
      </w:r>
    </w:p>
    <w:p w14:paraId="70DC0C40" w14:textId="77777777" w:rsidR="00896F82" w:rsidRPr="003764EC" w:rsidRDefault="00896F82" w:rsidP="00896F82">
      <w:pPr>
        <w:pStyle w:val="Glava"/>
        <w:widowControl w:val="0"/>
      </w:pPr>
    </w:p>
    <w:p w14:paraId="44CEEEE2" w14:textId="77777777" w:rsidR="00896F82" w:rsidRPr="003764EC" w:rsidRDefault="00896F82" w:rsidP="00896F82">
      <w:pPr>
        <w:pStyle w:val="Glava"/>
        <w:widowControl w:val="0"/>
        <w:tabs>
          <w:tab w:val="right" w:pos="8789"/>
        </w:tabs>
        <w:ind w:left="993"/>
      </w:pPr>
      <w:r w:rsidRPr="003764EC">
        <w:t>Podpis zakonitega zastopnika:</w:t>
      </w:r>
      <w:r w:rsidRPr="003764EC">
        <w:tab/>
        <w:t xml:space="preserve">            ___________________________</w:t>
      </w:r>
    </w:p>
    <w:p w14:paraId="51AF22DA" w14:textId="77777777" w:rsidR="00896F82" w:rsidRPr="003764EC" w:rsidRDefault="00896F82" w:rsidP="00896F82">
      <w:pPr>
        <w:jc w:val="both"/>
      </w:pPr>
    </w:p>
    <w:p w14:paraId="46D8DB5D" w14:textId="77777777" w:rsidR="00896F82" w:rsidRPr="003764EC" w:rsidRDefault="00896F82" w:rsidP="00896F82">
      <w:r w:rsidRPr="003764EC">
        <w:t>V __________________, dne _____________</w:t>
      </w:r>
    </w:p>
    <w:p w14:paraId="08645448" w14:textId="77777777" w:rsidR="00896F82" w:rsidRPr="003764EC" w:rsidRDefault="00896F82" w:rsidP="00896F82"/>
    <w:p w14:paraId="0C020B4D" w14:textId="77777777" w:rsidR="00896F82" w:rsidRPr="003764EC" w:rsidRDefault="00896F82" w:rsidP="00896F82">
      <w:pPr>
        <w:pBdr>
          <w:top w:val="single" w:sz="4" w:space="1" w:color="A6A6A6" w:themeColor="background1" w:themeShade="A6"/>
        </w:pBdr>
        <w:jc w:val="center"/>
        <w:rPr>
          <w:i/>
          <w:smallCaps/>
          <w:color w:val="808080" w:themeColor="background1" w:themeShade="80"/>
          <w:sz w:val="18"/>
        </w:rPr>
      </w:pPr>
      <w:r w:rsidRPr="003764EC">
        <w:rPr>
          <w:i/>
          <w:smallCaps/>
          <w:color w:val="808080" w:themeColor="background1" w:themeShade="80"/>
          <w:sz w:val="18"/>
        </w:rPr>
        <w:t xml:space="preserve">(v ponudbi predložiti izjavo za vse zakonite zastopnike ponudnika/partnerja v skupni ponudbi/podizvajalca) </w:t>
      </w:r>
    </w:p>
    <w:p w14:paraId="457844D7" w14:textId="77777777" w:rsidR="00896F82" w:rsidRPr="003764EC" w:rsidRDefault="00896F82" w:rsidP="00896F82">
      <w:pPr>
        <w:pBdr>
          <w:top w:val="single" w:sz="4" w:space="1" w:color="A6A6A6" w:themeColor="background1" w:themeShade="A6"/>
        </w:pBdr>
        <w:jc w:val="center"/>
        <w:rPr>
          <w:i/>
          <w:smallCaps/>
          <w:color w:val="808080" w:themeColor="background1" w:themeShade="80"/>
          <w:sz w:val="18"/>
        </w:rPr>
      </w:pPr>
      <w:r w:rsidRPr="003764EC">
        <w:rPr>
          <w:i/>
          <w:smallCaps/>
          <w:color w:val="808080" w:themeColor="background1" w:themeShade="80"/>
          <w:sz w:val="18"/>
        </w:rPr>
        <w:t>(za vsakega člana upravnega, vodstvenega ali nadzornega organa posebej)</w:t>
      </w:r>
      <w:r w:rsidRPr="003764EC">
        <w:rPr>
          <w:i/>
          <w:smallCaps/>
          <w:color w:val="808080" w:themeColor="background1" w:themeShade="80"/>
          <w:sz w:val="18"/>
        </w:rPr>
        <w:br w:type="page"/>
      </w:r>
    </w:p>
    <w:p w14:paraId="11DEF27B" w14:textId="77777777" w:rsidR="00F97861" w:rsidRPr="003764EC" w:rsidRDefault="00F97861" w:rsidP="00F97861">
      <w:pPr>
        <w:pStyle w:val="Naslov3"/>
        <w:jc w:val="right"/>
        <w:rPr>
          <w:color w:val="auto"/>
          <w:sz w:val="20"/>
          <w:szCs w:val="20"/>
        </w:rPr>
      </w:pPr>
      <w:r w:rsidRPr="003764EC">
        <w:rPr>
          <w:color w:val="auto"/>
          <w:sz w:val="20"/>
          <w:szCs w:val="20"/>
        </w:rPr>
        <w:lastRenderedPageBreak/>
        <w:t>Obrazec 4</w:t>
      </w:r>
    </w:p>
    <w:p w14:paraId="31090C29" w14:textId="3CA36700" w:rsidR="00F97861" w:rsidRPr="003764EC" w:rsidRDefault="00F97861" w:rsidP="00F97861">
      <w:pPr>
        <w:rPr>
          <w:bCs/>
          <w:u w:val="single"/>
        </w:rPr>
      </w:pPr>
      <w:r w:rsidRPr="003764EC">
        <w:t xml:space="preserve">Ljubljana,  </w:t>
      </w:r>
      <w:r w:rsidR="009011A4">
        <w:t>24.3.2025</w:t>
      </w:r>
    </w:p>
    <w:p w14:paraId="43245291" w14:textId="399F349C" w:rsidR="00F97861" w:rsidRPr="003764EC" w:rsidRDefault="00F97861" w:rsidP="00F97861">
      <w:r w:rsidRPr="003764EC">
        <w:t xml:space="preserve">Številka:   </w:t>
      </w:r>
      <w:r w:rsidR="009011A4">
        <w:t>1716-3/2025</w:t>
      </w:r>
    </w:p>
    <w:p w14:paraId="63805E10" w14:textId="77777777" w:rsidR="00F97861" w:rsidRPr="003764EC" w:rsidRDefault="00F97861" w:rsidP="00F97861"/>
    <w:p w14:paraId="4EA58066" w14:textId="77777777" w:rsidR="00F97861" w:rsidRPr="003764EC" w:rsidRDefault="00F97861" w:rsidP="00F97861"/>
    <w:p w14:paraId="3E3BBB2C" w14:textId="77777777" w:rsidR="00F97861" w:rsidRPr="003764EC" w:rsidRDefault="00F97861" w:rsidP="00F97861"/>
    <w:p w14:paraId="148852F7" w14:textId="77777777" w:rsidR="00F97861" w:rsidRPr="003764EC" w:rsidRDefault="00F97861" w:rsidP="00F97861">
      <w:pPr>
        <w:spacing w:line="360" w:lineRule="auto"/>
        <w:jc w:val="both"/>
      </w:pPr>
      <w:r w:rsidRPr="003764EC">
        <w:t xml:space="preserve">Ponudnik:   </w:t>
      </w:r>
      <w:r w:rsidRPr="003764EC">
        <w:tab/>
        <w:t>______________________</w:t>
      </w:r>
    </w:p>
    <w:p w14:paraId="4CE38840" w14:textId="77777777" w:rsidR="00F97861" w:rsidRPr="003764EC" w:rsidRDefault="00F97861" w:rsidP="00F97861">
      <w:pPr>
        <w:spacing w:line="360" w:lineRule="auto"/>
        <w:ind w:left="708" w:firstLine="708"/>
        <w:jc w:val="both"/>
      </w:pPr>
      <w:r w:rsidRPr="003764EC">
        <w:t>______________________</w:t>
      </w:r>
    </w:p>
    <w:p w14:paraId="4FEED3C5" w14:textId="77777777" w:rsidR="00F97861" w:rsidRPr="003764EC" w:rsidRDefault="00F97861" w:rsidP="00F97861">
      <w:pPr>
        <w:spacing w:line="360" w:lineRule="auto"/>
        <w:ind w:left="708" w:firstLine="708"/>
        <w:jc w:val="both"/>
      </w:pPr>
      <w:r w:rsidRPr="003764EC">
        <w:t>______________________</w:t>
      </w:r>
    </w:p>
    <w:p w14:paraId="183F0236" w14:textId="77777777" w:rsidR="00F97861" w:rsidRPr="003764EC" w:rsidRDefault="00F97861" w:rsidP="00F97861">
      <w:pPr>
        <w:jc w:val="both"/>
      </w:pPr>
    </w:p>
    <w:p w14:paraId="44449CB2" w14:textId="77777777" w:rsidR="00F97861" w:rsidRPr="003764EC" w:rsidRDefault="00F97861" w:rsidP="00F97861">
      <w:pPr>
        <w:jc w:val="both"/>
      </w:pPr>
    </w:p>
    <w:p w14:paraId="173C32A8" w14:textId="77777777" w:rsidR="00F97861" w:rsidRPr="003764EC" w:rsidRDefault="00F97861" w:rsidP="00F97861">
      <w:pPr>
        <w:jc w:val="both"/>
      </w:pPr>
    </w:p>
    <w:p w14:paraId="7B701046" w14:textId="77777777" w:rsidR="00F97861" w:rsidRPr="003764EC" w:rsidRDefault="00F97861" w:rsidP="00F97861">
      <w:pPr>
        <w:jc w:val="both"/>
      </w:pPr>
    </w:p>
    <w:p w14:paraId="152D44F1" w14:textId="77777777" w:rsidR="00F97861" w:rsidRPr="003764EC" w:rsidRDefault="00F97861" w:rsidP="00F97861">
      <w:pPr>
        <w:jc w:val="center"/>
        <w:rPr>
          <w:b/>
          <w:spacing w:val="32"/>
        </w:rPr>
      </w:pPr>
      <w:r w:rsidRPr="003764EC">
        <w:rPr>
          <w:b/>
          <w:spacing w:val="32"/>
        </w:rPr>
        <w:t xml:space="preserve">IZJAVA </w:t>
      </w:r>
      <w:r w:rsidRPr="003764EC">
        <w:rPr>
          <w:b/>
        </w:rPr>
        <w:t xml:space="preserve">PONUDNIKA </w:t>
      </w:r>
    </w:p>
    <w:p w14:paraId="04BAA09B" w14:textId="77777777" w:rsidR="00F97861" w:rsidRPr="003764EC" w:rsidRDefault="00F97861" w:rsidP="00F97861">
      <w:pPr>
        <w:jc w:val="center"/>
        <w:rPr>
          <w:b/>
        </w:rPr>
      </w:pPr>
      <w:r w:rsidRPr="003764EC">
        <w:rPr>
          <w:b/>
        </w:rPr>
        <w:t xml:space="preserve">o izpolnjevanju pogojev iz 9. do 14. točke 9. člena </w:t>
      </w:r>
    </w:p>
    <w:p w14:paraId="06AFFFA0" w14:textId="67B182A5" w:rsidR="00F97861" w:rsidRPr="003764EC" w:rsidRDefault="00F97861" w:rsidP="00F97861">
      <w:pPr>
        <w:jc w:val="center"/>
        <w:rPr>
          <w:b/>
        </w:rPr>
      </w:pPr>
      <w:r w:rsidRPr="003764EC">
        <w:rPr>
          <w:b/>
        </w:rPr>
        <w:t xml:space="preserve">Navodil ponudnikom za izdelavo ponudbe št. </w:t>
      </w:r>
      <w:r w:rsidR="009011A4">
        <w:rPr>
          <w:b/>
        </w:rPr>
        <w:t>1716-3/2025</w:t>
      </w:r>
      <w:r w:rsidRPr="003764EC">
        <w:rPr>
          <w:b/>
        </w:rPr>
        <w:t xml:space="preserve">, z dne </w:t>
      </w:r>
      <w:r w:rsidR="009011A4">
        <w:rPr>
          <w:b/>
        </w:rPr>
        <w:t>24.3.2025</w:t>
      </w:r>
    </w:p>
    <w:p w14:paraId="28EE6223" w14:textId="77777777" w:rsidR="00F97861" w:rsidRPr="003764EC" w:rsidRDefault="00F97861" w:rsidP="00F97861">
      <w:pPr>
        <w:rPr>
          <w:b/>
        </w:rPr>
      </w:pPr>
    </w:p>
    <w:p w14:paraId="5C37975A" w14:textId="77777777" w:rsidR="00F97861" w:rsidRPr="003764EC" w:rsidRDefault="00F97861" w:rsidP="00F97861">
      <w:pPr>
        <w:rPr>
          <w:b/>
        </w:rPr>
      </w:pPr>
    </w:p>
    <w:p w14:paraId="5BB65234" w14:textId="77777777" w:rsidR="00F97861" w:rsidRPr="003764EC" w:rsidRDefault="00F97861" w:rsidP="00F97861">
      <w:pPr>
        <w:rPr>
          <w:bCs/>
        </w:rPr>
      </w:pPr>
      <w:r w:rsidRPr="003764EC">
        <w:rPr>
          <w:bCs/>
        </w:rPr>
        <w:t xml:space="preserve">Izjavljamo da: </w:t>
      </w:r>
    </w:p>
    <w:p w14:paraId="7C7C6E0D" w14:textId="77777777" w:rsidR="00F97861" w:rsidRDefault="00F97861" w:rsidP="00F97861">
      <w:pPr>
        <w:rPr>
          <w:bCs/>
        </w:rPr>
      </w:pPr>
    </w:p>
    <w:p w14:paraId="31DF52D0" w14:textId="77777777" w:rsidR="000C1A33" w:rsidRPr="000C1A33" w:rsidRDefault="000C1A33" w:rsidP="00F97861">
      <w:pPr>
        <w:rPr>
          <w:bCs/>
        </w:rPr>
      </w:pPr>
    </w:p>
    <w:p w14:paraId="4C96EEC5" w14:textId="73BBF9B1" w:rsidR="00F97861" w:rsidRPr="000C1A33" w:rsidRDefault="00F97861" w:rsidP="003139E1">
      <w:pPr>
        <w:pStyle w:val="Odstavekseznama"/>
        <w:numPr>
          <w:ilvl w:val="0"/>
          <w:numId w:val="58"/>
        </w:numPr>
        <w:spacing w:before="120" w:after="120"/>
        <w:ind w:left="567" w:hanging="567"/>
        <w:rPr>
          <w:rFonts w:ascii="Arial" w:hAnsi="Arial" w:cs="Arial"/>
          <w:bCs/>
        </w:rPr>
      </w:pPr>
      <w:r w:rsidRPr="000C1A33">
        <w:rPr>
          <w:rFonts w:ascii="Arial" w:hAnsi="Arial" w:cs="Arial"/>
          <w:bCs/>
        </w:rPr>
        <w:t xml:space="preserve">zagotavljamo </w:t>
      </w:r>
      <w:r w:rsidR="000C1A33" w:rsidRPr="000C1A33">
        <w:rPr>
          <w:rFonts w:ascii="Arial" w:hAnsi="Arial" w:cs="Arial"/>
          <w:bCs/>
        </w:rPr>
        <w:t>30-dnevni plačilni rok in priznava</w:t>
      </w:r>
      <w:r w:rsidR="0045254B">
        <w:rPr>
          <w:rFonts w:ascii="Arial" w:hAnsi="Arial" w:cs="Arial"/>
          <w:bCs/>
        </w:rPr>
        <w:t>mo</w:t>
      </w:r>
      <w:r w:rsidR="000C1A33" w:rsidRPr="000C1A33">
        <w:rPr>
          <w:rFonts w:ascii="Arial" w:hAnsi="Arial" w:cs="Arial"/>
          <w:bCs/>
        </w:rPr>
        <w:t xml:space="preserve"> 0,2 % popusta v primeru plačila v roku 14 dni</w:t>
      </w:r>
      <w:r w:rsidRPr="000C1A33">
        <w:rPr>
          <w:rFonts w:ascii="Arial" w:hAnsi="Arial" w:cs="Arial"/>
          <w:bCs/>
        </w:rPr>
        <w:t>;</w:t>
      </w:r>
    </w:p>
    <w:p w14:paraId="5552D3C2" w14:textId="6D1D6BD9" w:rsidR="00F97861" w:rsidRPr="000C1A33" w:rsidRDefault="0045254B" w:rsidP="003139E1">
      <w:pPr>
        <w:pStyle w:val="Odstavekseznama"/>
        <w:numPr>
          <w:ilvl w:val="0"/>
          <w:numId w:val="58"/>
        </w:numPr>
        <w:spacing w:before="120" w:after="120"/>
        <w:ind w:left="567" w:hanging="567"/>
        <w:rPr>
          <w:rFonts w:ascii="Arial" w:hAnsi="Arial" w:cs="Arial"/>
          <w:bCs/>
        </w:rPr>
      </w:pPr>
      <w:r>
        <w:rPr>
          <w:rFonts w:ascii="Arial" w:hAnsi="Arial" w:cs="Arial"/>
          <w:bCs/>
        </w:rPr>
        <w:t xml:space="preserve">zagotavljamo </w:t>
      </w:r>
      <w:r w:rsidR="000C1A33" w:rsidRPr="000C1A33">
        <w:rPr>
          <w:rFonts w:ascii="Arial" w:hAnsi="Arial" w:cs="Arial"/>
          <w:bCs/>
        </w:rPr>
        <w:t>sukcesivne dobave v Galenski laboratorij in v druge poslovne enote naročnika po seznamu v razpisni dokumentaciji, ter v vse novo odprte enote zavoda, vse po naročenih količinah in pakiranjih</w:t>
      </w:r>
      <w:r w:rsidR="00F97861" w:rsidRPr="000C1A33">
        <w:rPr>
          <w:rFonts w:ascii="Arial" w:hAnsi="Arial" w:cs="Arial"/>
          <w:bCs/>
        </w:rPr>
        <w:t>;</w:t>
      </w:r>
    </w:p>
    <w:p w14:paraId="65928B4C" w14:textId="78AF86DA" w:rsidR="00F97861" w:rsidRPr="000C1A33" w:rsidRDefault="00F97861" w:rsidP="003139E1">
      <w:pPr>
        <w:pStyle w:val="Odstavekseznama"/>
        <w:numPr>
          <w:ilvl w:val="0"/>
          <w:numId w:val="58"/>
        </w:numPr>
        <w:spacing w:before="120" w:after="120"/>
        <w:ind w:left="567" w:hanging="567"/>
        <w:rPr>
          <w:rFonts w:ascii="Arial" w:hAnsi="Arial" w:cs="Arial"/>
          <w:bCs/>
        </w:rPr>
      </w:pPr>
      <w:r w:rsidRPr="000C1A33">
        <w:rPr>
          <w:rFonts w:ascii="Arial" w:hAnsi="Arial" w:cs="Arial"/>
          <w:bCs/>
        </w:rPr>
        <w:t xml:space="preserve">zagotavljamo, da bomo </w:t>
      </w:r>
      <w:r w:rsidR="000C1A33" w:rsidRPr="000C1A33">
        <w:rPr>
          <w:rFonts w:ascii="Arial" w:hAnsi="Arial" w:cs="Arial"/>
          <w:bCs/>
        </w:rPr>
        <w:t xml:space="preserve">naročeno blago dostavljal </w:t>
      </w:r>
      <w:proofErr w:type="spellStart"/>
      <w:r w:rsidR="000C1A33" w:rsidRPr="000C1A33">
        <w:rPr>
          <w:rFonts w:ascii="Arial" w:hAnsi="Arial" w:cs="Arial"/>
          <w:bCs/>
        </w:rPr>
        <w:t>fco</w:t>
      </w:r>
      <w:proofErr w:type="spellEnd"/>
      <w:r w:rsidR="000C1A33" w:rsidRPr="000C1A33">
        <w:rPr>
          <w:rFonts w:ascii="Arial" w:hAnsi="Arial" w:cs="Arial"/>
          <w:bCs/>
        </w:rPr>
        <w:t xml:space="preserve"> poslovna enota – v 48 urah po naročilu v enote zavoda v Ljubljani in v 72 urah v enote zavoda na lokacijah izven Ljubljane, ter v Galenski laboratorij v največ 10 delovnih dneh od naročila, potiskano ovojnino pa v največ 15 dneh od naročila</w:t>
      </w:r>
      <w:r w:rsidRPr="000C1A33">
        <w:rPr>
          <w:rFonts w:ascii="Arial" w:hAnsi="Arial" w:cs="Arial"/>
          <w:bCs/>
        </w:rPr>
        <w:t>;</w:t>
      </w:r>
    </w:p>
    <w:p w14:paraId="41F6C9F0" w14:textId="2DC3C80F" w:rsidR="00F97861" w:rsidRPr="000C1A33" w:rsidRDefault="00F97861" w:rsidP="003139E1">
      <w:pPr>
        <w:pStyle w:val="Odstavekseznama"/>
        <w:numPr>
          <w:ilvl w:val="0"/>
          <w:numId w:val="58"/>
        </w:numPr>
        <w:spacing w:before="120" w:after="120"/>
        <w:ind w:left="567" w:hanging="567"/>
        <w:rPr>
          <w:rFonts w:ascii="Arial" w:hAnsi="Arial" w:cs="Arial"/>
          <w:bCs/>
        </w:rPr>
      </w:pPr>
      <w:r w:rsidRPr="000C1A33">
        <w:rPr>
          <w:rFonts w:ascii="Arial" w:hAnsi="Arial" w:cs="Arial"/>
          <w:bCs/>
        </w:rPr>
        <w:t xml:space="preserve">zagotavljamo, da bomo </w:t>
      </w:r>
      <w:r w:rsidR="000C1A33" w:rsidRPr="000C1A33">
        <w:rPr>
          <w:rFonts w:ascii="Arial" w:hAnsi="Arial" w:cs="Arial"/>
          <w:bCs/>
        </w:rPr>
        <w:t>ob dobavi predložil dokazila o sterilizaciji ovojnine, za vsako posamezno serijo z navedbo datuma roka sterilnosti, kjer je le to zahtevano</w:t>
      </w:r>
      <w:r w:rsidRPr="000C1A33">
        <w:rPr>
          <w:rFonts w:ascii="Arial" w:hAnsi="Arial" w:cs="Arial"/>
          <w:bCs/>
        </w:rPr>
        <w:t>;</w:t>
      </w:r>
    </w:p>
    <w:p w14:paraId="33ADC22C" w14:textId="7323DB0D" w:rsidR="00F97861" w:rsidRPr="000C1A33" w:rsidRDefault="00F97861" w:rsidP="003139E1">
      <w:pPr>
        <w:pStyle w:val="Odstavekseznama"/>
        <w:numPr>
          <w:ilvl w:val="0"/>
          <w:numId w:val="58"/>
        </w:numPr>
        <w:spacing w:before="120" w:after="120"/>
        <w:ind w:left="567" w:hanging="567"/>
        <w:rPr>
          <w:rFonts w:ascii="Arial" w:hAnsi="Arial" w:cs="Arial"/>
          <w:bCs/>
        </w:rPr>
      </w:pPr>
      <w:r w:rsidRPr="000C1A33">
        <w:rPr>
          <w:rFonts w:ascii="Arial" w:hAnsi="Arial" w:cs="Arial"/>
          <w:bCs/>
        </w:rPr>
        <w:t xml:space="preserve">zagotavljamo, da bomo </w:t>
      </w:r>
      <w:r w:rsidR="000C1A33" w:rsidRPr="000C1A33">
        <w:rPr>
          <w:rFonts w:ascii="Arial" w:hAnsi="Arial" w:cs="Arial"/>
          <w:bCs/>
        </w:rPr>
        <w:t>dobavljali čisto ovojnino v pakiranju, ki zagotavlja čistost do odprtja</w:t>
      </w:r>
      <w:r w:rsidRPr="000C1A33">
        <w:rPr>
          <w:rFonts w:ascii="Arial" w:hAnsi="Arial" w:cs="Arial"/>
          <w:bCs/>
        </w:rPr>
        <w:t>;</w:t>
      </w:r>
    </w:p>
    <w:p w14:paraId="2BFEDE7D" w14:textId="77777777" w:rsidR="00F97861" w:rsidRPr="000C1A33" w:rsidRDefault="00F97861" w:rsidP="003139E1">
      <w:pPr>
        <w:pStyle w:val="Odstavekseznama"/>
        <w:numPr>
          <w:ilvl w:val="0"/>
          <w:numId w:val="58"/>
        </w:numPr>
        <w:spacing w:before="120" w:after="120"/>
        <w:ind w:left="567" w:hanging="567"/>
        <w:rPr>
          <w:rFonts w:ascii="Arial" w:hAnsi="Arial" w:cs="Arial"/>
          <w:bCs/>
        </w:rPr>
      </w:pPr>
      <w:r w:rsidRPr="000C1A33">
        <w:rPr>
          <w:rFonts w:ascii="Arial" w:hAnsi="Arial" w:cs="Arial"/>
          <w:bCs/>
        </w:rPr>
        <w:t xml:space="preserve">se strinjamo, da lahko naročnik spremeni v razpisu navedene količine blaga. </w:t>
      </w:r>
    </w:p>
    <w:p w14:paraId="6BAA2658" w14:textId="77777777" w:rsidR="00F97861" w:rsidRPr="003764EC" w:rsidRDefault="00F97861" w:rsidP="00F97861">
      <w:pPr>
        <w:rPr>
          <w:bCs/>
        </w:rPr>
      </w:pPr>
    </w:p>
    <w:p w14:paraId="798DDC00" w14:textId="77777777" w:rsidR="00F97861" w:rsidRPr="003764EC" w:rsidRDefault="00F97861" w:rsidP="00F97861">
      <w:pPr>
        <w:rPr>
          <w:bCs/>
        </w:rPr>
      </w:pPr>
    </w:p>
    <w:p w14:paraId="523DEAB4" w14:textId="77777777" w:rsidR="00F97861" w:rsidRPr="003764EC" w:rsidRDefault="00F97861" w:rsidP="00F97861">
      <w:pPr>
        <w:jc w:val="both"/>
      </w:pPr>
    </w:p>
    <w:p w14:paraId="2C61DB3A" w14:textId="53511960" w:rsidR="00F97861" w:rsidRPr="003764EC" w:rsidRDefault="00F97861" w:rsidP="00F97861">
      <w:pPr>
        <w:jc w:val="both"/>
      </w:pPr>
      <w:r w:rsidRPr="003764EC">
        <w:t xml:space="preserve">Ta izjava je sestavni del in priloga ponudbe, s katero se prijavljamo na javno naročilo za nakup farmacevtske ovojnine </w:t>
      </w:r>
      <w:r w:rsidR="009011A4">
        <w:t>(14 sklopov)</w:t>
      </w:r>
      <w:r w:rsidRPr="003764EC">
        <w:t>.</w:t>
      </w:r>
    </w:p>
    <w:p w14:paraId="4123FFC2" w14:textId="77777777" w:rsidR="00F97861" w:rsidRPr="003764EC" w:rsidRDefault="00F97861" w:rsidP="00F97861">
      <w:pPr>
        <w:jc w:val="both"/>
      </w:pPr>
    </w:p>
    <w:p w14:paraId="1D179E74" w14:textId="77777777" w:rsidR="00F97861" w:rsidRPr="003764EC" w:rsidRDefault="00F97861" w:rsidP="00F97861">
      <w:pPr>
        <w:jc w:val="both"/>
      </w:pPr>
    </w:p>
    <w:p w14:paraId="2E268DFA" w14:textId="77777777" w:rsidR="00F97861" w:rsidRPr="003764EC" w:rsidRDefault="00F97861" w:rsidP="00F97861">
      <w:pPr>
        <w:jc w:val="both"/>
      </w:pPr>
    </w:p>
    <w:p w14:paraId="18216E63" w14:textId="77777777" w:rsidR="00F97861" w:rsidRPr="003764EC" w:rsidRDefault="00F97861" w:rsidP="00F97861">
      <w:pPr>
        <w:jc w:val="both"/>
      </w:pPr>
    </w:p>
    <w:p w14:paraId="55949924" w14:textId="77777777" w:rsidR="00F97861" w:rsidRPr="003764EC" w:rsidRDefault="00F97861" w:rsidP="00F97861">
      <w:r w:rsidRPr="003764EC">
        <w:t>V __________________, dne _____________</w:t>
      </w:r>
    </w:p>
    <w:p w14:paraId="40C3D75D" w14:textId="77777777" w:rsidR="00F97861" w:rsidRPr="003764EC" w:rsidRDefault="00F97861" w:rsidP="00F97861">
      <w:pPr>
        <w:ind w:left="5103"/>
      </w:pPr>
    </w:p>
    <w:p w14:paraId="3429EA18" w14:textId="77777777" w:rsidR="00F97861" w:rsidRPr="003764EC" w:rsidRDefault="00F97861" w:rsidP="00F97861">
      <w:pPr>
        <w:ind w:left="5103"/>
      </w:pPr>
    </w:p>
    <w:p w14:paraId="4706765B" w14:textId="77777777" w:rsidR="00F97861" w:rsidRPr="003764EC" w:rsidRDefault="00F97861" w:rsidP="00F97861">
      <w:pPr>
        <w:ind w:left="5103"/>
      </w:pPr>
      <w:r w:rsidRPr="003764EC">
        <w:t>Žig in podpis odgovorne osebe ponudnika:</w:t>
      </w:r>
    </w:p>
    <w:p w14:paraId="5DF76084" w14:textId="77777777" w:rsidR="00F97861" w:rsidRPr="003764EC" w:rsidRDefault="00F97861" w:rsidP="00F97861">
      <w:pPr>
        <w:ind w:left="5103"/>
      </w:pPr>
    </w:p>
    <w:p w14:paraId="763E9186" w14:textId="77777777" w:rsidR="00F97861" w:rsidRPr="003764EC" w:rsidRDefault="00F97861" w:rsidP="00F97861">
      <w:pPr>
        <w:ind w:left="5103"/>
      </w:pPr>
      <w:r w:rsidRPr="003764EC">
        <w:t>__________________________________</w:t>
      </w:r>
    </w:p>
    <w:p w14:paraId="5961BF42" w14:textId="77777777" w:rsidR="00F97861" w:rsidRPr="003764EC" w:rsidRDefault="00F97861" w:rsidP="00F97861"/>
    <w:p w14:paraId="15F3314D" w14:textId="77777777" w:rsidR="00F97861" w:rsidRPr="003764EC" w:rsidRDefault="00F97861" w:rsidP="00F97861"/>
    <w:p w14:paraId="2DB72726" w14:textId="77777777" w:rsidR="00F97861" w:rsidRPr="003764EC" w:rsidRDefault="00F97861" w:rsidP="00F97861">
      <w:r w:rsidRPr="003764EC">
        <w:br w:type="page"/>
      </w:r>
    </w:p>
    <w:p w14:paraId="66659DEA" w14:textId="66927DD4" w:rsidR="00F97861" w:rsidRPr="003764EC" w:rsidRDefault="00F97861" w:rsidP="00F97861">
      <w:pPr>
        <w:pStyle w:val="Naslov3"/>
        <w:jc w:val="right"/>
        <w:rPr>
          <w:color w:val="auto"/>
          <w:sz w:val="20"/>
          <w:szCs w:val="20"/>
        </w:rPr>
      </w:pPr>
      <w:r w:rsidRPr="003764EC">
        <w:rPr>
          <w:color w:val="auto"/>
          <w:sz w:val="20"/>
          <w:szCs w:val="20"/>
        </w:rPr>
        <w:lastRenderedPageBreak/>
        <w:t>Obrazec 5</w:t>
      </w:r>
    </w:p>
    <w:p w14:paraId="6368144A" w14:textId="1DC59B58" w:rsidR="00F97861" w:rsidRPr="003764EC" w:rsidRDefault="00F97861" w:rsidP="00F97861">
      <w:pPr>
        <w:rPr>
          <w:bCs/>
          <w:u w:val="single"/>
        </w:rPr>
      </w:pPr>
      <w:r w:rsidRPr="003764EC">
        <w:t xml:space="preserve">Ljubljana,  </w:t>
      </w:r>
      <w:r w:rsidR="009011A4">
        <w:t>24.3.2025</w:t>
      </w:r>
    </w:p>
    <w:p w14:paraId="2ADF4582" w14:textId="0312EB47" w:rsidR="00F97861" w:rsidRPr="003764EC" w:rsidRDefault="00F97861" w:rsidP="00F97861">
      <w:r w:rsidRPr="003764EC">
        <w:t xml:space="preserve">Številka:   </w:t>
      </w:r>
      <w:r w:rsidR="009011A4">
        <w:t>1716-3/2025</w:t>
      </w:r>
    </w:p>
    <w:p w14:paraId="527A51E9" w14:textId="77777777" w:rsidR="00F97861" w:rsidRPr="003764EC" w:rsidRDefault="00F97861" w:rsidP="00F97861"/>
    <w:p w14:paraId="39A52EA3" w14:textId="77777777" w:rsidR="00F97861" w:rsidRPr="003764EC" w:rsidRDefault="00F97861" w:rsidP="00F97861"/>
    <w:p w14:paraId="10FAF8A3" w14:textId="77777777" w:rsidR="00F97861" w:rsidRPr="003764EC" w:rsidRDefault="00F97861" w:rsidP="00F97861"/>
    <w:p w14:paraId="07213B64" w14:textId="77777777" w:rsidR="00F97861" w:rsidRPr="003764EC" w:rsidRDefault="00F97861" w:rsidP="00F97861">
      <w:pPr>
        <w:spacing w:line="360" w:lineRule="auto"/>
        <w:jc w:val="both"/>
      </w:pPr>
      <w:r w:rsidRPr="003764EC">
        <w:t xml:space="preserve">Ponudnik:   </w:t>
      </w:r>
      <w:r w:rsidRPr="003764EC">
        <w:tab/>
        <w:t>______________________</w:t>
      </w:r>
    </w:p>
    <w:p w14:paraId="20F02B52" w14:textId="77777777" w:rsidR="00F97861" w:rsidRPr="003764EC" w:rsidRDefault="00F97861" w:rsidP="00F97861">
      <w:pPr>
        <w:spacing w:line="360" w:lineRule="auto"/>
        <w:ind w:left="708" w:firstLine="708"/>
        <w:jc w:val="both"/>
      </w:pPr>
      <w:r w:rsidRPr="003764EC">
        <w:t>______________________</w:t>
      </w:r>
    </w:p>
    <w:p w14:paraId="38BAA0E9" w14:textId="77777777" w:rsidR="00F97861" w:rsidRPr="003764EC" w:rsidRDefault="00F97861" w:rsidP="00F97861">
      <w:pPr>
        <w:spacing w:line="360" w:lineRule="auto"/>
        <w:ind w:left="708" w:firstLine="708"/>
        <w:jc w:val="both"/>
      </w:pPr>
      <w:r w:rsidRPr="003764EC">
        <w:t>______________________</w:t>
      </w:r>
    </w:p>
    <w:p w14:paraId="6ABBE65B" w14:textId="77777777" w:rsidR="00F97861" w:rsidRPr="003764EC" w:rsidRDefault="00F97861" w:rsidP="00F97861">
      <w:pPr>
        <w:jc w:val="both"/>
      </w:pPr>
    </w:p>
    <w:p w14:paraId="4581177C" w14:textId="77777777" w:rsidR="00F97861" w:rsidRPr="003764EC" w:rsidRDefault="00F97861" w:rsidP="00F97861">
      <w:pPr>
        <w:jc w:val="both"/>
      </w:pPr>
    </w:p>
    <w:p w14:paraId="046ED581" w14:textId="77777777" w:rsidR="00F97861" w:rsidRPr="003764EC" w:rsidRDefault="00F97861" w:rsidP="00F97861">
      <w:pPr>
        <w:jc w:val="both"/>
      </w:pPr>
    </w:p>
    <w:p w14:paraId="2B016718" w14:textId="77777777" w:rsidR="00F97861" w:rsidRPr="003764EC" w:rsidRDefault="00F97861" w:rsidP="00F97861">
      <w:pPr>
        <w:jc w:val="both"/>
      </w:pPr>
    </w:p>
    <w:p w14:paraId="6FDCC428" w14:textId="77777777" w:rsidR="00F97861" w:rsidRPr="003764EC" w:rsidRDefault="00F97861" w:rsidP="00F97861">
      <w:pPr>
        <w:jc w:val="center"/>
        <w:rPr>
          <w:b/>
          <w:spacing w:val="32"/>
        </w:rPr>
      </w:pPr>
      <w:r w:rsidRPr="003764EC">
        <w:rPr>
          <w:b/>
          <w:spacing w:val="32"/>
        </w:rPr>
        <w:t xml:space="preserve">IZJAVA </w:t>
      </w:r>
      <w:r w:rsidRPr="003764EC">
        <w:rPr>
          <w:b/>
        </w:rPr>
        <w:t xml:space="preserve">PONUDNIKA </w:t>
      </w:r>
    </w:p>
    <w:p w14:paraId="035E1477" w14:textId="7F35BA17" w:rsidR="00F97861" w:rsidRPr="000C1A33" w:rsidRDefault="00F97861" w:rsidP="00F97861">
      <w:pPr>
        <w:jc w:val="center"/>
        <w:rPr>
          <w:b/>
        </w:rPr>
      </w:pPr>
      <w:r w:rsidRPr="000C1A33">
        <w:rPr>
          <w:b/>
        </w:rPr>
        <w:t xml:space="preserve">o izpolnjevanju pogojev iz 15. </w:t>
      </w:r>
      <w:r w:rsidR="000C1A33" w:rsidRPr="000C1A33">
        <w:rPr>
          <w:b/>
        </w:rPr>
        <w:t>in</w:t>
      </w:r>
      <w:r w:rsidRPr="000C1A33">
        <w:rPr>
          <w:b/>
        </w:rPr>
        <w:t xml:space="preserve"> </w:t>
      </w:r>
      <w:r w:rsidR="00E805AA" w:rsidRPr="000C1A33">
        <w:rPr>
          <w:b/>
        </w:rPr>
        <w:t>16</w:t>
      </w:r>
      <w:r w:rsidRPr="000C1A33">
        <w:rPr>
          <w:b/>
        </w:rPr>
        <w:t xml:space="preserve">. točke 9. člena </w:t>
      </w:r>
    </w:p>
    <w:p w14:paraId="4B43DC4A" w14:textId="1FE0C63A" w:rsidR="00F97861" w:rsidRPr="003764EC" w:rsidRDefault="00F97861" w:rsidP="00F97861">
      <w:pPr>
        <w:jc w:val="center"/>
        <w:rPr>
          <w:b/>
        </w:rPr>
      </w:pPr>
      <w:r w:rsidRPr="003764EC">
        <w:rPr>
          <w:b/>
        </w:rPr>
        <w:t xml:space="preserve">Navodil ponudnikom za izdelavo ponudbe št. </w:t>
      </w:r>
      <w:r w:rsidR="009011A4">
        <w:rPr>
          <w:b/>
        </w:rPr>
        <w:t>1716-3/2025</w:t>
      </w:r>
      <w:r w:rsidRPr="003764EC">
        <w:rPr>
          <w:b/>
        </w:rPr>
        <w:t xml:space="preserve">, z dne </w:t>
      </w:r>
      <w:r w:rsidR="009011A4">
        <w:rPr>
          <w:b/>
        </w:rPr>
        <w:t>24.3.2025</w:t>
      </w:r>
    </w:p>
    <w:p w14:paraId="0566F288" w14:textId="77777777" w:rsidR="00F97861" w:rsidRPr="003764EC" w:rsidRDefault="00F97861" w:rsidP="00F97861">
      <w:pPr>
        <w:rPr>
          <w:b/>
        </w:rPr>
      </w:pPr>
    </w:p>
    <w:p w14:paraId="61CAE418" w14:textId="77777777" w:rsidR="00073430" w:rsidRPr="003764EC" w:rsidRDefault="00073430" w:rsidP="00F97861">
      <w:pPr>
        <w:rPr>
          <w:b/>
        </w:rPr>
      </w:pPr>
    </w:p>
    <w:p w14:paraId="13858123" w14:textId="77777777" w:rsidR="00073430" w:rsidRPr="003764EC" w:rsidRDefault="00073430" w:rsidP="00F97861">
      <w:pPr>
        <w:rPr>
          <w:b/>
        </w:rPr>
      </w:pPr>
    </w:p>
    <w:p w14:paraId="5972F13E" w14:textId="77777777" w:rsidR="00F97861" w:rsidRPr="003764EC" w:rsidRDefault="00F97861" w:rsidP="00F97861">
      <w:pPr>
        <w:rPr>
          <w:b/>
        </w:rPr>
      </w:pPr>
    </w:p>
    <w:p w14:paraId="299DCD50" w14:textId="77777777" w:rsidR="00F97861" w:rsidRPr="003764EC" w:rsidRDefault="00F97861" w:rsidP="00F97861">
      <w:pPr>
        <w:rPr>
          <w:bCs/>
        </w:rPr>
      </w:pPr>
      <w:r w:rsidRPr="003764EC">
        <w:rPr>
          <w:bCs/>
        </w:rPr>
        <w:t xml:space="preserve">Izjavljamo da: </w:t>
      </w:r>
    </w:p>
    <w:p w14:paraId="25DA3E38" w14:textId="77777777" w:rsidR="00F97861" w:rsidRPr="003764EC" w:rsidRDefault="00F97861" w:rsidP="00F97861">
      <w:pPr>
        <w:rPr>
          <w:bCs/>
        </w:rPr>
      </w:pPr>
    </w:p>
    <w:p w14:paraId="4091C11C" w14:textId="42A20715" w:rsidR="00F97861" w:rsidRPr="003764EC" w:rsidRDefault="00F97861" w:rsidP="003139E1">
      <w:pPr>
        <w:pStyle w:val="Odstavekseznama"/>
        <w:numPr>
          <w:ilvl w:val="0"/>
          <w:numId w:val="58"/>
        </w:numPr>
        <w:spacing w:before="120" w:after="120"/>
        <w:ind w:left="567" w:hanging="567"/>
        <w:rPr>
          <w:rFonts w:ascii="Arial" w:hAnsi="Arial" w:cs="Arial"/>
          <w:bCs/>
        </w:rPr>
      </w:pPr>
      <w:r w:rsidRPr="003764EC">
        <w:rPr>
          <w:rFonts w:ascii="Arial" w:hAnsi="Arial" w:cs="Arial"/>
          <w:bCs/>
        </w:rPr>
        <w:t xml:space="preserve">imamo </w:t>
      </w:r>
      <w:r w:rsidR="000C1A33" w:rsidRPr="000C1A33">
        <w:rPr>
          <w:rFonts w:ascii="Arial" w:hAnsi="Arial" w:cs="Arial"/>
          <w:bCs/>
        </w:rPr>
        <w:t>zadostne strokovno kadrovske in tehnične kapacitete za izvedbo dobave farmacevtske ovojnine po določilih dobre distribucijske prakse (DDP)</w:t>
      </w:r>
      <w:r w:rsidRPr="003764EC">
        <w:rPr>
          <w:rFonts w:ascii="Arial" w:hAnsi="Arial" w:cs="Arial"/>
          <w:bCs/>
        </w:rPr>
        <w:t>;</w:t>
      </w:r>
    </w:p>
    <w:p w14:paraId="5EF2615A" w14:textId="75828585" w:rsidR="00F97861" w:rsidRPr="003764EC" w:rsidRDefault="000C1A33" w:rsidP="003139E1">
      <w:pPr>
        <w:pStyle w:val="Odstavekseznama"/>
        <w:numPr>
          <w:ilvl w:val="0"/>
          <w:numId w:val="58"/>
        </w:numPr>
        <w:spacing w:before="120" w:after="120"/>
        <w:ind w:left="567" w:hanging="567"/>
        <w:rPr>
          <w:rFonts w:ascii="Arial" w:hAnsi="Arial" w:cs="Arial"/>
          <w:bCs/>
        </w:rPr>
      </w:pPr>
      <w:r>
        <w:rPr>
          <w:rFonts w:ascii="Arial" w:hAnsi="Arial" w:cs="Arial"/>
          <w:bCs/>
        </w:rPr>
        <w:t xml:space="preserve">zagotavljamo </w:t>
      </w:r>
      <w:r w:rsidR="0045254B">
        <w:rPr>
          <w:rFonts w:ascii="Arial" w:hAnsi="Arial" w:cs="Arial"/>
          <w:bCs/>
        </w:rPr>
        <w:t xml:space="preserve">naročniku </w:t>
      </w:r>
      <w:r w:rsidRPr="000C1A33">
        <w:rPr>
          <w:rFonts w:ascii="Arial" w:hAnsi="Arial" w:cs="Arial"/>
          <w:bCs/>
        </w:rPr>
        <w:t>pravico do ogleda kapacitet in izvedbo presoje ponudnika in proizvajalca ovojnine</w:t>
      </w:r>
      <w:r>
        <w:rPr>
          <w:rFonts w:ascii="Arial" w:hAnsi="Arial" w:cs="Arial"/>
          <w:bCs/>
        </w:rPr>
        <w:t>.</w:t>
      </w:r>
    </w:p>
    <w:p w14:paraId="3A6FF449" w14:textId="77777777" w:rsidR="00F97861" w:rsidRPr="003764EC" w:rsidRDefault="00F97861" w:rsidP="00F97861">
      <w:pPr>
        <w:rPr>
          <w:bCs/>
        </w:rPr>
      </w:pPr>
    </w:p>
    <w:p w14:paraId="73FB6A29" w14:textId="77777777" w:rsidR="00F97861" w:rsidRPr="003764EC" w:rsidRDefault="00F97861" w:rsidP="00F97861">
      <w:pPr>
        <w:jc w:val="both"/>
      </w:pPr>
    </w:p>
    <w:p w14:paraId="0F249857" w14:textId="70198B05" w:rsidR="00F97861" w:rsidRPr="003764EC" w:rsidRDefault="00F97861" w:rsidP="00F97861">
      <w:pPr>
        <w:jc w:val="both"/>
      </w:pPr>
      <w:r w:rsidRPr="003764EC">
        <w:t xml:space="preserve">Ta izjava je sestavni del in priloga ponudbe, s katero se prijavljamo na javno naročilo za nakup farmacevtske ovojnine </w:t>
      </w:r>
      <w:r w:rsidR="009011A4">
        <w:t>(14 sklopov)</w:t>
      </w:r>
      <w:r w:rsidRPr="003764EC">
        <w:t>.</w:t>
      </w:r>
    </w:p>
    <w:p w14:paraId="09F4F562" w14:textId="77777777" w:rsidR="00F97861" w:rsidRPr="003764EC" w:rsidRDefault="00F97861" w:rsidP="00F97861">
      <w:pPr>
        <w:jc w:val="both"/>
      </w:pPr>
    </w:p>
    <w:p w14:paraId="70EEADD2" w14:textId="77777777" w:rsidR="00F97861" w:rsidRPr="003764EC" w:rsidRDefault="00F97861" w:rsidP="00F97861">
      <w:pPr>
        <w:jc w:val="both"/>
      </w:pPr>
    </w:p>
    <w:p w14:paraId="0F8F3552" w14:textId="77777777" w:rsidR="00F97861" w:rsidRPr="003764EC" w:rsidRDefault="00F97861" w:rsidP="00F97861">
      <w:r w:rsidRPr="003764EC">
        <w:t>V __________________, dne _____________</w:t>
      </w:r>
    </w:p>
    <w:p w14:paraId="03FD5127" w14:textId="77777777" w:rsidR="00F97861" w:rsidRPr="003764EC" w:rsidRDefault="00F97861" w:rsidP="00F97861">
      <w:pPr>
        <w:ind w:left="5103"/>
      </w:pPr>
    </w:p>
    <w:p w14:paraId="281EE7C9" w14:textId="77777777" w:rsidR="00F97861" w:rsidRPr="003764EC" w:rsidRDefault="00F97861" w:rsidP="00F97861">
      <w:pPr>
        <w:ind w:left="5103"/>
      </w:pPr>
    </w:p>
    <w:p w14:paraId="44AEE0B6" w14:textId="77777777" w:rsidR="00F97861" w:rsidRPr="003764EC" w:rsidRDefault="00F97861" w:rsidP="00F97861">
      <w:pPr>
        <w:ind w:left="5103"/>
      </w:pPr>
      <w:r w:rsidRPr="003764EC">
        <w:t>Žig in podpis odgovorne osebe ponudnika:</w:t>
      </w:r>
    </w:p>
    <w:p w14:paraId="03EF8608" w14:textId="77777777" w:rsidR="00F97861" w:rsidRPr="003764EC" w:rsidRDefault="00F97861" w:rsidP="00F97861">
      <w:pPr>
        <w:ind w:left="5103"/>
      </w:pPr>
    </w:p>
    <w:p w14:paraId="16F58134" w14:textId="77777777" w:rsidR="00F97861" w:rsidRPr="003764EC" w:rsidRDefault="00F97861" w:rsidP="00F97861">
      <w:pPr>
        <w:ind w:left="5103"/>
      </w:pPr>
      <w:r w:rsidRPr="003764EC">
        <w:t>__________________________________</w:t>
      </w:r>
    </w:p>
    <w:p w14:paraId="636A6661" w14:textId="77777777" w:rsidR="00F97861" w:rsidRPr="003764EC" w:rsidRDefault="00F97861" w:rsidP="00F97861"/>
    <w:p w14:paraId="3DC81A25" w14:textId="77777777" w:rsidR="00073430" w:rsidRPr="003764EC" w:rsidRDefault="00073430" w:rsidP="00F97861"/>
    <w:p w14:paraId="3D5B7D9B" w14:textId="77777777" w:rsidR="00F97861" w:rsidRPr="003764EC" w:rsidRDefault="00F97861" w:rsidP="00F97861">
      <w:r w:rsidRPr="003764EC">
        <w:br w:type="page"/>
      </w:r>
    </w:p>
    <w:p w14:paraId="79EE823D" w14:textId="4EC1A883" w:rsidR="00F97861" w:rsidRPr="003764EC" w:rsidRDefault="00F97861" w:rsidP="00F97861">
      <w:pPr>
        <w:pStyle w:val="Naslov3"/>
        <w:jc w:val="right"/>
        <w:rPr>
          <w:color w:val="auto"/>
          <w:sz w:val="20"/>
          <w:szCs w:val="20"/>
        </w:rPr>
      </w:pPr>
      <w:r w:rsidRPr="003764EC">
        <w:rPr>
          <w:color w:val="auto"/>
          <w:sz w:val="20"/>
          <w:szCs w:val="20"/>
        </w:rPr>
        <w:lastRenderedPageBreak/>
        <w:t xml:space="preserve">Obrazec </w:t>
      </w:r>
      <w:r w:rsidR="00073430" w:rsidRPr="003764EC">
        <w:rPr>
          <w:color w:val="auto"/>
          <w:sz w:val="20"/>
          <w:szCs w:val="20"/>
        </w:rPr>
        <w:t>6</w:t>
      </w:r>
    </w:p>
    <w:p w14:paraId="4E0763AF" w14:textId="6075D402" w:rsidR="00F97861" w:rsidRPr="003764EC" w:rsidRDefault="00F97861" w:rsidP="00F97861">
      <w:pPr>
        <w:rPr>
          <w:bCs/>
          <w:u w:val="single"/>
        </w:rPr>
      </w:pPr>
      <w:r w:rsidRPr="003764EC">
        <w:t xml:space="preserve">Ljubljana,  </w:t>
      </w:r>
      <w:r w:rsidR="009011A4">
        <w:t>24.3.2025</w:t>
      </w:r>
    </w:p>
    <w:p w14:paraId="0C87FE6E" w14:textId="53511015" w:rsidR="00F97861" w:rsidRPr="003764EC" w:rsidRDefault="00F97861" w:rsidP="00F97861">
      <w:r w:rsidRPr="003764EC">
        <w:t xml:space="preserve">Številka:   </w:t>
      </w:r>
      <w:r w:rsidR="009011A4">
        <w:t>1716-3/2025</w:t>
      </w:r>
    </w:p>
    <w:p w14:paraId="58386ADF" w14:textId="77777777" w:rsidR="00F97861" w:rsidRPr="003764EC" w:rsidRDefault="00F97861" w:rsidP="00F97861"/>
    <w:p w14:paraId="0768CD99" w14:textId="77777777" w:rsidR="00F97861" w:rsidRPr="003764EC" w:rsidRDefault="00F97861" w:rsidP="00F97861"/>
    <w:p w14:paraId="5AA41F3A" w14:textId="77777777" w:rsidR="00F97861" w:rsidRPr="003764EC" w:rsidRDefault="00F97861" w:rsidP="00F97861"/>
    <w:p w14:paraId="654EDA32" w14:textId="77777777" w:rsidR="00F97861" w:rsidRPr="003764EC" w:rsidRDefault="00F97861" w:rsidP="00F97861">
      <w:pPr>
        <w:spacing w:line="360" w:lineRule="auto"/>
        <w:jc w:val="both"/>
      </w:pPr>
      <w:r w:rsidRPr="003764EC">
        <w:t xml:space="preserve">Ponudnik:   </w:t>
      </w:r>
      <w:r w:rsidRPr="003764EC">
        <w:tab/>
        <w:t>______________________</w:t>
      </w:r>
    </w:p>
    <w:p w14:paraId="1D15A01C" w14:textId="77777777" w:rsidR="00F97861" w:rsidRPr="003764EC" w:rsidRDefault="00F97861" w:rsidP="00F97861">
      <w:pPr>
        <w:spacing w:line="360" w:lineRule="auto"/>
        <w:ind w:left="708" w:firstLine="708"/>
        <w:jc w:val="both"/>
      </w:pPr>
      <w:r w:rsidRPr="003764EC">
        <w:t>______________________</w:t>
      </w:r>
    </w:p>
    <w:p w14:paraId="61AC13E2" w14:textId="77777777" w:rsidR="00F97861" w:rsidRPr="003764EC" w:rsidRDefault="00F97861" w:rsidP="00F97861">
      <w:pPr>
        <w:spacing w:line="360" w:lineRule="auto"/>
        <w:ind w:left="708" w:firstLine="708"/>
        <w:jc w:val="both"/>
      </w:pPr>
      <w:r w:rsidRPr="003764EC">
        <w:t>______________________</w:t>
      </w:r>
    </w:p>
    <w:p w14:paraId="2183AA68" w14:textId="77777777" w:rsidR="00F97861" w:rsidRPr="003764EC" w:rsidRDefault="00F97861" w:rsidP="00F97861">
      <w:pPr>
        <w:jc w:val="both"/>
      </w:pPr>
    </w:p>
    <w:p w14:paraId="05688E5F" w14:textId="77777777" w:rsidR="00F97861" w:rsidRPr="003764EC" w:rsidRDefault="00F97861" w:rsidP="00F97861">
      <w:pPr>
        <w:jc w:val="both"/>
      </w:pPr>
    </w:p>
    <w:p w14:paraId="172A8D55" w14:textId="77777777" w:rsidR="00F97861" w:rsidRPr="003764EC" w:rsidRDefault="00F97861" w:rsidP="00F97861">
      <w:pPr>
        <w:jc w:val="both"/>
      </w:pPr>
    </w:p>
    <w:p w14:paraId="567CBFE8" w14:textId="77777777" w:rsidR="00F97861" w:rsidRPr="003764EC" w:rsidRDefault="00F97861" w:rsidP="00F97861">
      <w:pPr>
        <w:jc w:val="center"/>
        <w:rPr>
          <w:b/>
          <w:spacing w:val="32"/>
        </w:rPr>
      </w:pPr>
      <w:r w:rsidRPr="003764EC">
        <w:rPr>
          <w:b/>
          <w:spacing w:val="32"/>
        </w:rPr>
        <w:t xml:space="preserve">IZJAVA </w:t>
      </w:r>
      <w:r w:rsidRPr="003764EC">
        <w:rPr>
          <w:b/>
        </w:rPr>
        <w:t xml:space="preserve">PONUDNIKA </w:t>
      </w:r>
    </w:p>
    <w:p w14:paraId="0ADB12CF" w14:textId="3534820E" w:rsidR="00F97861" w:rsidRPr="003764EC" w:rsidRDefault="00F97861" w:rsidP="00F97861">
      <w:pPr>
        <w:jc w:val="center"/>
        <w:rPr>
          <w:b/>
        </w:rPr>
      </w:pPr>
      <w:r w:rsidRPr="003764EC">
        <w:rPr>
          <w:b/>
        </w:rPr>
        <w:t xml:space="preserve">o izpolnjevanju pogojev iz </w:t>
      </w:r>
      <w:r w:rsidR="009C1103">
        <w:rPr>
          <w:b/>
        </w:rPr>
        <w:t>19</w:t>
      </w:r>
      <w:r w:rsidRPr="003764EC">
        <w:rPr>
          <w:b/>
        </w:rPr>
        <w:t xml:space="preserve">. točke 9. člena </w:t>
      </w:r>
    </w:p>
    <w:p w14:paraId="116D356A" w14:textId="0239DC03" w:rsidR="00F97861" w:rsidRPr="003764EC" w:rsidRDefault="00F97861" w:rsidP="00F97861">
      <w:pPr>
        <w:jc w:val="center"/>
        <w:rPr>
          <w:b/>
        </w:rPr>
      </w:pPr>
      <w:r w:rsidRPr="003764EC">
        <w:rPr>
          <w:b/>
        </w:rPr>
        <w:t xml:space="preserve">Navodil ponudnikom za izdelavo ponudbe št. </w:t>
      </w:r>
      <w:r w:rsidR="009011A4">
        <w:rPr>
          <w:b/>
        </w:rPr>
        <w:t>1716-3/2025</w:t>
      </w:r>
      <w:r w:rsidRPr="003764EC">
        <w:rPr>
          <w:b/>
        </w:rPr>
        <w:t xml:space="preserve">, z dne </w:t>
      </w:r>
      <w:r w:rsidR="009011A4">
        <w:rPr>
          <w:b/>
        </w:rPr>
        <w:t>24.3.2025</w:t>
      </w:r>
    </w:p>
    <w:p w14:paraId="25A6EF69" w14:textId="77777777" w:rsidR="00F97861" w:rsidRPr="003764EC" w:rsidRDefault="00F97861" w:rsidP="00F97861">
      <w:pPr>
        <w:rPr>
          <w:b/>
        </w:rPr>
      </w:pPr>
    </w:p>
    <w:p w14:paraId="103B6910" w14:textId="77777777" w:rsidR="00F97861" w:rsidRDefault="00F97861" w:rsidP="00F97861">
      <w:pPr>
        <w:rPr>
          <w:b/>
        </w:rPr>
      </w:pPr>
    </w:p>
    <w:p w14:paraId="74C74416" w14:textId="77777777" w:rsidR="003E7585" w:rsidRPr="003764EC" w:rsidRDefault="003E7585" w:rsidP="003E7585">
      <w:pPr>
        <w:rPr>
          <w:bCs/>
        </w:rPr>
      </w:pPr>
      <w:r w:rsidRPr="003764EC">
        <w:rPr>
          <w:bCs/>
        </w:rPr>
        <w:t xml:space="preserve">Izjavljamo da: </w:t>
      </w:r>
    </w:p>
    <w:p w14:paraId="2389B3E6" w14:textId="77777777" w:rsidR="003E7585" w:rsidRPr="003764EC" w:rsidRDefault="003E7585" w:rsidP="00F97861">
      <w:pPr>
        <w:rPr>
          <w:b/>
        </w:rPr>
      </w:pPr>
    </w:p>
    <w:p w14:paraId="762AE2C8" w14:textId="3B4ABA4A" w:rsidR="009C1103" w:rsidRPr="0086531F" w:rsidRDefault="003E7585" w:rsidP="009C1103">
      <w:pPr>
        <w:pStyle w:val="Odstavekseznama"/>
        <w:numPr>
          <w:ilvl w:val="0"/>
          <w:numId w:val="68"/>
        </w:numPr>
        <w:spacing w:before="120" w:after="120"/>
        <w:ind w:left="567" w:hanging="567"/>
        <w:rPr>
          <w:rFonts w:ascii="Arial" w:hAnsi="Arial" w:cs="Arial"/>
          <w:bCs/>
        </w:rPr>
      </w:pPr>
      <w:r>
        <w:rPr>
          <w:rFonts w:ascii="Arial" w:hAnsi="Arial" w:cs="Arial"/>
          <w:bCs/>
        </w:rPr>
        <w:t>z</w:t>
      </w:r>
      <w:r w:rsidR="00FF35F4" w:rsidRPr="009C1103">
        <w:rPr>
          <w:rFonts w:ascii="Arial" w:hAnsi="Arial" w:cs="Arial"/>
          <w:bCs/>
        </w:rPr>
        <w:t xml:space="preserve">agotavljamo, da bomo </w:t>
      </w:r>
      <w:r w:rsidR="006433FE" w:rsidRPr="0086531F">
        <w:rPr>
          <w:rFonts w:ascii="Arial" w:hAnsi="Arial" w:cs="Arial"/>
          <w:bCs/>
        </w:rPr>
        <w:t xml:space="preserve">naročniku </w:t>
      </w:r>
      <w:r w:rsidR="00E87020" w:rsidRPr="0086531F">
        <w:rPr>
          <w:rFonts w:ascii="Arial" w:hAnsi="Arial" w:cs="Arial"/>
          <w:bCs/>
        </w:rPr>
        <w:t xml:space="preserve">ob dobavi </w:t>
      </w:r>
      <w:r w:rsidR="009C1103" w:rsidRPr="0086531F">
        <w:rPr>
          <w:rFonts w:ascii="Arial" w:hAnsi="Arial" w:cs="Arial"/>
          <w:bCs/>
        </w:rPr>
        <w:t>1. serije oz. najkasneje v 30-ih dneh po podpisu pogodbe, za vse artikle iz sklopa za katerega bo izbran, predložil:</w:t>
      </w:r>
    </w:p>
    <w:p w14:paraId="664B07FF" w14:textId="77777777" w:rsidR="009C1103" w:rsidRPr="00DB4DB3" w:rsidRDefault="009C1103" w:rsidP="009C1103">
      <w:pPr>
        <w:pStyle w:val="Odstavekseznama"/>
        <w:numPr>
          <w:ilvl w:val="0"/>
          <w:numId w:val="32"/>
        </w:numPr>
        <w:ind w:left="874" w:hanging="284"/>
        <w:contextualSpacing/>
        <w:rPr>
          <w:rFonts w:ascii="Arial" w:hAnsi="Arial" w:cs="Arial"/>
          <w:i/>
        </w:rPr>
      </w:pPr>
      <w:r w:rsidRPr="00DB4DB3">
        <w:rPr>
          <w:rFonts w:ascii="Arial" w:hAnsi="Arial" w:cs="Arial"/>
          <w:b/>
        </w:rPr>
        <w:t>specifikacijo ovojnine,</w:t>
      </w:r>
      <w:r w:rsidRPr="00DB4DB3">
        <w:rPr>
          <w:rFonts w:ascii="Arial" w:hAnsi="Arial" w:cs="Arial"/>
        </w:rPr>
        <w:t xml:space="preserve"> iz katere je razviden podatek o</w:t>
      </w:r>
    </w:p>
    <w:p w14:paraId="677E9D6C" w14:textId="77777777" w:rsidR="009C1103" w:rsidRPr="00DB4DB3" w:rsidRDefault="009C1103" w:rsidP="009C1103">
      <w:pPr>
        <w:pStyle w:val="Odstavekseznama"/>
        <w:numPr>
          <w:ilvl w:val="0"/>
          <w:numId w:val="21"/>
        </w:numPr>
        <w:contextualSpacing/>
        <w:rPr>
          <w:rFonts w:ascii="Arial" w:hAnsi="Arial" w:cs="Arial"/>
          <w:bCs/>
          <w:iCs/>
        </w:rPr>
      </w:pPr>
      <w:r w:rsidRPr="00DB4DB3">
        <w:rPr>
          <w:rFonts w:ascii="Arial" w:hAnsi="Arial" w:cs="Arial"/>
          <w:bCs/>
        </w:rPr>
        <w:t>imenu ovojnine,</w:t>
      </w:r>
    </w:p>
    <w:p w14:paraId="7F6A25A0" w14:textId="77777777" w:rsidR="009C1103" w:rsidRPr="00DB4DB3" w:rsidRDefault="009C1103" w:rsidP="009C1103">
      <w:pPr>
        <w:pStyle w:val="Odstavekseznama"/>
        <w:numPr>
          <w:ilvl w:val="0"/>
          <w:numId w:val="21"/>
        </w:numPr>
        <w:contextualSpacing/>
        <w:rPr>
          <w:rFonts w:ascii="Arial" w:hAnsi="Arial" w:cs="Arial"/>
          <w:bCs/>
          <w:iCs/>
        </w:rPr>
      </w:pPr>
      <w:r w:rsidRPr="00DB4DB3">
        <w:rPr>
          <w:rFonts w:ascii="Arial" w:hAnsi="Arial" w:cs="Arial"/>
          <w:bCs/>
        </w:rPr>
        <w:t xml:space="preserve">imenu izdelovalca posameznih sestavnih delov, </w:t>
      </w:r>
    </w:p>
    <w:p w14:paraId="263272D2" w14:textId="77777777" w:rsidR="009C1103" w:rsidRPr="00DB4DB3" w:rsidRDefault="009C1103" w:rsidP="009C1103">
      <w:pPr>
        <w:pStyle w:val="Odstavekseznama"/>
        <w:numPr>
          <w:ilvl w:val="0"/>
          <w:numId w:val="21"/>
        </w:numPr>
        <w:contextualSpacing/>
        <w:rPr>
          <w:rFonts w:ascii="Arial" w:hAnsi="Arial" w:cs="Arial"/>
          <w:bCs/>
          <w:iCs/>
        </w:rPr>
      </w:pPr>
      <w:r w:rsidRPr="00DB4DB3">
        <w:rPr>
          <w:rFonts w:ascii="Arial" w:hAnsi="Arial" w:cs="Arial"/>
          <w:bCs/>
        </w:rPr>
        <w:t xml:space="preserve">vrsti materiala uporabljenega za izdelavo ovojnine oziroma posameznih sestavnih delov, </w:t>
      </w:r>
    </w:p>
    <w:p w14:paraId="786BBA54" w14:textId="77777777" w:rsidR="009C1103" w:rsidRPr="00DB4DB3" w:rsidRDefault="009C1103" w:rsidP="009C1103">
      <w:pPr>
        <w:pStyle w:val="Odstavekseznama"/>
        <w:numPr>
          <w:ilvl w:val="0"/>
          <w:numId w:val="33"/>
        </w:numPr>
        <w:spacing w:before="120"/>
        <w:ind w:left="874" w:hanging="284"/>
        <w:rPr>
          <w:rFonts w:ascii="Arial" w:hAnsi="Arial" w:cs="Arial"/>
        </w:rPr>
      </w:pPr>
      <w:r w:rsidRPr="00DB4DB3">
        <w:rPr>
          <w:rFonts w:ascii="Arial" w:hAnsi="Arial" w:cs="Arial"/>
          <w:b/>
        </w:rPr>
        <w:t>tehnično skico</w:t>
      </w:r>
      <w:r w:rsidRPr="00DB4DB3">
        <w:rPr>
          <w:rFonts w:ascii="Arial" w:hAnsi="Arial" w:cs="Arial"/>
        </w:rPr>
        <w:t xml:space="preserve"> ovojnine in vseh funkcionalnih delov </w:t>
      </w:r>
    </w:p>
    <w:p w14:paraId="0BD94475" w14:textId="77777777" w:rsidR="009C1103" w:rsidRPr="00DB4DB3" w:rsidRDefault="009C1103" w:rsidP="009C1103">
      <w:pPr>
        <w:pStyle w:val="Odstavekseznama"/>
        <w:numPr>
          <w:ilvl w:val="0"/>
          <w:numId w:val="34"/>
        </w:numPr>
        <w:spacing w:before="120"/>
        <w:ind w:left="874" w:hanging="284"/>
        <w:rPr>
          <w:rFonts w:ascii="Arial" w:hAnsi="Arial" w:cs="Arial"/>
        </w:rPr>
      </w:pPr>
      <w:r w:rsidRPr="00DB4DB3">
        <w:rPr>
          <w:rFonts w:ascii="Arial" w:hAnsi="Arial" w:cs="Arial"/>
          <w:b/>
        </w:rPr>
        <w:t xml:space="preserve">Izjavo izdelovalca, </w:t>
      </w:r>
      <w:r w:rsidRPr="00576224">
        <w:rPr>
          <w:rFonts w:ascii="Arial" w:hAnsi="Arial" w:cs="Arial"/>
          <w:bCs/>
        </w:rPr>
        <w:t>da so uporabljeni materiali primerni za uporabo v farmaciji, kozmetiki in živilih. Ta je lahko samostojen dokument ali del specifikacije.</w:t>
      </w:r>
    </w:p>
    <w:p w14:paraId="66CA2013" w14:textId="48D4193E" w:rsidR="006433FE" w:rsidRPr="009C1103" w:rsidRDefault="009C1103" w:rsidP="009C1103">
      <w:pPr>
        <w:pStyle w:val="Odstavekseznama"/>
        <w:numPr>
          <w:ilvl w:val="0"/>
          <w:numId w:val="34"/>
        </w:numPr>
        <w:spacing w:before="120"/>
        <w:ind w:left="874" w:hanging="284"/>
        <w:rPr>
          <w:rFonts w:ascii="Arial" w:hAnsi="Arial" w:cs="Arial"/>
        </w:rPr>
      </w:pPr>
      <w:r w:rsidRPr="00DB4DB3">
        <w:rPr>
          <w:rFonts w:ascii="Arial" w:hAnsi="Arial" w:cs="Arial"/>
          <w:b/>
        </w:rPr>
        <w:t xml:space="preserve">Izjavo izdelovalca o skladnosti polimernih </w:t>
      </w:r>
      <w:r w:rsidRPr="00DB4DB3">
        <w:rPr>
          <w:rFonts w:ascii="Arial" w:hAnsi="Arial" w:cs="Arial"/>
        </w:rPr>
        <w:t xml:space="preserve">materialov za ovojnino kot je predpisano v 15. </w:t>
      </w:r>
      <w:r w:rsidRPr="009C1103">
        <w:rPr>
          <w:rFonts w:ascii="Arial" w:hAnsi="Arial" w:cs="Arial"/>
        </w:rPr>
        <w:t>členu uredbe EU 10/2011/ES. Izjava o skladnosti mora vsebovati vse podatke zahtevane v Prilogi IV te uredbe (v 9. točkah)</w:t>
      </w:r>
      <w:r w:rsidR="006433FE" w:rsidRPr="009C1103">
        <w:rPr>
          <w:rFonts w:ascii="Arial" w:hAnsi="Arial" w:cs="Arial"/>
        </w:rPr>
        <w:t>.</w:t>
      </w:r>
    </w:p>
    <w:p w14:paraId="0A2EE0F6" w14:textId="77777777" w:rsidR="00FF35F4" w:rsidRDefault="00FF35F4" w:rsidP="00FF35F4">
      <w:pPr>
        <w:pStyle w:val="Odstavekseznama"/>
        <w:ind w:left="874"/>
        <w:rPr>
          <w:rFonts w:ascii="Arial" w:hAnsi="Arial" w:cs="Arial"/>
        </w:rPr>
      </w:pPr>
    </w:p>
    <w:p w14:paraId="2B0FB3F4" w14:textId="77777777" w:rsidR="006433FE" w:rsidRPr="003764EC" w:rsidRDefault="006433FE" w:rsidP="00F97861">
      <w:pPr>
        <w:rPr>
          <w:bCs/>
        </w:rPr>
      </w:pPr>
    </w:p>
    <w:p w14:paraId="4E618517" w14:textId="77777777" w:rsidR="00F97861" w:rsidRPr="003764EC" w:rsidRDefault="00F97861" w:rsidP="00F97861">
      <w:pPr>
        <w:jc w:val="both"/>
      </w:pPr>
    </w:p>
    <w:p w14:paraId="0E3B9CF9" w14:textId="0D8A1C88" w:rsidR="00F97861" w:rsidRPr="003764EC" w:rsidRDefault="00F97861" w:rsidP="00F97861">
      <w:pPr>
        <w:jc w:val="both"/>
      </w:pPr>
      <w:r w:rsidRPr="003764EC">
        <w:t xml:space="preserve">Ta izjava je sestavni del in priloga ponudbe, s katero se prijavljamo na javno naročilo za nakup farmacevtske ovojnine </w:t>
      </w:r>
      <w:r w:rsidR="009011A4">
        <w:t>(14 sklopov)</w:t>
      </w:r>
      <w:r w:rsidRPr="003764EC">
        <w:t>.</w:t>
      </w:r>
    </w:p>
    <w:p w14:paraId="2001B93A" w14:textId="77777777" w:rsidR="00F97861" w:rsidRPr="003764EC" w:rsidRDefault="00F97861" w:rsidP="00F97861">
      <w:pPr>
        <w:jc w:val="both"/>
      </w:pPr>
    </w:p>
    <w:p w14:paraId="02C94B73" w14:textId="77777777" w:rsidR="00F97861" w:rsidRPr="003764EC" w:rsidRDefault="00F97861" w:rsidP="00F97861">
      <w:r w:rsidRPr="003764EC">
        <w:t>V __________________, dne _____________</w:t>
      </w:r>
    </w:p>
    <w:p w14:paraId="2773C9F2" w14:textId="77777777" w:rsidR="00F97861" w:rsidRPr="003764EC" w:rsidRDefault="00F97861" w:rsidP="00F97861">
      <w:pPr>
        <w:ind w:left="5103"/>
      </w:pPr>
    </w:p>
    <w:p w14:paraId="20170DED" w14:textId="77777777" w:rsidR="00F97861" w:rsidRPr="003764EC" w:rsidRDefault="00F97861" w:rsidP="00F97861">
      <w:pPr>
        <w:ind w:left="5103"/>
      </w:pPr>
      <w:r w:rsidRPr="003764EC">
        <w:t>Žig in podpis odgovorne osebe ponudnika:</w:t>
      </w:r>
    </w:p>
    <w:p w14:paraId="0F2F55CF" w14:textId="77777777" w:rsidR="00F97861" w:rsidRPr="003764EC" w:rsidRDefault="00F97861" w:rsidP="00F97861">
      <w:pPr>
        <w:ind w:left="5103"/>
      </w:pPr>
      <w:r w:rsidRPr="003764EC">
        <w:t>__________________________________</w:t>
      </w:r>
    </w:p>
    <w:p w14:paraId="25FB9901" w14:textId="77777777" w:rsidR="00F97861" w:rsidRPr="003764EC" w:rsidRDefault="00F97861" w:rsidP="00F97861"/>
    <w:p w14:paraId="7632E5B2" w14:textId="77777777" w:rsidR="006D69BD" w:rsidRPr="003764EC" w:rsidRDefault="006D69BD" w:rsidP="006D69BD"/>
    <w:p w14:paraId="242BA8DD" w14:textId="330C9AD1" w:rsidR="006D69BD" w:rsidRPr="003764EC" w:rsidRDefault="006D69BD" w:rsidP="006D69BD">
      <w:pPr>
        <w:pBdr>
          <w:bottom w:val="single" w:sz="4" w:space="1" w:color="00B050"/>
        </w:pBdr>
      </w:pPr>
      <w:r w:rsidRPr="003764EC">
        <w:br w:type="page"/>
      </w:r>
    </w:p>
    <w:p w14:paraId="4C0E9227" w14:textId="326704F2" w:rsidR="00F97861" w:rsidRPr="003764EC" w:rsidRDefault="00F97861" w:rsidP="00F97861">
      <w:pPr>
        <w:pStyle w:val="Naslov3"/>
        <w:jc w:val="right"/>
        <w:rPr>
          <w:color w:val="auto"/>
          <w:sz w:val="20"/>
          <w:szCs w:val="20"/>
        </w:rPr>
      </w:pPr>
      <w:r w:rsidRPr="003764EC">
        <w:rPr>
          <w:color w:val="auto"/>
          <w:sz w:val="20"/>
          <w:szCs w:val="20"/>
        </w:rPr>
        <w:lastRenderedPageBreak/>
        <w:t xml:space="preserve">Obrazec </w:t>
      </w:r>
      <w:r w:rsidR="006D69BD" w:rsidRPr="003764EC">
        <w:rPr>
          <w:color w:val="auto"/>
          <w:sz w:val="20"/>
          <w:szCs w:val="20"/>
        </w:rPr>
        <w:t>7</w:t>
      </w:r>
    </w:p>
    <w:p w14:paraId="6609CD9D" w14:textId="23D16312" w:rsidR="00F97861" w:rsidRPr="003764EC" w:rsidRDefault="00F97861" w:rsidP="00F97861">
      <w:pPr>
        <w:rPr>
          <w:bCs/>
          <w:u w:val="single"/>
        </w:rPr>
      </w:pPr>
      <w:r w:rsidRPr="003764EC">
        <w:t xml:space="preserve">Ljubljana,  </w:t>
      </w:r>
      <w:r w:rsidR="009011A4">
        <w:t>24.3.2025</w:t>
      </w:r>
    </w:p>
    <w:p w14:paraId="2121EC02" w14:textId="7C41E38A" w:rsidR="00F97861" w:rsidRPr="003764EC" w:rsidRDefault="00F97861" w:rsidP="00F97861">
      <w:r w:rsidRPr="003764EC">
        <w:t xml:space="preserve">Številka:   </w:t>
      </w:r>
      <w:r w:rsidR="009011A4">
        <w:t>1716-3/2025</w:t>
      </w:r>
    </w:p>
    <w:p w14:paraId="1FD14E0C" w14:textId="77777777" w:rsidR="00F97861" w:rsidRPr="003764EC" w:rsidRDefault="00F97861" w:rsidP="00F97861"/>
    <w:p w14:paraId="3BABE5DF" w14:textId="77777777" w:rsidR="00F97861" w:rsidRPr="003764EC" w:rsidRDefault="00F97861" w:rsidP="00F97861">
      <w:pPr>
        <w:spacing w:line="360" w:lineRule="auto"/>
        <w:jc w:val="both"/>
      </w:pPr>
      <w:r w:rsidRPr="003764EC">
        <w:t xml:space="preserve">Ponudnik:   </w:t>
      </w:r>
      <w:r w:rsidRPr="003764EC">
        <w:tab/>
        <w:t>______________________</w:t>
      </w:r>
    </w:p>
    <w:p w14:paraId="4C9E68BD" w14:textId="77777777" w:rsidR="00F97861" w:rsidRPr="003764EC" w:rsidRDefault="00F97861" w:rsidP="00F97861">
      <w:pPr>
        <w:spacing w:line="360" w:lineRule="auto"/>
        <w:ind w:left="708" w:firstLine="708"/>
        <w:jc w:val="both"/>
      </w:pPr>
      <w:r w:rsidRPr="003764EC">
        <w:t>______________________</w:t>
      </w:r>
    </w:p>
    <w:p w14:paraId="7424F47F" w14:textId="77777777" w:rsidR="00F97861" w:rsidRPr="003764EC" w:rsidRDefault="00F97861" w:rsidP="00F97861">
      <w:pPr>
        <w:spacing w:line="360" w:lineRule="auto"/>
        <w:ind w:left="708" w:firstLine="708"/>
        <w:jc w:val="both"/>
      </w:pPr>
      <w:r w:rsidRPr="003764EC">
        <w:t>______________________</w:t>
      </w:r>
    </w:p>
    <w:p w14:paraId="48C4A42C" w14:textId="77777777" w:rsidR="00F97861" w:rsidRPr="003764EC" w:rsidRDefault="00F97861" w:rsidP="00F97861">
      <w:pPr>
        <w:jc w:val="both"/>
      </w:pPr>
    </w:p>
    <w:p w14:paraId="7D6C3EFA" w14:textId="77777777" w:rsidR="00F97861" w:rsidRPr="003764EC" w:rsidRDefault="00F97861" w:rsidP="00F97861">
      <w:pPr>
        <w:jc w:val="both"/>
      </w:pPr>
    </w:p>
    <w:p w14:paraId="3CB8EFFC" w14:textId="77777777" w:rsidR="00F97861" w:rsidRPr="003764EC" w:rsidRDefault="00F97861" w:rsidP="00F97861">
      <w:pPr>
        <w:jc w:val="center"/>
        <w:rPr>
          <w:b/>
          <w:spacing w:val="32"/>
        </w:rPr>
      </w:pPr>
      <w:r w:rsidRPr="003764EC">
        <w:rPr>
          <w:b/>
          <w:spacing w:val="32"/>
        </w:rPr>
        <w:t xml:space="preserve">IZJAVA </w:t>
      </w:r>
      <w:r w:rsidRPr="003764EC">
        <w:rPr>
          <w:b/>
        </w:rPr>
        <w:t xml:space="preserve">PONUDNIKA </w:t>
      </w:r>
    </w:p>
    <w:p w14:paraId="1DDB776E" w14:textId="2F2FCE0F" w:rsidR="00F97861" w:rsidRPr="003764EC" w:rsidRDefault="00F97861" w:rsidP="00F97861">
      <w:pPr>
        <w:jc w:val="center"/>
        <w:rPr>
          <w:b/>
        </w:rPr>
      </w:pPr>
      <w:r w:rsidRPr="003764EC">
        <w:rPr>
          <w:b/>
        </w:rPr>
        <w:t xml:space="preserve">o izpolnjevanju pogojev iz </w:t>
      </w:r>
      <w:r w:rsidR="00BA54EA">
        <w:rPr>
          <w:b/>
        </w:rPr>
        <w:t>20</w:t>
      </w:r>
      <w:r w:rsidRPr="003764EC">
        <w:rPr>
          <w:b/>
        </w:rPr>
        <w:t xml:space="preserve">. točke 9. člena </w:t>
      </w:r>
    </w:p>
    <w:p w14:paraId="07818B7C" w14:textId="04DE2AA8" w:rsidR="00F97861" w:rsidRPr="003764EC" w:rsidRDefault="00F97861" w:rsidP="00F97861">
      <w:pPr>
        <w:jc w:val="center"/>
        <w:rPr>
          <w:b/>
        </w:rPr>
      </w:pPr>
      <w:r w:rsidRPr="003764EC">
        <w:rPr>
          <w:b/>
        </w:rPr>
        <w:t xml:space="preserve">Navodil ponudnikom za izdelavo ponudbe št. </w:t>
      </w:r>
      <w:r w:rsidR="009011A4">
        <w:rPr>
          <w:b/>
        </w:rPr>
        <w:t>1716-3/2025</w:t>
      </w:r>
      <w:r w:rsidRPr="003764EC">
        <w:rPr>
          <w:b/>
        </w:rPr>
        <w:t xml:space="preserve">, z dne </w:t>
      </w:r>
      <w:r w:rsidR="009011A4">
        <w:rPr>
          <w:b/>
        </w:rPr>
        <w:t>24.3.2025</w:t>
      </w:r>
    </w:p>
    <w:p w14:paraId="73ADEE4D" w14:textId="77777777" w:rsidR="00C8325D" w:rsidRPr="003764EC" w:rsidRDefault="00C8325D" w:rsidP="00C8325D">
      <w:pPr>
        <w:rPr>
          <w:b/>
          <w:sz w:val="16"/>
          <w:szCs w:val="16"/>
        </w:rPr>
      </w:pPr>
    </w:p>
    <w:p w14:paraId="729BEC64" w14:textId="39FA1CAA" w:rsidR="00C8325D" w:rsidRPr="003764EC" w:rsidRDefault="00C8325D" w:rsidP="005F3F98">
      <w:pPr>
        <w:pBdr>
          <w:top w:val="single" w:sz="2" w:space="1" w:color="00B050"/>
          <w:left w:val="single" w:sz="2" w:space="4" w:color="00B050"/>
          <w:bottom w:val="single" w:sz="2" w:space="1" w:color="00B050"/>
          <w:right w:val="single" w:sz="2" w:space="4" w:color="00B050"/>
        </w:pBdr>
        <w:spacing w:before="120" w:after="120"/>
        <w:jc w:val="center"/>
        <w:rPr>
          <w:smallCaps/>
          <w:color w:val="00B050"/>
          <w:sz w:val="22"/>
          <w:szCs w:val="22"/>
        </w:rPr>
      </w:pPr>
      <w:r w:rsidRPr="003764EC">
        <w:rPr>
          <w:smallCaps/>
          <w:color w:val="00B050"/>
          <w:sz w:val="22"/>
          <w:szCs w:val="22"/>
        </w:rPr>
        <w:t xml:space="preserve">To izjavo podajo ponudniki, ki se prijavljajo na sklop </w:t>
      </w:r>
      <w:r w:rsidR="00BA54EA">
        <w:rPr>
          <w:smallCaps/>
          <w:color w:val="00B050"/>
          <w:sz w:val="22"/>
          <w:szCs w:val="22"/>
        </w:rPr>
        <w:t>2., 3. in</w:t>
      </w:r>
      <w:r w:rsidRPr="003764EC">
        <w:rPr>
          <w:smallCaps/>
          <w:color w:val="00B050"/>
          <w:sz w:val="22"/>
          <w:szCs w:val="22"/>
        </w:rPr>
        <w:t xml:space="preserve">  </w:t>
      </w:r>
      <w:r w:rsidR="00BA54EA">
        <w:rPr>
          <w:smallCaps/>
          <w:color w:val="00B050"/>
          <w:sz w:val="22"/>
          <w:szCs w:val="22"/>
        </w:rPr>
        <w:t>7</w:t>
      </w:r>
      <w:r w:rsidRPr="003764EC">
        <w:rPr>
          <w:smallCaps/>
          <w:color w:val="00B050"/>
          <w:sz w:val="22"/>
          <w:szCs w:val="22"/>
        </w:rPr>
        <w:t>.</w:t>
      </w:r>
    </w:p>
    <w:p w14:paraId="7499D67E" w14:textId="77777777" w:rsidR="003E7585" w:rsidRPr="003764EC" w:rsidRDefault="003E7585" w:rsidP="003E7585">
      <w:pPr>
        <w:rPr>
          <w:bCs/>
        </w:rPr>
      </w:pPr>
      <w:r w:rsidRPr="003764EC">
        <w:rPr>
          <w:bCs/>
        </w:rPr>
        <w:t xml:space="preserve">Izjavljamo da: </w:t>
      </w:r>
    </w:p>
    <w:p w14:paraId="3FA1F935" w14:textId="43E44ECA" w:rsidR="00F97861" w:rsidRPr="00DB4DB3" w:rsidRDefault="00BA54EA" w:rsidP="00BA54EA">
      <w:pPr>
        <w:pStyle w:val="Odstavekseznama"/>
        <w:numPr>
          <w:ilvl w:val="0"/>
          <w:numId w:val="68"/>
        </w:numPr>
        <w:spacing w:before="120" w:after="120"/>
        <w:ind w:left="567" w:hanging="567"/>
        <w:rPr>
          <w:rFonts w:ascii="Arial" w:hAnsi="Arial" w:cs="Arial"/>
          <w:bCs/>
        </w:rPr>
      </w:pPr>
      <w:r>
        <w:rPr>
          <w:rFonts w:ascii="Arial" w:hAnsi="Arial" w:cs="Arial"/>
          <w:bCs/>
        </w:rPr>
        <w:t>v</w:t>
      </w:r>
      <w:r w:rsidR="00C8325D" w:rsidRPr="003764EC">
        <w:rPr>
          <w:rFonts w:ascii="Arial" w:hAnsi="Arial" w:cs="Arial"/>
          <w:bCs/>
        </w:rPr>
        <w:t xml:space="preserve"> </w:t>
      </w:r>
      <w:r w:rsidR="00C8325D" w:rsidRPr="00DB4DB3">
        <w:rPr>
          <w:rFonts w:ascii="Arial" w:hAnsi="Arial" w:cs="Arial"/>
          <w:bCs/>
        </w:rPr>
        <w:t>ponudbi</w:t>
      </w:r>
      <w:r w:rsidR="005F3F98" w:rsidRPr="00DB4DB3">
        <w:rPr>
          <w:rFonts w:ascii="Arial" w:hAnsi="Arial" w:cs="Arial"/>
          <w:bCs/>
        </w:rPr>
        <w:t xml:space="preserve"> </w:t>
      </w:r>
      <w:r w:rsidRPr="00DB4DB3">
        <w:rPr>
          <w:rFonts w:ascii="Arial" w:hAnsi="Arial" w:cs="Arial"/>
          <w:bCs/>
        </w:rPr>
        <w:t xml:space="preserve">za </w:t>
      </w:r>
      <w:r w:rsidRPr="00DB4DB3">
        <w:rPr>
          <w:rFonts w:ascii="Arial" w:hAnsi="Arial" w:cs="Arial"/>
        </w:rPr>
        <w:t xml:space="preserve">spodaj navedene artikle, poleg dokumentacije iz točke 18. točke 9. člena Navodil ponudnikom za izdelavo ponudbe, ki so sestavni del razpisne dokumentacije št. </w:t>
      </w:r>
      <w:r w:rsidR="009011A4">
        <w:rPr>
          <w:rFonts w:ascii="Arial" w:hAnsi="Arial" w:cs="Arial"/>
        </w:rPr>
        <w:t>1716-3/2025</w:t>
      </w:r>
      <w:r w:rsidRPr="00DB4DB3">
        <w:rPr>
          <w:rFonts w:ascii="Arial" w:hAnsi="Arial" w:cs="Arial"/>
        </w:rPr>
        <w:t xml:space="preserve"> z dne </w:t>
      </w:r>
      <w:r w:rsidR="009011A4">
        <w:rPr>
          <w:rFonts w:ascii="Arial" w:hAnsi="Arial" w:cs="Arial"/>
        </w:rPr>
        <w:t>24.3.2025</w:t>
      </w:r>
      <w:r w:rsidRPr="00DB4DB3">
        <w:rPr>
          <w:rFonts w:ascii="Arial" w:hAnsi="Arial" w:cs="Arial"/>
        </w:rPr>
        <w:t>, ob oddaji ponudbe k tej izjavi prilagamo tudi sledeče listine</w:t>
      </w:r>
      <w:r w:rsidR="005F3F98" w:rsidRPr="00DB4DB3">
        <w:rPr>
          <w:rFonts w:ascii="Arial" w:hAnsi="Arial" w:cs="Arial"/>
          <w:bCs/>
        </w:rPr>
        <w:t xml:space="preserve">: </w:t>
      </w:r>
    </w:p>
    <w:p w14:paraId="009FF405" w14:textId="77777777" w:rsidR="00BA54EA" w:rsidRPr="0086531F" w:rsidRDefault="00BA54EA" w:rsidP="00BA54EA">
      <w:pPr>
        <w:pStyle w:val="HTML-oblikovano"/>
        <w:numPr>
          <w:ilvl w:val="0"/>
          <w:numId w:val="12"/>
        </w:numPr>
        <w:tabs>
          <w:tab w:val="clear" w:pos="916"/>
          <w:tab w:val="left" w:pos="596"/>
        </w:tabs>
        <w:spacing w:before="120"/>
        <w:ind w:left="924" w:hanging="357"/>
        <w:jc w:val="both"/>
        <w:rPr>
          <w:rFonts w:ascii="Arial" w:hAnsi="Arial" w:cs="Arial"/>
          <w:color w:val="auto"/>
        </w:rPr>
      </w:pPr>
      <w:r w:rsidRPr="0086531F">
        <w:rPr>
          <w:rFonts w:ascii="Arial" w:hAnsi="Arial" w:cs="Arial"/>
          <w:color w:val="auto"/>
        </w:rPr>
        <w:t>Sklop 2 – A – plastenke (2./A-1, 2./A-2 in 2./A-9)</w:t>
      </w:r>
    </w:p>
    <w:p w14:paraId="13610AEF" w14:textId="7C8B5E2B" w:rsidR="00BA54EA" w:rsidRPr="0086531F" w:rsidRDefault="00BA54EA" w:rsidP="00BA54EA">
      <w:pPr>
        <w:pStyle w:val="HTML-oblikovano"/>
        <w:numPr>
          <w:ilvl w:val="0"/>
          <w:numId w:val="36"/>
        </w:numPr>
        <w:tabs>
          <w:tab w:val="clear" w:pos="1832"/>
          <w:tab w:val="left" w:pos="1440"/>
        </w:tabs>
        <w:ind w:left="1440" w:hanging="284"/>
        <w:jc w:val="both"/>
        <w:rPr>
          <w:rFonts w:ascii="Arial" w:hAnsi="Arial" w:cs="Arial"/>
          <w:color w:val="auto"/>
        </w:rPr>
      </w:pPr>
      <w:r w:rsidRPr="0086531F">
        <w:rPr>
          <w:rFonts w:ascii="Arial" w:hAnsi="Arial" w:cs="Arial"/>
          <w:color w:val="auto"/>
        </w:rPr>
        <w:t xml:space="preserve">Dokazilo </w:t>
      </w:r>
      <w:r w:rsidR="00576224" w:rsidRPr="0086531F">
        <w:rPr>
          <w:rFonts w:ascii="Arial" w:hAnsi="Arial" w:cs="Arial"/>
          <w:color w:val="auto"/>
        </w:rPr>
        <w:t>izdelovalca</w:t>
      </w:r>
      <w:r w:rsidRPr="0086531F">
        <w:rPr>
          <w:rFonts w:ascii="Arial" w:hAnsi="Arial" w:cs="Arial"/>
          <w:color w:val="auto"/>
        </w:rPr>
        <w:t>, da vsebniki ustrezajo zahtevam za plastične vsebnike za kapljice za oko po veljavni Evropski farmakopeji</w:t>
      </w:r>
    </w:p>
    <w:p w14:paraId="0CED1F43" w14:textId="77777777" w:rsidR="00BA54EA" w:rsidRPr="0086531F" w:rsidRDefault="00BA54EA" w:rsidP="00BA54EA">
      <w:pPr>
        <w:pStyle w:val="HTML-oblikovano"/>
        <w:numPr>
          <w:ilvl w:val="0"/>
          <w:numId w:val="36"/>
        </w:numPr>
        <w:tabs>
          <w:tab w:val="clear" w:pos="1832"/>
          <w:tab w:val="left" w:pos="1440"/>
        </w:tabs>
        <w:ind w:left="1440" w:hanging="284"/>
        <w:jc w:val="both"/>
        <w:rPr>
          <w:rFonts w:ascii="Arial" w:hAnsi="Arial" w:cs="Arial"/>
          <w:color w:val="auto"/>
        </w:rPr>
      </w:pPr>
      <w:r w:rsidRPr="0086531F">
        <w:rPr>
          <w:rFonts w:ascii="Arial" w:hAnsi="Arial" w:cs="Arial"/>
          <w:color w:val="auto"/>
        </w:rPr>
        <w:t>Certifikat o sestavi granulata za izdelavo ovojnine za shranjevanje očesnih pripravkov (</w:t>
      </w:r>
      <w:proofErr w:type="spellStart"/>
      <w:r w:rsidRPr="0086531F">
        <w:rPr>
          <w:rFonts w:ascii="Arial" w:hAnsi="Arial" w:cs="Arial"/>
          <w:color w:val="auto"/>
        </w:rPr>
        <w:t>Ph.Eur</w:t>
      </w:r>
      <w:proofErr w:type="spellEnd"/>
      <w:r w:rsidRPr="0086531F">
        <w:rPr>
          <w:rFonts w:ascii="Arial" w:hAnsi="Arial" w:cs="Arial"/>
          <w:color w:val="auto"/>
        </w:rPr>
        <w:t>.)</w:t>
      </w:r>
    </w:p>
    <w:p w14:paraId="7FD5014D" w14:textId="77777777" w:rsidR="00BA54EA" w:rsidRPr="0086531F" w:rsidRDefault="00BA54EA" w:rsidP="00BA54EA">
      <w:pPr>
        <w:pStyle w:val="HTML-oblikovano"/>
        <w:numPr>
          <w:ilvl w:val="0"/>
          <w:numId w:val="12"/>
        </w:numPr>
        <w:tabs>
          <w:tab w:val="clear" w:pos="916"/>
          <w:tab w:val="left" w:pos="596"/>
        </w:tabs>
        <w:spacing w:before="120"/>
        <w:ind w:left="924" w:hanging="357"/>
        <w:jc w:val="both"/>
        <w:rPr>
          <w:rFonts w:ascii="Arial" w:hAnsi="Arial" w:cs="Arial"/>
          <w:color w:val="auto"/>
        </w:rPr>
      </w:pPr>
      <w:r w:rsidRPr="0086531F">
        <w:rPr>
          <w:rFonts w:ascii="Arial" w:hAnsi="Arial" w:cs="Arial"/>
          <w:color w:val="auto"/>
        </w:rPr>
        <w:t>Sklop 2 – B – plastenke – sterilne (2./B-3, 2./B-4)</w:t>
      </w:r>
    </w:p>
    <w:p w14:paraId="20F84C4E" w14:textId="2BF1D067" w:rsidR="00576224" w:rsidRPr="0086531F" w:rsidRDefault="00576224" w:rsidP="00BA54EA">
      <w:pPr>
        <w:pStyle w:val="HTML-oblikovano"/>
        <w:numPr>
          <w:ilvl w:val="0"/>
          <w:numId w:val="36"/>
        </w:numPr>
        <w:tabs>
          <w:tab w:val="clear" w:pos="1832"/>
          <w:tab w:val="left" w:pos="1440"/>
        </w:tabs>
        <w:ind w:left="1440" w:hanging="284"/>
        <w:jc w:val="both"/>
        <w:rPr>
          <w:rFonts w:ascii="Arial" w:hAnsi="Arial" w:cs="Arial"/>
          <w:color w:val="auto"/>
        </w:rPr>
      </w:pPr>
      <w:r w:rsidRPr="0086531F">
        <w:rPr>
          <w:rFonts w:ascii="Arial" w:hAnsi="Arial" w:cs="Arial"/>
          <w:color w:val="auto"/>
        </w:rPr>
        <w:t xml:space="preserve">Dokazilo proizvajalca, da je ovojnina sterilna. </w:t>
      </w:r>
    </w:p>
    <w:p w14:paraId="0BB0E0CF" w14:textId="77777777" w:rsidR="00BA54EA" w:rsidRPr="0086531F" w:rsidRDefault="00BA54EA" w:rsidP="00BA54EA">
      <w:pPr>
        <w:pStyle w:val="HTML-oblikovano"/>
        <w:numPr>
          <w:ilvl w:val="0"/>
          <w:numId w:val="12"/>
        </w:numPr>
        <w:tabs>
          <w:tab w:val="clear" w:pos="916"/>
          <w:tab w:val="left" w:pos="596"/>
        </w:tabs>
        <w:spacing w:before="120"/>
        <w:ind w:left="924" w:hanging="357"/>
        <w:jc w:val="both"/>
        <w:rPr>
          <w:rFonts w:ascii="Arial" w:hAnsi="Arial" w:cs="Arial"/>
          <w:color w:val="auto"/>
        </w:rPr>
      </w:pPr>
      <w:r w:rsidRPr="0086531F">
        <w:rPr>
          <w:rFonts w:ascii="Arial" w:hAnsi="Arial" w:cs="Arial"/>
          <w:color w:val="auto"/>
        </w:rPr>
        <w:t>Sklop 3 – A – steklenice (3./A-1)</w:t>
      </w:r>
    </w:p>
    <w:p w14:paraId="1BAD2710" w14:textId="6AD7C90D" w:rsidR="00BA54EA" w:rsidRPr="0086531F" w:rsidRDefault="00BA54EA" w:rsidP="00BA54EA">
      <w:pPr>
        <w:pStyle w:val="HTML-oblikovano"/>
        <w:numPr>
          <w:ilvl w:val="0"/>
          <w:numId w:val="36"/>
        </w:numPr>
        <w:tabs>
          <w:tab w:val="clear" w:pos="1832"/>
          <w:tab w:val="left" w:pos="1440"/>
        </w:tabs>
        <w:ind w:left="1440" w:hanging="284"/>
        <w:jc w:val="both"/>
        <w:rPr>
          <w:rFonts w:ascii="Arial" w:hAnsi="Arial" w:cs="Arial"/>
          <w:color w:val="auto"/>
        </w:rPr>
      </w:pPr>
      <w:r w:rsidRPr="0086531F">
        <w:rPr>
          <w:rFonts w:ascii="Arial" w:hAnsi="Arial" w:cs="Arial"/>
          <w:color w:val="auto"/>
        </w:rPr>
        <w:t xml:space="preserve">Dokazilo </w:t>
      </w:r>
      <w:r w:rsidR="00576224" w:rsidRPr="0086531F">
        <w:rPr>
          <w:rFonts w:ascii="Arial" w:hAnsi="Arial" w:cs="Arial"/>
          <w:color w:val="auto"/>
        </w:rPr>
        <w:t>izdelovalca</w:t>
      </w:r>
      <w:r w:rsidRPr="0086531F">
        <w:rPr>
          <w:rFonts w:ascii="Arial" w:hAnsi="Arial" w:cs="Arial"/>
          <w:color w:val="auto"/>
        </w:rPr>
        <w:t>, da steklenice ustrezajo zahtevam za steklene vsebnike za kapljice za oko po veljavni Evropski farmakopeji</w:t>
      </w:r>
    </w:p>
    <w:p w14:paraId="5CC05DB0" w14:textId="6B2AB1FF" w:rsidR="00BA54EA" w:rsidRPr="0086531F" w:rsidRDefault="00BA54EA" w:rsidP="00BA54EA">
      <w:pPr>
        <w:pStyle w:val="HTML-oblikovano"/>
        <w:numPr>
          <w:ilvl w:val="0"/>
          <w:numId w:val="36"/>
        </w:numPr>
        <w:tabs>
          <w:tab w:val="clear" w:pos="1832"/>
          <w:tab w:val="left" w:pos="1440"/>
        </w:tabs>
        <w:ind w:left="1440" w:hanging="284"/>
        <w:jc w:val="both"/>
        <w:rPr>
          <w:rFonts w:ascii="Arial" w:hAnsi="Arial" w:cs="Arial"/>
          <w:color w:val="auto"/>
        </w:rPr>
      </w:pPr>
      <w:r w:rsidRPr="0086531F">
        <w:rPr>
          <w:rFonts w:ascii="Arial" w:hAnsi="Arial" w:cs="Arial"/>
          <w:color w:val="auto"/>
        </w:rPr>
        <w:t>Dokazilo</w:t>
      </w:r>
      <w:r w:rsidR="00FD7E12" w:rsidRPr="0086531F">
        <w:rPr>
          <w:rFonts w:ascii="Arial" w:hAnsi="Arial" w:cs="Arial"/>
          <w:color w:val="auto"/>
        </w:rPr>
        <w:t xml:space="preserve"> izdelovalca</w:t>
      </w:r>
      <w:r w:rsidRPr="0086531F">
        <w:rPr>
          <w:rFonts w:ascii="Arial" w:hAnsi="Arial" w:cs="Arial"/>
          <w:color w:val="auto"/>
        </w:rPr>
        <w:t xml:space="preserve"> o ustreznosti stekla, 1. </w:t>
      </w:r>
      <w:proofErr w:type="spellStart"/>
      <w:r w:rsidRPr="0086531F">
        <w:rPr>
          <w:rFonts w:ascii="Arial" w:hAnsi="Arial" w:cs="Arial"/>
          <w:color w:val="auto"/>
        </w:rPr>
        <w:t>hidrolitska</w:t>
      </w:r>
      <w:proofErr w:type="spellEnd"/>
      <w:r w:rsidRPr="0086531F">
        <w:rPr>
          <w:rFonts w:ascii="Arial" w:hAnsi="Arial" w:cs="Arial"/>
          <w:color w:val="auto"/>
        </w:rPr>
        <w:t xml:space="preserve"> skupina.</w:t>
      </w:r>
    </w:p>
    <w:p w14:paraId="5AD710B6" w14:textId="77777777" w:rsidR="00BA54EA" w:rsidRPr="0086531F" w:rsidRDefault="00BA54EA" w:rsidP="00BA54EA">
      <w:pPr>
        <w:pStyle w:val="HTML-oblikovano"/>
        <w:numPr>
          <w:ilvl w:val="0"/>
          <w:numId w:val="12"/>
        </w:numPr>
        <w:tabs>
          <w:tab w:val="clear" w:pos="916"/>
          <w:tab w:val="left" w:pos="596"/>
        </w:tabs>
        <w:spacing w:before="120"/>
        <w:ind w:left="924" w:hanging="357"/>
        <w:jc w:val="both"/>
        <w:rPr>
          <w:rFonts w:ascii="Arial" w:hAnsi="Arial" w:cs="Arial"/>
          <w:color w:val="auto"/>
        </w:rPr>
      </w:pPr>
      <w:r w:rsidRPr="0086531F">
        <w:rPr>
          <w:rFonts w:ascii="Arial" w:hAnsi="Arial" w:cs="Arial"/>
          <w:color w:val="auto"/>
        </w:rPr>
        <w:t>sklop 3- B – steklenice (3./B-10)</w:t>
      </w:r>
    </w:p>
    <w:p w14:paraId="07A905EA" w14:textId="02A10585" w:rsidR="00BA54EA" w:rsidRPr="0086531F" w:rsidRDefault="00BA54EA" w:rsidP="00BA54EA">
      <w:pPr>
        <w:pStyle w:val="HTML-oblikovano"/>
        <w:numPr>
          <w:ilvl w:val="0"/>
          <w:numId w:val="36"/>
        </w:numPr>
        <w:tabs>
          <w:tab w:val="clear" w:pos="1832"/>
          <w:tab w:val="left" w:pos="1440"/>
        </w:tabs>
        <w:ind w:left="1440" w:hanging="284"/>
        <w:jc w:val="both"/>
        <w:rPr>
          <w:rFonts w:ascii="Arial" w:hAnsi="Arial" w:cs="Arial"/>
          <w:color w:val="auto"/>
        </w:rPr>
      </w:pPr>
      <w:r w:rsidRPr="0086531F">
        <w:rPr>
          <w:rFonts w:ascii="Arial" w:hAnsi="Arial" w:cs="Arial"/>
          <w:color w:val="auto"/>
        </w:rPr>
        <w:t xml:space="preserve">Dokazilo </w:t>
      </w:r>
      <w:r w:rsidR="00576224" w:rsidRPr="0086531F">
        <w:rPr>
          <w:rFonts w:ascii="Arial" w:hAnsi="Arial" w:cs="Arial"/>
          <w:color w:val="auto"/>
        </w:rPr>
        <w:t>izdelovalca</w:t>
      </w:r>
      <w:r w:rsidRPr="0086531F">
        <w:rPr>
          <w:rFonts w:ascii="Arial" w:hAnsi="Arial" w:cs="Arial"/>
          <w:color w:val="auto"/>
        </w:rPr>
        <w:t>, da je ovojnina sterilna</w:t>
      </w:r>
    </w:p>
    <w:p w14:paraId="7A5495C8" w14:textId="77777777" w:rsidR="00BA54EA" w:rsidRPr="0086531F" w:rsidRDefault="00BA54EA" w:rsidP="00BA54EA">
      <w:pPr>
        <w:pStyle w:val="HTML-oblikovano"/>
        <w:numPr>
          <w:ilvl w:val="0"/>
          <w:numId w:val="12"/>
        </w:numPr>
        <w:tabs>
          <w:tab w:val="clear" w:pos="916"/>
          <w:tab w:val="left" w:pos="596"/>
        </w:tabs>
        <w:spacing w:before="120"/>
        <w:ind w:left="924" w:hanging="357"/>
        <w:jc w:val="both"/>
        <w:rPr>
          <w:rFonts w:ascii="Arial" w:hAnsi="Arial" w:cs="Arial"/>
          <w:color w:val="auto"/>
        </w:rPr>
      </w:pPr>
      <w:r w:rsidRPr="0086531F">
        <w:rPr>
          <w:rFonts w:ascii="Arial" w:hAnsi="Arial" w:cs="Arial"/>
          <w:color w:val="auto"/>
        </w:rPr>
        <w:t>sklop 3- B – steklenice – 1000 ml (3./B-8)</w:t>
      </w:r>
    </w:p>
    <w:p w14:paraId="1A030734" w14:textId="4FEB4F18" w:rsidR="00BA54EA" w:rsidRPr="0086531F" w:rsidRDefault="00BA54EA" w:rsidP="00BA54EA">
      <w:pPr>
        <w:pStyle w:val="HTML-oblikovano"/>
        <w:numPr>
          <w:ilvl w:val="0"/>
          <w:numId w:val="36"/>
        </w:numPr>
        <w:tabs>
          <w:tab w:val="clear" w:pos="1832"/>
          <w:tab w:val="left" w:pos="1440"/>
        </w:tabs>
        <w:ind w:left="1440" w:hanging="284"/>
        <w:jc w:val="both"/>
        <w:rPr>
          <w:rFonts w:ascii="Arial" w:hAnsi="Arial" w:cs="Arial"/>
          <w:color w:val="auto"/>
        </w:rPr>
      </w:pPr>
      <w:r w:rsidRPr="0086531F">
        <w:rPr>
          <w:rFonts w:ascii="Arial" w:hAnsi="Arial" w:cs="Arial"/>
          <w:color w:val="auto"/>
        </w:rPr>
        <w:t xml:space="preserve">Dokazilo </w:t>
      </w:r>
      <w:r w:rsidR="00576224" w:rsidRPr="0086531F">
        <w:rPr>
          <w:rFonts w:ascii="Arial" w:hAnsi="Arial" w:cs="Arial"/>
          <w:color w:val="auto"/>
        </w:rPr>
        <w:t>izdelovalca</w:t>
      </w:r>
      <w:r w:rsidRPr="0086531F">
        <w:rPr>
          <w:rFonts w:ascii="Arial" w:hAnsi="Arial" w:cs="Arial"/>
          <w:color w:val="auto"/>
        </w:rPr>
        <w:t xml:space="preserve">, da je ovojnina brez napak v steklu, ki vpliva na kvaliteto steklenice </w:t>
      </w:r>
    </w:p>
    <w:p w14:paraId="01381EF3" w14:textId="6B9B8348" w:rsidR="00BA54EA" w:rsidRPr="0086531F" w:rsidRDefault="00BA54EA" w:rsidP="00BA54EA">
      <w:pPr>
        <w:pStyle w:val="HTML-oblikovano"/>
        <w:numPr>
          <w:ilvl w:val="0"/>
          <w:numId w:val="12"/>
        </w:numPr>
        <w:tabs>
          <w:tab w:val="clear" w:pos="1832"/>
          <w:tab w:val="left" w:pos="1440"/>
        </w:tabs>
        <w:spacing w:before="120"/>
        <w:ind w:left="924" w:hanging="357"/>
        <w:jc w:val="both"/>
        <w:rPr>
          <w:rFonts w:ascii="Arial" w:hAnsi="Arial" w:cs="Arial"/>
          <w:color w:val="auto"/>
        </w:rPr>
      </w:pPr>
      <w:r w:rsidRPr="0086531F">
        <w:rPr>
          <w:rFonts w:ascii="Arial" w:hAnsi="Arial" w:cs="Arial"/>
          <w:color w:val="auto"/>
        </w:rPr>
        <w:t xml:space="preserve">Sklop 7 </w:t>
      </w:r>
      <w:r w:rsidR="00E87020" w:rsidRPr="0086531F">
        <w:rPr>
          <w:rFonts w:ascii="Arial" w:hAnsi="Arial" w:cs="Arial"/>
          <w:color w:val="auto"/>
        </w:rPr>
        <w:t>–</w:t>
      </w:r>
      <w:r w:rsidRPr="0086531F">
        <w:rPr>
          <w:rFonts w:ascii="Arial" w:hAnsi="Arial" w:cs="Arial"/>
          <w:color w:val="auto"/>
        </w:rPr>
        <w:t xml:space="preserve"> tub</w:t>
      </w:r>
      <w:r w:rsidR="00E87020" w:rsidRPr="0086531F">
        <w:rPr>
          <w:rFonts w:ascii="Arial" w:hAnsi="Arial" w:cs="Arial"/>
          <w:color w:val="auto"/>
        </w:rPr>
        <w:t>a za 7,5 – 10 mg polnjenje (</w:t>
      </w:r>
      <w:r w:rsidRPr="0086531F">
        <w:rPr>
          <w:rFonts w:ascii="Arial" w:hAnsi="Arial" w:cs="Arial"/>
          <w:color w:val="auto"/>
        </w:rPr>
        <w:t>7.</w:t>
      </w:r>
      <w:r w:rsidR="00E87020" w:rsidRPr="0086531F">
        <w:rPr>
          <w:rFonts w:ascii="Arial" w:hAnsi="Arial" w:cs="Arial"/>
          <w:color w:val="auto"/>
        </w:rPr>
        <w:t xml:space="preserve"> </w:t>
      </w:r>
      <w:r w:rsidRPr="0086531F">
        <w:rPr>
          <w:rFonts w:ascii="Arial" w:hAnsi="Arial" w:cs="Arial"/>
          <w:color w:val="auto"/>
        </w:rPr>
        <w:t>/1)</w:t>
      </w:r>
    </w:p>
    <w:p w14:paraId="61080793" w14:textId="6E6CDD93" w:rsidR="00BA54EA" w:rsidRPr="0086531F" w:rsidRDefault="00BA54EA" w:rsidP="00BA54EA">
      <w:pPr>
        <w:pStyle w:val="HTML-oblikovano"/>
        <w:numPr>
          <w:ilvl w:val="0"/>
          <w:numId w:val="36"/>
        </w:numPr>
        <w:tabs>
          <w:tab w:val="clear" w:pos="1832"/>
          <w:tab w:val="left" w:pos="1440"/>
        </w:tabs>
        <w:ind w:left="1440" w:hanging="284"/>
        <w:jc w:val="both"/>
        <w:rPr>
          <w:rFonts w:ascii="Arial" w:hAnsi="Arial" w:cs="Arial"/>
          <w:color w:val="auto"/>
        </w:rPr>
      </w:pPr>
      <w:r w:rsidRPr="0086531F">
        <w:rPr>
          <w:rFonts w:ascii="Arial" w:hAnsi="Arial" w:cs="Arial"/>
          <w:color w:val="auto"/>
        </w:rPr>
        <w:t xml:space="preserve">Dokazilo </w:t>
      </w:r>
      <w:r w:rsidR="0053239F" w:rsidRPr="0086531F">
        <w:rPr>
          <w:rFonts w:ascii="Arial" w:hAnsi="Arial" w:cs="Arial"/>
          <w:color w:val="auto"/>
        </w:rPr>
        <w:t>izdelovalca</w:t>
      </w:r>
      <w:r w:rsidRPr="0086531F">
        <w:rPr>
          <w:rFonts w:ascii="Arial" w:hAnsi="Arial" w:cs="Arial"/>
          <w:color w:val="auto"/>
        </w:rPr>
        <w:t xml:space="preserve">, </w:t>
      </w:r>
      <w:r w:rsidR="0053239F" w:rsidRPr="0086531F">
        <w:rPr>
          <w:rFonts w:ascii="Arial" w:hAnsi="Arial" w:cs="Arial"/>
          <w:color w:val="auto"/>
        </w:rPr>
        <w:t xml:space="preserve">da </w:t>
      </w:r>
      <w:r w:rsidRPr="0086531F">
        <w:rPr>
          <w:rFonts w:ascii="Arial" w:hAnsi="Arial" w:cs="Arial"/>
          <w:color w:val="auto"/>
        </w:rPr>
        <w:t>tuba ustreza zahtevam za mazila za oko</w:t>
      </w:r>
      <w:r w:rsidR="00FD7E12" w:rsidRPr="0086531F">
        <w:rPr>
          <w:rFonts w:ascii="Arial" w:hAnsi="Arial" w:cs="Arial"/>
          <w:color w:val="auto"/>
        </w:rPr>
        <w:t xml:space="preserve"> po veljavni Evropski farmakopeji</w:t>
      </w:r>
      <w:r w:rsidRPr="0086531F">
        <w:rPr>
          <w:rFonts w:ascii="Arial" w:hAnsi="Arial" w:cs="Arial"/>
          <w:color w:val="auto"/>
        </w:rPr>
        <w:t xml:space="preserve">. </w:t>
      </w:r>
    </w:p>
    <w:p w14:paraId="1DCA6101" w14:textId="77777777" w:rsidR="00F97861" w:rsidRDefault="00F97861" w:rsidP="00F97861">
      <w:pPr>
        <w:jc w:val="both"/>
      </w:pPr>
    </w:p>
    <w:p w14:paraId="55A71955" w14:textId="20722D30" w:rsidR="00BA54EA" w:rsidRPr="00BA54EA" w:rsidRDefault="00BA54EA" w:rsidP="00F97861">
      <w:pPr>
        <w:jc w:val="both"/>
      </w:pPr>
      <w:r w:rsidRPr="00BA54EA">
        <w:rPr>
          <w:i/>
        </w:rPr>
        <w:t xml:space="preserve">Ponudnik na certifikatih in dokazilih </w:t>
      </w:r>
      <w:r w:rsidRPr="00BA54EA">
        <w:rPr>
          <w:b/>
          <w:i/>
        </w:rPr>
        <w:t>nedvoumno označi na kateri artikel se nanaša, in sicer tako, da navede zap. št. artikla iz obrazca ponudbenega predračuna</w:t>
      </w:r>
      <w:r>
        <w:rPr>
          <w:b/>
          <w:i/>
        </w:rPr>
        <w:t>.</w:t>
      </w:r>
    </w:p>
    <w:p w14:paraId="06174FBC" w14:textId="77777777" w:rsidR="00BA54EA" w:rsidRDefault="00BA54EA" w:rsidP="00F97861">
      <w:pPr>
        <w:jc w:val="both"/>
      </w:pPr>
    </w:p>
    <w:p w14:paraId="762B4537" w14:textId="77777777" w:rsidR="00BA54EA" w:rsidRPr="003764EC" w:rsidRDefault="00BA54EA" w:rsidP="00F97861">
      <w:pPr>
        <w:jc w:val="both"/>
      </w:pPr>
    </w:p>
    <w:p w14:paraId="77F82226" w14:textId="5ABA161C" w:rsidR="00F97861" w:rsidRPr="003764EC" w:rsidRDefault="00F97861" w:rsidP="00F97861">
      <w:pPr>
        <w:jc w:val="both"/>
      </w:pPr>
      <w:r w:rsidRPr="003764EC">
        <w:t xml:space="preserve">Ta izjava je sestavni del in priloga ponudbe, s katero se prijavljamo na javno naročilo za nakup farmacevtske ovojnine </w:t>
      </w:r>
      <w:r w:rsidR="009011A4">
        <w:t>(14 sklopov)</w:t>
      </w:r>
      <w:r w:rsidRPr="003764EC">
        <w:t>.</w:t>
      </w:r>
    </w:p>
    <w:p w14:paraId="2894E7D6" w14:textId="77777777" w:rsidR="00F97861" w:rsidRPr="003764EC" w:rsidRDefault="00F97861" w:rsidP="00F97861">
      <w:pPr>
        <w:jc w:val="both"/>
      </w:pPr>
    </w:p>
    <w:p w14:paraId="738EC51F" w14:textId="77777777" w:rsidR="00F97861" w:rsidRPr="003764EC" w:rsidRDefault="00F97861" w:rsidP="00F97861">
      <w:r w:rsidRPr="003764EC">
        <w:t>V __________________, dne _____________</w:t>
      </w:r>
    </w:p>
    <w:p w14:paraId="297BA86A" w14:textId="77777777" w:rsidR="00F97861" w:rsidRPr="003764EC" w:rsidRDefault="00F97861" w:rsidP="00F97861">
      <w:pPr>
        <w:ind w:left="5103"/>
      </w:pPr>
    </w:p>
    <w:p w14:paraId="07F8B524" w14:textId="77777777" w:rsidR="00F97861" w:rsidRPr="003764EC" w:rsidRDefault="00F97861" w:rsidP="00F97861">
      <w:pPr>
        <w:ind w:left="5103"/>
      </w:pPr>
      <w:r w:rsidRPr="003764EC">
        <w:t>Žig in podpis odgovorne osebe ponudnika:</w:t>
      </w:r>
    </w:p>
    <w:p w14:paraId="6B49D641" w14:textId="77777777" w:rsidR="00F97861" w:rsidRPr="003764EC" w:rsidRDefault="00F97861" w:rsidP="00F97861">
      <w:pPr>
        <w:ind w:left="5103"/>
      </w:pPr>
    </w:p>
    <w:p w14:paraId="00C7ADCD" w14:textId="4CC6890C" w:rsidR="00BA54EA" w:rsidRDefault="00F97861" w:rsidP="003E7585">
      <w:pPr>
        <w:ind w:left="5103"/>
        <w:rPr>
          <w:smallCaps/>
          <w:color w:val="00B050"/>
          <w:sz w:val="18"/>
          <w:szCs w:val="18"/>
        </w:rPr>
      </w:pPr>
      <w:r w:rsidRPr="003764EC">
        <w:t>__________________________________</w:t>
      </w:r>
      <w:r w:rsidR="00BA54EA">
        <w:rPr>
          <w:smallCaps/>
          <w:color w:val="00B050"/>
          <w:sz w:val="18"/>
          <w:szCs w:val="18"/>
        </w:rPr>
        <w:br w:type="page"/>
      </w:r>
    </w:p>
    <w:p w14:paraId="50018A26" w14:textId="77777777" w:rsidR="00F97861" w:rsidRPr="003764EC" w:rsidRDefault="00F97861" w:rsidP="00F97861"/>
    <w:p w14:paraId="4422CF38" w14:textId="032E546D" w:rsidR="00336BD4" w:rsidRPr="003764EC" w:rsidRDefault="00336BD4" w:rsidP="00336BD4">
      <w:pPr>
        <w:pStyle w:val="Naslov3"/>
        <w:jc w:val="right"/>
        <w:rPr>
          <w:color w:val="auto"/>
          <w:sz w:val="20"/>
          <w:szCs w:val="20"/>
        </w:rPr>
      </w:pPr>
      <w:r w:rsidRPr="003764EC">
        <w:rPr>
          <w:color w:val="auto"/>
          <w:sz w:val="20"/>
          <w:szCs w:val="20"/>
        </w:rPr>
        <w:t xml:space="preserve">Obrazec </w:t>
      </w:r>
      <w:r w:rsidR="006F0975" w:rsidRPr="003764EC">
        <w:rPr>
          <w:color w:val="auto"/>
          <w:sz w:val="20"/>
          <w:szCs w:val="20"/>
        </w:rPr>
        <w:t>8</w:t>
      </w:r>
    </w:p>
    <w:p w14:paraId="06745FF4" w14:textId="75C53E22" w:rsidR="00336BD4" w:rsidRPr="003764EC" w:rsidRDefault="00336BD4" w:rsidP="00336BD4">
      <w:pPr>
        <w:rPr>
          <w:bCs/>
          <w:u w:val="single"/>
        </w:rPr>
      </w:pPr>
      <w:r w:rsidRPr="003764EC">
        <w:t xml:space="preserve">Ljubljana,  </w:t>
      </w:r>
      <w:r w:rsidR="009011A4">
        <w:t>24.3.2025</w:t>
      </w:r>
    </w:p>
    <w:p w14:paraId="3991C77E" w14:textId="6B8D5BC5" w:rsidR="00336BD4" w:rsidRPr="003764EC" w:rsidRDefault="00336BD4" w:rsidP="00336BD4">
      <w:r w:rsidRPr="003764EC">
        <w:t xml:space="preserve">Številka:   </w:t>
      </w:r>
      <w:r w:rsidR="009011A4">
        <w:t>1716-3/2025</w:t>
      </w:r>
    </w:p>
    <w:p w14:paraId="289EFAED" w14:textId="77777777" w:rsidR="00336BD4" w:rsidRPr="003764EC" w:rsidRDefault="00336BD4" w:rsidP="00336BD4"/>
    <w:p w14:paraId="760D1AE1" w14:textId="77777777" w:rsidR="00336BD4" w:rsidRPr="003764EC" w:rsidRDefault="00336BD4" w:rsidP="00336BD4"/>
    <w:p w14:paraId="6FCD2033" w14:textId="77777777" w:rsidR="00336BD4" w:rsidRPr="003764EC" w:rsidRDefault="00336BD4" w:rsidP="00336BD4"/>
    <w:p w14:paraId="2B59251D" w14:textId="77777777" w:rsidR="00336BD4" w:rsidRPr="003764EC" w:rsidRDefault="00336BD4" w:rsidP="00336BD4">
      <w:pPr>
        <w:spacing w:line="360" w:lineRule="auto"/>
        <w:jc w:val="both"/>
      </w:pPr>
      <w:r w:rsidRPr="003764EC">
        <w:t xml:space="preserve">Ponudnik:   </w:t>
      </w:r>
      <w:r w:rsidRPr="003764EC">
        <w:tab/>
        <w:t>______________________</w:t>
      </w:r>
    </w:p>
    <w:p w14:paraId="15F18242" w14:textId="77777777" w:rsidR="00336BD4" w:rsidRPr="003764EC" w:rsidRDefault="00336BD4" w:rsidP="00336BD4">
      <w:pPr>
        <w:spacing w:line="360" w:lineRule="auto"/>
        <w:ind w:left="708" w:firstLine="708"/>
        <w:jc w:val="both"/>
      </w:pPr>
      <w:r w:rsidRPr="003764EC">
        <w:t>______________________</w:t>
      </w:r>
    </w:p>
    <w:p w14:paraId="6D1EE4B5" w14:textId="77777777" w:rsidR="00336BD4" w:rsidRPr="003764EC" w:rsidRDefault="00336BD4" w:rsidP="00336BD4">
      <w:pPr>
        <w:spacing w:line="360" w:lineRule="auto"/>
        <w:ind w:left="708" w:firstLine="708"/>
        <w:jc w:val="both"/>
      </w:pPr>
      <w:r w:rsidRPr="003764EC">
        <w:t>______________________</w:t>
      </w:r>
    </w:p>
    <w:p w14:paraId="5538DF93" w14:textId="77777777" w:rsidR="00336BD4" w:rsidRPr="003764EC" w:rsidRDefault="00336BD4" w:rsidP="00336BD4">
      <w:pPr>
        <w:jc w:val="both"/>
      </w:pPr>
    </w:p>
    <w:p w14:paraId="01E5F2EE" w14:textId="77777777" w:rsidR="00336BD4" w:rsidRPr="003764EC" w:rsidRDefault="00336BD4" w:rsidP="00336BD4">
      <w:pPr>
        <w:jc w:val="both"/>
      </w:pPr>
    </w:p>
    <w:p w14:paraId="6DA556D8" w14:textId="77777777" w:rsidR="00336BD4" w:rsidRDefault="00336BD4" w:rsidP="00336BD4">
      <w:pPr>
        <w:jc w:val="both"/>
      </w:pPr>
    </w:p>
    <w:p w14:paraId="208A96FF" w14:textId="77777777" w:rsidR="003E7585" w:rsidRPr="003764EC" w:rsidRDefault="003E7585" w:rsidP="00336BD4">
      <w:pPr>
        <w:jc w:val="both"/>
      </w:pPr>
    </w:p>
    <w:p w14:paraId="7B019A1F" w14:textId="77777777" w:rsidR="00336BD4" w:rsidRPr="003764EC" w:rsidRDefault="00336BD4" w:rsidP="00336BD4">
      <w:pPr>
        <w:jc w:val="both"/>
      </w:pPr>
    </w:p>
    <w:p w14:paraId="07829F8F" w14:textId="77777777" w:rsidR="00336BD4" w:rsidRPr="003764EC" w:rsidRDefault="00336BD4" w:rsidP="00336BD4">
      <w:pPr>
        <w:jc w:val="center"/>
        <w:rPr>
          <w:b/>
          <w:spacing w:val="32"/>
        </w:rPr>
      </w:pPr>
      <w:r w:rsidRPr="003764EC">
        <w:rPr>
          <w:b/>
          <w:spacing w:val="32"/>
        </w:rPr>
        <w:t xml:space="preserve">IZJAVA </w:t>
      </w:r>
      <w:r w:rsidRPr="003764EC">
        <w:rPr>
          <w:b/>
        </w:rPr>
        <w:t xml:space="preserve">PONUDNIKA </w:t>
      </w:r>
    </w:p>
    <w:p w14:paraId="392FF403" w14:textId="5FF93DAB" w:rsidR="00336BD4" w:rsidRPr="003764EC" w:rsidRDefault="00336BD4" w:rsidP="00336BD4">
      <w:pPr>
        <w:jc w:val="center"/>
        <w:rPr>
          <w:b/>
        </w:rPr>
      </w:pPr>
      <w:r w:rsidRPr="003764EC">
        <w:rPr>
          <w:b/>
        </w:rPr>
        <w:t xml:space="preserve">o izpolnjevanju pogojev iz </w:t>
      </w:r>
      <w:r w:rsidR="003E7585">
        <w:rPr>
          <w:b/>
        </w:rPr>
        <w:t>21</w:t>
      </w:r>
      <w:r w:rsidRPr="003764EC">
        <w:rPr>
          <w:b/>
        </w:rPr>
        <w:t xml:space="preserve">. točke 9. člena </w:t>
      </w:r>
    </w:p>
    <w:p w14:paraId="7FB0E05E" w14:textId="781C6E36" w:rsidR="00336BD4" w:rsidRPr="003764EC" w:rsidRDefault="00336BD4" w:rsidP="00336BD4">
      <w:pPr>
        <w:jc w:val="center"/>
        <w:rPr>
          <w:b/>
        </w:rPr>
      </w:pPr>
      <w:r w:rsidRPr="003764EC">
        <w:rPr>
          <w:b/>
        </w:rPr>
        <w:t xml:space="preserve">Navodil ponudnikom za izdelavo ponudbe št. </w:t>
      </w:r>
      <w:r w:rsidR="009011A4">
        <w:rPr>
          <w:b/>
        </w:rPr>
        <w:t>1716-3/2025</w:t>
      </w:r>
      <w:r w:rsidRPr="003764EC">
        <w:rPr>
          <w:b/>
        </w:rPr>
        <w:t xml:space="preserve">, z dne </w:t>
      </w:r>
      <w:r w:rsidR="009011A4">
        <w:rPr>
          <w:b/>
        </w:rPr>
        <w:t>24.3.2025</w:t>
      </w:r>
    </w:p>
    <w:p w14:paraId="3F9C68B7" w14:textId="77777777" w:rsidR="00336BD4" w:rsidRDefault="00336BD4" w:rsidP="00336BD4">
      <w:pPr>
        <w:rPr>
          <w:b/>
        </w:rPr>
      </w:pPr>
    </w:p>
    <w:p w14:paraId="54276334" w14:textId="77777777" w:rsidR="003E7585" w:rsidRDefault="003E7585" w:rsidP="00336BD4">
      <w:pPr>
        <w:rPr>
          <w:b/>
        </w:rPr>
      </w:pPr>
    </w:p>
    <w:p w14:paraId="0912036F" w14:textId="77777777" w:rsidR="003E7585" w:rsidRDefault="003E7585" w:rsidP="00336BD4">
      <w:pPr>
        <w:rPr>
          <w:b/>
        </w:rPr>
      </w:pPr>
    </w:p>
    <w:p w14:paraId="76799567" w14:textId="77777777" w:rsidR="003E7585" w:rsidRPr="003764EC" w:rsidRDefault="003E7585" w:rsidP="00336BD4">
      <w:pPr>
        <w:rPr>
          <w:b/>
        </w:rPr>
      </w:pPr>
    </w:p>
    <w:p w14:paraId="6E6A03FA" w14:textId="77777777" w:rsidR="00336BD4" w:rsidRPr="003764EC" w:rsidRDefault="00336BD4" w:rsidP="00336BD4">
      <w:pPr>
        <w:rPr>
          <w:b/>
        </w:rPr>
      </w:pPr>
    </w:p>
    <w:p w14:paraId="77847323" w14:textId="77777777" w:rsidR="003E7585" w:rsidRPr="003764EC" w:rsidRDefault="003E7585" w:rsidP="003E7585">
      <w:pPr>
        <w:rPr>
          <w:bCs/>
        </w:rPr>
      </w:pPr>
      <w:r w:rsidRPr="003764EC">
        <w:rPr>
          <w:bCs/>
        </w:rPr>
        <w:t xml:space="preserve">Izjavljamo da: </w:t>
      </w:r>
    </w:p>
    <w:p w14:paraId="2AE54059" w14:textId="77777777" w:rsidR="00336BD4" w:rsidRPr="003764EC" w:rsidRDefault="00336BD4" w:rsidP="00336BD4">
      <w:pPr>
        <w:rPr>
          <w:bCs/>
        </w:rPr>
      </w:pPr>
    </w:p>
    <w:p w14:paraId="18636B49" w14:textId="542E9366" w:rsidR="006F0975" w:rsidRPr="003764EC" w:rsidRDefault="003E7585" w:rsidP="003E7585">
      <w:pPr>
        <w:pStyle w:val="Odstavekseznama"/>
        <w:numPr>
          <w:ilvl w:val="0"/>
          <w:numId w:val="68"/>
        </w:numPr>
        <w:spacing w:before="120" w:after="120" w:line="280" w:lineRule="exact"/>
        <w:ind w:left="426" w:hanging="426"/>
        <w:rPr>
          <w:rFonts w:ascii="Arial" w:hAnsi="Arial" w:cs="Arial"/>
          <w:bCs/>
        </w:rPr>
      </w:pPr>
      <w:r w:rsidRPr="003E7585">
        <w:rPr>
          <w:rFonts w:ascii="Arial" w:hAnsi="Arial" w:cs="Arial"/>
        </w:rPr>
        <w:t>zagotavlja</w:t>
      </w:r>
      <w:r>
        <w:rPr>
          <w:rFonts w:ascii="Arial" w:hAnsi="Arial" w:cs="Arial"/>
        </w:rPr>
        <w:t>mo</w:t>
      </w:r>
      <w:r w:rsidRPr="003E7585">
        <w:rPr>
          <w:rFonts w:ascii="Arial" w:hAnsi="Arial" w:cs="Arial"/>
        </w:rPr>
        <w:t>, da bo</w:t>
      </w:r>
      <w:r>
        <w:rPr>
          <w:rFonts w:ascii="Arial" w:hAnsi="Arial" w:cs="Arial"/>
        </w:rPr>
        <w:t>mo</w:t>
      </w:r>
      <w:r w:rsidRPr="003E7585">
        <w:rPr>
          <w:rFonts w:ascii="Arial" w:hAnsi="Arial" w:cs="Arial"/>
        </w:rPr>
        <w:t xml:space="preserve"> ves čas trajanja pogodbe dobavljal ovojnino, ki je bila predložena v </w:t>
      </w:r>
      <w:r w:rsidRPr="0086531F">
        <w:rPr>
          <w:rFonts w:ascii="Arial" w:hAnsi="Arial" w:cs="Arial"/>
        </w:rPr>
        <w:t>ponudbi</w:t>
      </w:r>
      <w:r w:rsidR="003F6372" w:rsidRPr="0086531F">
        <w:rPr>
          <w:rFonts w:ascii="Arial" w:hAnsi="Arial" w:cs="Arial"/>
        </w:rPr>
        <w:t xml:space="preserve"> in ustreza specifikacijam in zahtevam naročnika</w:t>
      </w:r>
      <w:r w:rsidRPr="0086531F">
        <w:rPr>
          <w:rFonts w:ascii="Arial" w:hAnsi="Arial" w:cs="Arial"/>
        </w:rPr>
        <w:t xml:space="preserve">. Stalno kakovost za razpisano </w:t>
      </w:r>
      <w:r w:rsidRPr="003E7585">
        <w:rPr>
          <w:rFonts w:ascii="Arial" w:hAnsi="Arial" w:cs="Arial"/>
        </w:rPr>
        <w:t>farmacevtsko ovojnino bo</w:t>
      </w:r>
      <w:r w:rsidR="0053239F">
        <w:rPr>
          <w:rFonts w:ascii="Arial" w:hAnsi="Arial" w:cs="Arial"/>
        </w:rPr>
        <w:t>mo</w:t>
      </w:r>
      <w:r w:rsidRPr="003E7585">
        <w:rPr>
          <w:rFonts w:ascii="Arial" w:hAnsi="Arial" w:cs="Arial"/>
        </w:rPr>
        <w:t xml:space="preserve"> izkazoval</w:t>
      </w:r>
      <w:r w:rsidR="0053239F">
        <w:rPr>
          <w:rFonts w:ascii="Arial" w:hAnsi="Arial" w:cs="Arial"/>
        </w:rPr>
        <w:t>i</w:t>
      </w:r>
      <w:r w:rsidRPr="003E7585">
        <w:rPr>
          <w:rFonts w:ascii="Arial" w:hAnsi="Arial" w:cs="Arial"/>
        </w:rPr>
        <w:t xml:space="preserve"> z analiznimi izvidi za vsako dobavljeno serijo</w:t>
      </w:r>
      <w:r w:rsidR="00E841DC" w:rsidRPr="003764EC">
        <w:rPr>
          <w:rFonts w:ascii="Arial" w:hAnsi="Arial" w:cs="Arial"/>
        </w:rPr>
        <w:t>:</w:t>
      </w:r>
      <w:r w:rsidR="006F0975" w:rsidRPr="003764EC">
        <w:rPr>
          <w:rFonts w:ascii="Arial" w:hAnsi="Arial" w:cs="Arial"/>
          <w:bCs/>
        </w:rPr>
        <w:t xml:space="preserve"> </w:t>
      </w:r>
    </w:p>
    <w:p w14:paraId="59AED9E9" w14:textId="77777777" w:rsidR="00336BD4" w:rsidRDefault="00336BD4" w:rsidP="00336BD4">
      <w:pPr>
        <w:jc w:val="both"/>
      </w:pPr>
    </w:p>
    <w:p w14:paraId="1E7B8BC1" w14:textId="77777777" w:rsidR="003E7585" w:rsidRDefault="003E7585" w:rsidP="00336BD4">
      <w:pPr>
        <w:jc w:val="both"/>
      </w:pPr>
    </w:p>
    <w:p w14:paraId="0432CDB9" w14:textId="77777777" w:rsidR="003E7585" w:rsidRDefault="003E7585" w:rsidP="00336BD4">
      <w:pPr>
        <w:jc w:val="both"/>
      </w:pPr>
    </w:p>
    <w:p w14:paraId="3B957FAA" w14:textId="77777777" w:rsidR="003E7585" w:rsidRDefault="003E7585" w:rsidP="00336BD4">
      <w:pPr>
        <w:jc w:val="both"/>
      </w:pPr>
    </w:p>
    <w:p w14:paraId="11F2ACD5" w14:textId="77777777" w:rsidR="003E7585" w:rsidRDefault="003E7585" w:rsidP="00336BD4">
      <w:pPr>
        <w:jc w:val="both"/>
      </w:pPr>
    </w:p>
    <w:p w14:paraId="305BBE36" w14:textId="77777777" w:rsidR="003E7585" w:rsidRPr="003764EC" w:rsidRDefault="003E7585" w:rsidP="00336BD4">
      <w:pPr>
        <w:jc w:val="both"/>
      </w:pPr>
    </w:p>
    <w:p w14:paraId="23EAB5CF" w14:textId="01D2B615" w:rsidR="00336BD4" w:rsidRPr="003764EC" w:rsidRDefault="00336BD4" w:rsidP="00336BD4">
      <w:pPr>
        <w:jc w:val="both"/>
      </w:pPr>
      <w:r w:rsidRPr="003764EC">
        <w:t xml:space="preserve">Ta izjava je sestavni del in priloga ponudbe, s katero se prijavljamo na javno naročilo za nakup farmacevtske ovojnine </w:t>
      </w:r>
      <w:r w:rsidR="009011A4">
        <w:t>(14 sklopov)</w:t>
      </w:r>
      <w:r w:rsidRPr="003764EC">
        <w:t>.</w:t>
      </w:r>
    </w:p>
    <w:p w14:paraId="7E4D8AD4" w14:textId="77777777" w:rsidR="00336BD4" w:rsidRPr="003764EC" w:rsidRDefault="00336BD4" w:rsidP="00336BD4">
      <w:pPr>
        <w:jc w:val="both"/>
      </w:pPr>
    </w:p>
    <w:p w14:paraId="7FD3F5E6" w14:textId="77777777" w:rsidR="00336BD4" w:rsidRPr="003764EC" w:rsidRDefault="00336BD4" w:rsidP="00336BD4">
      <w:pPr>
        <w:jc w:val="both"/>
      </w:pPr>
    </w:p>
    <w:p w14:paraId="018D87BF" w14:textId="77777777" w:rsidR="00336BD4" w:rsidRPr="003764EC" w:rsidRDefault="00336BD4" w:rsidP="00336BD4">
      <w:pPr>
        <w:jc w:val="both"/>
      </w:pPr>
    </w:p>
    <w:p w14:paraId="2D9D625C" w14:textId="77777777" w:rsidR="00336BD4" w:rsidRPr="003764EC" w:rsidRDefault="00336BD4" w:rsidP="00336BD4">
      <w:pPr>
        <w:jc w:val="both"/>
      </w:pPr>
    </w:p>
    <w:p w14:paraId="09D33134" w14:textId="77777777" w:rsidR="00336BD4" w:rsidRPr="003764EC" w:rsidRDefault="00336BD4" w:rsidP="00336BD4">
      <w:r w:rsidRPr="003764EC">
        <w:t>V __________________, dne _____________</w:t>
      </w:r>
    </w:p>
    <w:p w14:paraId="06134557" w14:textId="77777777" w:rsidR="00336BD4" w:rsidRPr="003764EC" w:rsidRDefault="00336BD4" w:rsidP="00336BD4">
      <w:pPr>
        <w:ind w:left="5103"/>
      </w:pPr>
    </w:p>
    <w:p w14:paraId="2C57C13C" w14:textId="77777777" w:rsidR="00336BD4" w:rsidRPr="003764EC" w:rsidRDefault="00336BD4" w:rsidP="00336BD4">
      <w:pPr>
        <w:ind w:left="5103"/>
      </w:pPr>
    </w:p>
    <w:p w14:paraId="3D9CD37B" w14:textId="77777777" w:rsidR="00336BD4" w:rsidRPr="003764EC" w:rsidRDefault="00336BD4" w:rsidP="00336BD4">
      <w:pPr>
        <w:ind w:left="5103"/>
      </w:pPr>
      <w:r w:rsidRPr="003764EC">
        <w:t>Žig in podpis odgovorne osebe ponudnika:</w:t>
      </w:r>
    </w:p>
    <w:p w14:paraId="4469EC1D" w14:textId="77777777" w:rsidR="00336BD4" w:rsidRPr="003764EC" w:rsidRDefault="00336BD4" w:rsidP="00336BD4">
      <w:pPr>
        <w:ind w:left="5103"/>
      </w:pPr>
    </w:p>
    <w:p w14:paraId="2E93EF33" w14:textId="77777777" w:rsidR="00336BD4" w:rsidRPr="003764EC" w:rsidRDefault="00336BD4" w:rsidP="00336BD4">
      <w:pPr>
        <w:ind w:left="5103"/>
      </w:pPr>
      <w:r w:rsidRPr="003764EC">
        <w:t>__________________________________</w:t>
      </w:r>
    </w:p>
    <w:p w14:paraId="7C4C491F" w14:textId="77777777" w:rsidR="00336BD4" w:rsidRPr="003764EC" w:rsidRDefault="00336BD4" w:rsidP="00336BD4"/>
    <w:p w14:paraId="159E230D" w14:textId="77777777" w:rsidR="00336BD4" w:rsidRPr="003764EC" w:rsidRDefault="00336BD4" w:rsidP="00336BD4"/>
    <w:p w14:paraId="6EB355B4" w14:textId="77777777" w:rsidR="00336BD4" w:rsidRPr="003764EC" w:rsidRDefault="00336BD4" w:rsidP="00336BD4">
      <w:r w:rsidRPr="003764EC">
        <w:br w:type="page"/>
      </w:r>
    </w:p>
    <w:p w14:paraId="70EBCC21" w14:textId="795B2E2E" w:rsidR="00336BD4" w:rsidRPr="003764EC" w:rsidRDefault="00336BD4" w:rsidP="00336BD4">
      <w:pPr>
        <w:pStyle w:val="Naslov3"/>
        <w:jc w:val="right"/>
        <w:rPr>
          <w:color w:val="auto"/>
          <w:sz w:val="20"/>
          <w:szCs w:val="20"/>
        </w:rPr>
      </w:pPr>
      <w:r w:rsidRPr="003764EC">
        <w:rPr>
          <w:color w:val="auto"/>
          <w:sz w:val="20"/>
          <w:szCs w:val="20"/>
        </w:rPr>
        <w:lastRenderedPageBreak/>
        <w:t xml:space="preserve">Obrazec </w:t>
      </w:r>
      <w:r w:rsidR="00A768B1" w:rsidRPr="003764EC">
        <w:rPr>
          <w:color w:val="auto"/>
          <w:sz w:val="20"/>
          <w:szCs w:val="20"/>
        </w:rPr>
        <w:t>9</w:t>
      </w:r>
    </w:p>
    <w:p w14:paraId="21030401" w14:textId="76A0D83F" w:rsidR="00336BD4" w:rsidRPr="003764EC" w:rsidRDefault="00336BD4" w:rsidP="00336BD4">
      <w:pPr>
        <w:rPr>
          <w:bCs/>
          <w:u w:val="single"/>
        </w:rPr>
      </w:pPr>
      <w:r w:rsidRPr="003764EC">
        <w:t xml:space="preserve">Ljubljana,  </w:t>
      </w:r>
      <w:r w:rsidR="009011A4">
        <w:t>24.3.2025</w:t>
      </w:r>
    </w:p>
    <w:p w14:paraId="0BBD5124" w14:textId="6E4CBFB0" w:rsidR="00336BD4" w:rsidRPr="003764EC" w:rsidRDefault="00336BD4" w:rsidP="00336BD4">
      <w:r w:rsidRPr="003764EC">
        <w:t xml:space="preserve">Številka:   </w:t>
      </w:r>
      <w:r w:rsidR="009011A4">
        <w:t>1716-3/2025</w:t>
      </w:r>
    </w:p>
    <w:p w14:paraId="78DE7D15" w14:textId="77777777" w:rsidR="00336BD4" w:rsidRPr="003764EC" w:rsidRDefault="00336BD4" w:rsidP="00336BD4"/>
    <w:p w14:paraId="0A7198E0" w14:textId="77777777" w:rsidR="00336BD4" w:rsidRPr="003764EC" w:rsidRDefault="00336BD4" w:rsidP="00336BD4"/>
    <w:p w14:paraId="430281CC" w14:textId="77777777" w:rsidR="00336BD4" w:rsidRPr="003764EC" w:rsidRDefault="00336BD4" w:rsidP="00336BD4"/>
    <w:p w14:paraId="523A4055" w14:textId="77777777" w:rsidR="00336BD4" w:rsidRPr="003764EC" w:rsidRDefault="00336BD4" w:rsidP="00336BD4">
      <w:pPr>
        <w:spacing w:line="360" w:lineRule="auto"/>
        <w:jc w:val="both"/>
      </w:pPr>
      <w:r w:rsidRPr="003764EC">
        <w:t xml:space="preserve">Ponudnik:   </w:t>
      </w:r>
      <w:r w:rsidRPr="003764EC">
        <w:tab/>
        <w:t>______________________</w:t>
      </w:r>
    </w:p>
    <w:p w14:paraId="1FC2D2D3" w14:textId="77777777" w:rsidR="00336BD4" w:rsidRPr="003764EC" w:rsidRDefault="00336BD4" w:rsidP="00336BD4">
      <w:pPr>
        <w:spacing w:line="360" w:lineRule="auto"/>
        <w:ind w:left="708" w:firstLine="708"/>
        <w:jc w:val="both"/>
      </w:pPr>
      <w:r w:rsidRPr="003764EC">
        <w:t>______________________</w:t>
      </w:r>
    </w:p>
    <w:p w14:paraId="101EA93E" w14:textId="77777777" w:rsidR="00336BD4" w:rsidRPr="003764EC" w:rsidRDefault="00336BD4" w:rsidP="00336BD4">
      <w:pPr>
        <w:spacing w:line="360" w:lineRule="auto"/>
        <w:ind w:left="708" w:firstLine="708"/>
        <w:jc w:val="both"/>
      </w:pPr>
      <w:r w:rsidRPr="003764EC">
        <w:t>______________________</w:t>
      </w:r>
    </w:p>
    <w:p w14:paraId="034F7908" w14:textId="77777777" w:rsidR="00336BD4" w:rsidRPr="003764EC" w:rsidRDefault="00336BD4" w:rsidP="00336BD4">
      <w:pPr>
        <w:jc w:val="both"/>
      </w:pPr>
    </w:p>
    <w:p w14:paraId="1AE2E2A7" w14:textId="77777777" w:rsidR="00336BD4" w:rsidRPr="003764EC" w:rsidRDefault="00336BD4" w:rsidP="00336BD4">
      <w:pPr>
        <w:jc w:val="both"/>
      </w:pPr>
    </w:p>
    <w:p w14:paraId="0D1DE3BC" w14:textId="77777777" w:rsidR="00336BD4" w:rsidRPr="003764EC" w:rsidRDefault="00336BD4" w:rsidP="00336BD4">
      <w:pPr>
        <w:jc w:val="both"/>
      </w:pPr>
    </w:p>
    <w:p w14:paraId="4EB65D37" w14:textId="77777777" w:rsidR="00336BD4" w:rsidRPr="003764EC" w:rsidRDefault="00336BD4" w:rsidP="00336BD4">
      <w:pPr>
        <w:jc w:val="both"/>
      </w:pPr>
    </w:p>
    <w:p w14:paraId="4522F07B" w14:textId="77777777" w:rsidR="00336BD4" w:rsidRPr="003764EC" w:rsidRDefault="00336BD4" w:rsidP="00336BD4">
      <w:pPr>
        <w:jc w:val="center"/>
        <w:rPr>
          <w:b/>
          <w:spacing w:val="32"/>
        </w:rPr>
      </w:pPr>
      <w:r w:rsidRPr="003764EC">
        <w:rPr>
          <w:b/>
          <w:spacing w:val="32"/>
        </w:rPr>
        <w:t xml:space="preserve">IZJAVA </w:t>
      </w:r>
      <w:r w:rsidRPr="003764EC">
        <w:rPr>
          <w:b/>
        </w:rPr>
        <w:t xml:space="preserve">PONUDNIKA </w:t>
      </w:r>
    </w:p>
    <w:p w14:paraId="68706EEE" w14:textId="4AA6F921" w:rsidR="00336BD4" w:rsidRPr="003764EC" w:rsidRDefault="00336BD4" w:rsidP="00336BD4">
      <w:pPr>
        <w:jc w:val="center"/>
        <w:rPr>
          <w:b/>
        </w:rPr>
      </w:pPr>
      <w:r w:rsidRPr="003764EC">
        <w:rPr>
          <w:b/>
        </w:rPr>
        <w:t xml:space="preserve">o izpolnjevanju pogojev iz </w:t>
      </w:r>
      <w:r w:rsidR="003E7585">
        <w:rPr>
          <w:b/>
        </w:rPr>
        <w:t>22</w:t>
      </w:r>
      <w:r w:rsidRPr="003764EC">
        <w:rPr>
          <w:b/>
        </w:rPr>
        <w:t xml:space="preserve">. točke 9. člena </w:t>
      </w:r>
    </w:p>
    <w:p w14:paraId="3C5C8EE8" w14:textId="156F079F" w:rsidR="00336BD4" w:rsidRPr="003764EC" w:rsidRDefault="00336BD4" w:rsidP="00336BD4">
      <w:pPr>
        <w:jc w:val="center"/>
        <w:rPr>
          <w:b/>
        </w:rPr>
      </w:pPr>
      <w:r w:rsidRPr="003764EC">
        <w:rPr>
          <w:b/>
        </w:rPr>
        <w:t xml:space="preserve">Navodil ponudnikom za izdelavo ponudbe št. </w:t>
      </w:r>
      <w:r w:rsidR="009011A4">
        <w:rPr>
          <w:b/>
        </w:rPr>
        <w:t>1716-3/2025</w:t>
      </w:r>
      <w:r w:rsidRPr="003764EC">
        <w:rPr>
          <w:b/>
        </w:rPr>
        <w:t xml:space="preserve">, z dne </w:t>
      </w:r>
      <w:r w:rsidR="009011A4">
        <w:rPr>
          <w:b/>
        </w:rPr>
        <w:t>24.3.2025</w:t>
      </w:r>
    </w:p>
    <w:p w14:paraId="45E32A14" w14:textId="77777777" w:rsidR="00336BD4" w:rsidRPr="003764EC" w:rsidRDefault="00336BD4" w:rsidP="00336BD4">
      <w:pPr>
        <w:rPr>
          <w:b/>
        </w:rPr>
      </w:pPr>
    </w:p>
    <w:p w14:paraId="36D22C44" w14:textId="77777777" w:rsidR="00336BD4" w:rsidRDefault="00336BD4" w:rsidP="00336BD4">
      <w:pPr>
        <w:rPr>
          <w:b/>
        </w:rPr>
      </w:pPr>
    </w:p>
    <w:p w14:paraId="2DEB73EC" w14:textId="77777777" w:rsidR="00880916" w:rsidRDefault="00880916" w:rsidP="00336BD4">
      <w:pPr>
        <w:rPr>
          <w:b/>
        </w:rPr>
      </w:pPr>
    </w:p>
    <w:p w14:paraId="0A05A52A" w14:textId="77777777" w:rsidR="00880916" w:rsidRDefault="00880916" w:rsidP="00336BD4">
      <w:pPr>
        <w:rPr>
          <w:b/>
        </w:rPr>
      </w:pPr>
    </w:p>
    <w:p w14:paraId="672DEF07" w14:textId="77777777" w:rsidR="00880916" w:rsidRPr="003764EC" w:rsidRDefault="00880916" w:rsidP="00336BD4">
      <w:pPr>
        <w:rPr>
          <w:b/>
        </w:rPr>
      </w:pPr>
    </w:p>
    <w:p w14:paraId="52814512" w14:textId="77777777" w:rsidR="003E7585" w:rsidRPr="003764EC" w:rsidRDefault="003E7585" w:rsidP="003E7585">
      <w:pPr>
        <w:rPr>
          <w:bCs/>
        </w:rPr>
      </w:pPr>
      <w:r w:rsidRPr="003764EC">
        <w:rPr>
          <w:bCs/>
        </w:rPr>
        <w:t xml:space="preserve">Izjavljamo da: </w:t>
      </w:r>
    </w:p>
    <w:p w14:paraId="4443B7C1" w14:textId="77777777" w:rsidR="003E7585" w:rsidRPr="003764EC" w:rsidRDefault="003E7585" w:rsidP="003E7585">
      <w:pPr>
        <w:rPr>
          <w:bCs/>
        </w:rPr>
      </w:pPr>
    </w:p>
    <w:p w14:paraId="1BF99990" w14:textId="11AF2900" w:rsidR="00336BD4" w:rsidRPr="003764EC" w:rsidRDefault="003E7585" w:rsidP="003E7585">
      <w:pPr>
        <w:pStyle w:val="Odstavekseznama"/>
        <w:numPr>
          <w:ilvl w:val="0"/>
          <w:numId w:val="68"/>
        </w:numPr>
        <w:spacing w:before="120" w:after="120" w:line="280" w:lineRule="exact"/>
        <w:ind w:left="426" w:hanging="426"/>
        <w:rPr>
          <w:rFonts w:ascii="Arial" w:hAnsi="Arial" w:cs="Arial"/>
        </w:rPr>
      </w:pPr>
      <w:r>
        <w:rPr>
          <w:rFonts w:ascii="Arial" w:hAnsi="Arial" w:cs="Arial"/>
        </w:rPr>
        <w:t xml:space="preserve">bomo </w:t>
      </w:r>
      <w:r w:rsidR="00880916" w:rsidRPr="0086531F">
        <w:rPr>
          <w:rFonts w:ascii="Arial" w:hAnsi="Arial" w:cs="Arial"/>
        </w:rPr>
        <w:t>zagotavljali dobavo ovojnine, ki je predmet razpisa</w:t>
      </w:r>
      <w:r w:rsidR="00880916" w:rsidRPr="00880916">
        <w:rPr>
          <w:rFonts w:ascii="Arial" w:hAnsi="Arial" w:cs="Arial"/>
        </w:rPr>
        <w:t>, z rokom uporabe najmanj 50% celokupnega roka uporabe oz. s krajšim rokom uporabe s predhodno privolitvijo naročnika</w:t>
      </w:r>
      <w:r w:rsidR="00A768B1" w:rsidRPr="003764EC">
        <w:rPr>
          <w:rFonts w:ascii="Arial" w:hAnsi="Arial" w:cs="Arial"/>
        </w:rPr>
        <w:t>.</w:t>
      </w:r>
    </w:p>
    <w:p w14:paraId="01527831" w14:textId="77777777" w:rsidR="00A768B1" w:rsidRPr="003764EC" w:rsidRDefault="00A768B1" w:rsidP="00336BD4">
      <w:pPr>
        <w:rPr>
          <w:bCs/>
        </w:rPr>
      </w:pPr>
    </w:p>
    <w:p w14:paraId="1FB10BDA" w14:textId="77777777" w:rsidR="00336BD4" w:rsidRPr="003764EC" w:rsidRDefault="00336BD4" w:rsidP="00336BD4">
      <w:pPr>
        <w:jc w:val="both"/>
      </w:pPr>
    </w:p>
    <w:p w14:paraId="6620635D" w14:textId="13982FD2" w:rsidR="00336BD4" w:rsidRPr="003764EC" w:rsidRDefault="00336BD4" w:rsidP="00336BD4">
      <w:pPr>
        <w:jc w:val="both"/>
      </w:pPr>
      <w:r w:rsidRPr="003764EC">
        <w:t xml:space="preserve">Ta izjava je sestavni del in priloga ponudbe, s katero se prijavljamo na javno naročilo za nakup farmacevtske ovojnine </w:t>
      </w:r>
      <w:r w:rsidR="009011A4">
        <w:t>(14 sklopov)</w:t>
      </w:r>
      <w:r w:rsidRPr="003764EC">
        <w:t>.</w:t>
      </w:r>
    </w:p>
    <w:p w14:paraId="0390D755" w14:textId="77777777" w:rsidR="00336BD4" w:rsidRPr="003764EC" w:rsidRDefault="00336BD4" w:rsidP="00336BD4">
      <w:pPr>
        <w:jc w:val="both"/>
      </w:pPr>
    </w:p>
    <w:p w14:paraId="66A1849C" w14:textId="77777777" w:rsidR="00336BD4" w:rsidRPr="003764EC" w:rsidRDefault="00336BD4" w:rsidP="00336BD4">
      <w:pPr>
        <w:jc w:val="both"/>
      </w:pPr>
    </w:p>
    <w:p w14:paraId="5D693F5E" w14:textId="77777777" w:rsidR="00336BD4" w:rsidRPr="003764EC" w:rsidRDefault="00336BD4" w:rsidP="00336BD4">
      <w:pPr>
        <w:jc w:val="both"/>
      </w:pPr>
    </w:p>
    <w:p w14:paraId="29B0EC2A" w14:textId="77777777" w:rsidR="00336BD4" w:rsidRPr="003764EC" w:rsidRDefault="00336BD4" w:rsidP="00336BD4">
      <w:pPr>
        <w:jc w:val="both"/>
      </w:pPr>
    </w:p>
    <w:p w14:paraId="0360DA22" w14:textId="77777777" w:rsidR="00336BD4" w:rsidRPr="003764EC" w:rsidRDefault="00336BD4" w:rsidP="00336BD4">
      <w:r w:rsidRPr="003764EC">
        <w:t>V __________________, dne _____________</w:t>
      </w:r>
    </w:p>
    <w:p w14:paraId="359CF9C8" w14:textId="77777777" w:rsidR="00336BD4" w:rsidRPr="003764EC" w:rsidRDefault="00336BD4" w:rsidP="00336BD4">
      <w:pPr>
        <w:ind w:left="5103"/>
      </w:pPr>
    </w:p>
    <w:p w14:paraId="622746AB" w14:textId="77777777" w:rsidR="00336BD4" w:rsidRPr="003764EC" w:rsidRDefault="00336BD4" w:rsidP="00336BD4">
      <w:pPr>
        <w:ind w:left="5103"/>
      </w:pPr>
    </w:p>
    <w:p w14:paraId="17CF063C" w14:textId="77777777" w:rsidR="00336BD4" w:rsidRPr="003764EC" w:rsidRDefault="00336BD4" w:rsidP="00336BD4">
      <w:pPr>
        <w:ind w:left="5103"/>
      </w:pPr>
      <w:r w:rsidRPr="003764EC">
        <w:t>Žig in podpis odgovorne osebe ponudnika:</w:t>
      </w:r>
    </w:p>
    <w:p w14:paraId="7C2EE5CA" w14:textId="77777777" w:rsidR="00336BD4" w:rsidRPr="003764EC" w:rsidRDefault="00336BD4" w:rsidP="00336BD4">
      <w:pPr>
        <w:ind w:left="5103"/>
      </w:pPr>
    </w:p>
    <w:p w14:paraId="2E3266DA" w14:textId="77777777" w:rsidR="00336BD4" w:rsidRPr="003764EC" w:rsidRDefault="00336BD4" w:rsidP="00336BD4">
      <w:pPr>
        <w:ind w:left="5103"/>
      </w:pPr>
      <w:r w:rsidRPr="003764EC">
        <w:t>__________________________________</w:t>
      </w:r>
    </w:p>
    <w:p w14:paraId="5EA08565" w14:textId="77777777" w:rsidR="00336BD4" w:rsidRPr="003764EC" w:rsidRDefault="00336BD4" w:rsidP="00336BD4"/>
    <w:p w14:paraId="3595AFBB" w14:textId="77777777" w:rsidR="008E7664" w:rsidRPr="003764EC" w:rsidRDefault="008E7664" w:rsidP="008E7664"/>
    <w:p w14:paraId="348CBA6A" w14:textId="77777777" w:rsidR="008E7664" w:rsidRPr="003764EC" w:rsidRDefault="008E7664" w:rsidP="008E7664"/>
    <w:p w14:paraId="22D2E594" w14:textId="77777777" w:rsidR="008E7664" w:rsidRPr="003764EC" w:rsidRDefault="008E7664" w:rsidP="008E7664"/>
    <w:p w14:paraId="0EBF6D4C" w14:textId="77777777" w:rsidR="008E7664" w:rsidRPr="003764EC" w:rsidRDefault="008E7664" w:rsidP="008E7664"/>
    <w:p w14:paraId="4F2A697A" w14:textId="77777777" w:rsidR="00336BD4" w:rsidRPr="003764EC" w:rsidRDefault="00336BD4" w:rsidP="00336BD4"/>
    <w:p w14:paraId="291D5BD7" w14:textId="67C95B43" w:rsidR="00502DA9" w:rsidRDefault="00502DA9">
      <w:pPr>
        <w:widowControl/>
        <w:spacing w:after="160" w:line="259" w:lineRule="auto"/>
      </w:pPr>
      <w:r>
        <w:br w:type="page"/>
      </w:r>
    </w:p>
    <w:p w14:paraId="37B77722" w14:textId="45617AF2" w:rsidR="00502DA9" w:rsidRPr="003764EC" w:rsidRDefault="00502DA9" w:rsidP="00502DA9">
      <w:pPr>
        <w:pStyle w:val="Naslov3"/>
        <w:jc w:val="right"/>
        <w:rPr>
          <w:color w:val="auto"/>
          <w:sz w:val="20"/>
          <w:szCs w:val="20"/>
        </w:rPr>
      </w:pPr>
      <w:r w:rsidRPr="003764EC">
        <w:rPr>
          <w:color w:val="auto"/>
          <w:sz w:val="20"/>
          <w:szCs w:val="20"/>
        </w:rPr>
        <w:lastRenderedPageBreak/>
        <w:t xml:space="preserve">Obrazec </w:t>
      </w:r>
      <w:r>
        <w:rPr>
          <w:color w:val="auto"/>
          <w:sz w:val="20"/>
          <w:szCs w:val="20"/>
        </w:rPr>
        <w:t>10</w:t>
      </w:r>
    </w:p>
    <w:p w14:paraId="14623656" w14:textId="2FD6D36C" w:rsidR="00502DA9" w:rsidRPr="003764EC" w:rsidRDefault="00502DA9" w:rsidP="00502DA9">
      <w:pPr>
        <w:rPr>
          <w:bCs/>
          <w:u w:val="single"/>
        </w:rPr>
      </w:pPr>
      <w:r w:rsidRPr="003764EC">
        <w:t xml:space="preserve">Ljubljana,  </w:t>
      </w:r>
      <w:r w:rsidR="009011A4">
        <w:t>24.3.2025</w:t>
      </w:r>
    </w:p>
    <w:p w14:paraId="16CB32B3" w14:textId="68D09EED" w:rsidR="00502DA9" w:rsidRPr="003764EC" w:rsidRDefault="00502DA9" w:rsidP="00502DA9">
      <w:r w:rsidRPr="003764EC">
        <w:t xml:space="preserve">Številka:   </w:t>
      </w:r>
      <w:r w:rsidR="009011A4">
        <w:t>1716-3/2025</w:t>
      </w:r>
    </w:p>
    <w:p w14:paraId="0C64AC03" w14:textId="77777777" w:rsidR="00502DA9" w:rsidRPr="003764EC" w:rsidRDefault="00502DA9" w:rsidP="00502DA9"/>
    <w:p w14:paraId="0D279E4C" w14:textId="77777777" w:rsidR="00502DA9" w:rsidRPr="003764EC" w:rsidRDefault="00502DA9" w:rsidP="00502DA9"/>
    <w:p w14:paraId="43F08DB8" w14:textId="77777777" w:rsidR="00502DA9" w:rsidRPr="003764EC" w:rsidRDefault="00502DA9" w:rsidP="00502DA9"/>
    <w:p w14:paraId="7E79A9F3" w14:textId="77777777" w:rsidR="00502DA9" w:rsidRPr="003764EC" w:rsidRDefault="00502DA9" w:rsidP="00502DA9">
      <w:pPr>
        <w:spacing w:line="360" w:lineRule="auto"/>
        <w:jc w:val="both"/>
      </w:pPr>
      <w:r w:rsidRPr="003764EC">
        <w:t xml:space="preserve">Ponudnik:   </w:t>
      </w:r>
      <w:r w:rsidRPr="003764EC">
        <w:tab/>
        <w:t>______________________</w:t>
      </w:r>
    </w:p>
    <w:p w14:paraId="1C79D4E1" w14:textId="77777777" w:rsidR="00502DA9" w:rsidRPr="003764EC" w:rsidRDefault="00502DA9" w:rsidP="00502DA9">
      <w:pPr>
        <w:spacing w:line="360" w:lineRule="auto"/>
        <w:ind w:left="708" w:firstLine="708"/>
        <w:jc w:val="both"/>
      </w:pPr>
      <w:r w:rsidRPr="003764EC">
        <w:t>______________________</w:t>
      </w:r>
    </w:p>
    <w:p w14:paraId="08E86A1F" w14:textId="77777777" w:rsidR="00502DA9" w:rsidRPr="003764EC" w:rsidRDefault="00502DA9" w:rsidP="00502DA9">
      <w:pPr>
        <w:spacing w:line="360" w:lineRule="auto"/>
        <w:ind w:left="708" w:firstLine="708"/>
        <w:jc w:val="both"/>
      </w:pPr>
      <w:r w:rsidRPr="003764EC">
        <w:t>______________________</w:t>
      </w:r>
    </w:p>
    <w:p w14:paraId="573BEB72" w14:textId="77777777" w:rsidR="00502DA9" w:rsidRPr="003764EC" w:rsidRDefault="00502DA9" w:rsidP="00502DA9">
      <w:pPr>
        <w:jc w:val="both"/>
      </w:pPr>
    </w:p>
    <w:p w14:paraId="30C4597E" w14:textId="77777777" w:rsidR="00502DA9" w:rsidRPr="003764EC" w:rsidRDefault="00502DA9" w:rsidP="00502DA9">
      <w:pPr>
        <w:jc w:val="both"/>
      </w:pPr>
    </w:p>
    <w:p w14:paraId="77AA11E2" w14:textId="77777777" w:rsidR="00502DA9" w:rsidRPr="003764EC" w:rsidRDefault="00502DA9" w:rsidP="00502DA9">
      <w:pPr>
        <w:jc w:val="both"/>
      </w:pPr>
    </w:p>
    <w:p w14:paraId="527D0682" w14:textId="77777777" w:rsidR="00502DA9" w:rsidRPr="003764EC" w:rsidRDefault="00502DA9" w:rsidP="00502DA9">
      <w:pPr>
        <w:jc w:val="both"/>
      </w:pPr>
    </w:p>
    <w:p w14:paraId="216F895D" w14:textId="77777777" w:rsidR="00502DA9" w:rsidRPr="003764EC" w:rsidRDefault="00502DA9" w:rsidP="00502DA9">
      <w:pPr>
        <w:jc w:val="center"/>
        <w:rPr>
          <w:b/>
          <w:spacing w:val="32"/>
        </w:rPr>
      </w:pPr>
      <w:r w:rsidRPr="003764EC">
        <w:rPr>
          <w:b/>
          <w:spacing w:val="32"/>
        </w:rPr>
        <w:t xml:space="preserve">IZJAVA </w:t>
      </w:r>
      <w:r w:rsidRPr="003764EC">
        <w:rPr>
          <w:b/>
        </w:rPr>
        <w:t xml:space="preserve">PONUDNIKA </w:t>
      </w:r>
    </w:p>
    <w:p w14:paraId="4EF569FC" w14:textId="60677EB5" w:rsidR="00502DA9" w:rsidRPr="003764EC" w:rsidRDefault="00502DA9" w:rsidP="00502DA9">
      <w:pPr>
        <w:jc w:val="center"/>
        <w:rPr>
          <w:b/>
        </w:rPr>
      </w:pPr>
      <w:r w:rsidRPr="003764EC">
        <w:rPr>
          <w:b/>
        </w:rPr>
        <w:t xml:space="preserve">o izpolnjevanju pogojev iz </w:t>
      </w:r>
      <w:r w:rsidR="00857334">
        <w:rPr>
          <w:b/>
        </w:rPr>
        <w:t>23</w:t>
      </w:r>
      <w:r w:rsidRPr="003764EC">
        <w:rPr>
          <w:b/>
        </w:rPr>
        <w:t xml:space="preserve">. točke 9. člena </w:t>
      </w:r>
    </w:p>
    <w:p w14:paraId="37EFC10A" w14:textId="5D5E7036" w:rsidR="00502DA9" w:rsidRPr="003764EC" w:rsidRDefault="00502DA9" w:rsidP="00502DA9">
      <w:pPr>
        <w:jc w:val="center"/>
        <w:rPr>
          <w:b/>
        </w:rPr>
      </w:pPr>
      <w:r w:rsidRPr="003764EC">
        <w:rPr>
          <w:b/>
        </w:rPr>
        <w:t xml:space="preserve">Navodil ponudnikom za izdelavo ponudbe št. </w:t>
      </w:r>
      <w:r w:rsidR="009011A4">
        <w:rPr>
          <w:b/>
        </w:rPr>
        <w:t>1716-3/2025</w:t>
      </w:r>
      <w:r w:rsidRPr="003764EC">
        <w:rPr>
          <w:b/>
        </w:rPr>
        <w:t xml:space="preserve">, z dne </w:t>
      </w:r>
      <w:r w:rsidR="009011A4">
        <w:rPr>
          <w:b/>
        </w:rPr>
        <w:t>24.3.2025</w:t>
      </w:r>
    </w:p>
    <w:p w14:paraId="03CD63F8" w14:textId="77777777" w:rsidR="00502DA9" w:rsidRPr="003764EC" w:rsidRDefault="00502DA9" w:rsidP="00502DA9">
      <w:pPr>
        <w:rPr>
          <w:b/>
        </w:rPr>
      </w:pPr>
    </w:p>
    <w:p w14:paraId="7980D192" w14:textId="77777777" w:rsidR="00502DA9" w:rsidRDefault="00502DA9" w:rsidP="00502DA9">
      <w:pPr>
        <w:rPr>
          <w:b/>
        </w:rPr>
      </w:pPr>
    </w:p>
    <w:p w14:paraId="5DF4BBE2" w14:textId="77777777" w:rsidR="00502DA9" w:rsidRDefault="00502DA9" w:rsidP="00502DA9">
      <w:pPr>
        <w:rPr>
          <w:b/>
        </w:rPr>
      </w:pPr>
    </w:p>
    <w:p w14:paraId="5C1B5FF9" w14:textId="424A0F23" w:rsidR="00857334" w:rsidRPr="003764EC" w:rsidRDefault="00857334" w:rsidP="00857334">
      <w:pPr>
        <w:pBdr>
          <w:top w:val="single" w:sz="2" w:space="1" w:color="00B050"/>
          <w:left w:val="single" w:sz="2" w:space="4" w:color="00B050"/>
          <w:bottom w:val="single" w:sz="2" w:space="1" w:color="00B050"/>
          <w:right w:val="single" w:sz="2" w:space="4" w:color="00B050"/>
        </w:pBdr>
        <w:spacing w:before="120" w:after="120"/>
        <w:jc w:val="center"/>
        <w:rPr>
          <w:smallCaps/>
          <w:color w:val="00B050"/>
          <w:sz w:val="22"/>
          <w:szCs w:val="22"/>
        </w:rPr>
      </w:pPr>
      <w:r w:rsidRPr="003764EC">
        <w:rPr>
          <w:smallCaps/>
          <w:color w:val="00B050"/>
          <w:sz w:val="22"/>
          <w:szCs w:val="22"/>
        </w:rPr>
        <w:t xml:space="preserve">To izjavo podajo ponudniki, ki se prijavljajo na sklop </w:t>
      </w:r>
      <w:r>
        <w:rPr>
          <w:smallCaps/>
          <w:color w:val="00B050"/>
          <w:sz w:val="22"/>
          <w:szCs w:val="22"/>
        </w:rPr>
        <w:t>1</w:t>
      </w:r>
      <w:r w:rsidR="00044B25">
        <w:rPr>
          <w:smallCaps/>
          <w:color w:val="00B050"/>
          <w:sz w:val="22"/>
          <w:szCs w:val="22"/>
        </w:rPr>
        <w:t>4</w:t>
      </w:r>
    </w:p>
    <w:p w14:paraId="10D8B208" w14:textId="77777777" w:rsidR="00502DA9" w:rsidRDefault="00502DA9" w:rsidP="00502DA9">
      <w:pPr>
        <w:rPr>
          <w:b/>
        </w:rPr>
      </w:pPr>
    </w:p>
    <w:p w14:paraId="6432AA15" w14:textId="77777777" w:rsidR="00502DA9" w:rsidRPr="003764EC" w:rsidRDefault="00502DA9" w:rsidP="00502DA9">
      <w:pPr>
        <w:rPr>
          <w:b/>
        </w:rPr>
      </w:pPr>
    </w:p>
    <w:p w14:paraId="4FFC1310" w14:textId="429E1E1C" w:rsidR="00502DA9" w:rsidRPr="0086531F" w:rsidRDefault="00857334" w:rsidP="00502DA9">
      <w:pPr>
        <w:pStyle w:val="Odstavekseznama"/>
        <w:numPr>
          <w:ilvl w:val="0"/>
          <w:numId w:val="68"/>
        </w:numPr>
        <w:spacing w:before="120" w:after="120" w:line="280" w:lineRule="exact"/>
        <w:ind w:left="426" w:hanging="426"/>
        <w:rPr>
          <w:rFonts w:ascii="Arial" w:hAnsi="Arial" w:cs="Arial"/>
        </w:rPr>
      </w:pPr>
      <w:r w:rsidRPr="0086531F">
        <w:rPr>
          <w:rFonts w:ascii="Arial" w:hAnsi="Arial" w:cs="Arial"/>
        </w:rPr>
        <w:t>Artikel iz sklopa 1</w:t>
      </w:r>
      <w:r w:rsidR="00044B25">
        <w:rPr>
          <w:rFonts w:ascii="Arial" w:hAnsi="Arial" w:cs="Arial"/>
        </w:rPr>
        <w:t>4</w:t>
      </w:r>
      <w:r w:rsidRPr="0086531F">
        <w:rPr>
          <w:rFonts w:ascii="Arial" w:hAnsi="Arial" w:cs="Arial"/>
        </w:rPr>
        <w:t xml:space="preserve"> - 1</w:t>
      </w:r>
      <w:r w:rsidR="00044B25">
        <w:rPr>
          <w:rFonts w:ascii="Arial" w:hAnsi="Arial" w:cs="Arial"/>
        </w:rPr>
        <w:t>4</w:t>
      </w:r>
      <w:r w:rsidRPr="0086531F">
        <w:rPr>
          <w:rFonts w:ascii="Arial" w:hAnsi="Arial" w:cs="Arial"/>
        </w:rPr>
        <w:t>. /5 Adapter za brizgo za aplikacijo suspenzije je kompatibilen z artikli:</w:t>
      </w:r>
      <w:r w:rsidR="00502DA9" w:rsidRPr="0086531F">
        <w:rPr>
          <w:rFonts w:ascii="Arial" w:hAnsi="Arial" w:cs="Arial"/>
        </w:rPr>
        <w:t>.</w:t>
      </w:r>
    </w:p>
    <w:p w14:paraId="56C8DDBE" w14:textId="07E399AF" w:rsidR="0053239F" w:rsidRPr="0086531F" w:rsidRDefault="0053239F" w:rsidP="0053239F">
      <w:pPr>
        <w:pStyle w:val="HTML-oblikovano"/>
        <w:numPr>
          <w:ilvl w:val="0"/>
          <w:numId w:val="12"/>
        </w:numPr>
        <w:tabs>
          <w:tab w:val="left" w:pos="596"/>
        </w:tabs>
        <w:spacing w:before="120"/>
        <w:jc w:val="both"/>
        <w:rPr>
          <w:rFonts w:ascii="Arial" w:hAnsi="Arial" w:cs="Arial"/>
          <w:color w:val="auto"/>
        </w:rPr>
      </w:pPr>
      <w:r w:rsidRPr="0086531F">
        <w:rPr>
          <w:rFonts w:ascii="Arial" w:hAnsi="Arial" w:cs="Arial"/>
          <w:color w:val="auto"/>
        </w:rPr>
        <w:t>sklop 1</w:t>
      </w:r>
      <w:r w:rsidR="00044B25">
        <w:rPr>
          <w:rFonts w:ascii="Arial" w:hAnsi="Arial" w:cs="Arial"/>
          <w:color w:val="auto"/>
        </w:rPr>
        <w:t>4</w:t>
      </w:r>
      <w:r w:rsidRPr="0086531F">
        <w:rPr>
          <w:rFonts w:ascii="Arial" w:hAnsi="Arial" w:cs="Arial"/>
          <w:color w:val="auto"/>
        </w:rPr>
        <w:t xml:space="preserve"> – Odmerne brizge z adapterjem za aplikacijo peroralnih suspenzij/raztopin ali tekočih peroralnih FO: 1</w:t>
      </w:r>
      <w:r w:rsidR="00044B25">
        <w:rPr>
          <w:rFonts w:ascii="Arial" w:hAnsi="Arial" w:cs="Arial"/>
          <w:color w:val="auto"/>
        </w:rPr>
        <w:t>4</w:t>
      </w:r>
      <w:r w:rsidRPr="0086531F">
        <w:rPr>
          <w:rFonts w:ascii="Arial" w:hAnsi="Arial" w:cs="Arial"/>
          <w:color w:val="auto"/>
        </w:rPr>
        <w:t>./ 1, 1</w:t>
      </w:r>
      <w:r w:rsidR="00044B25">
        <w:rPr>
          <w:rFonts w:ascii="Arial" w:hAnsi="Arial" w:cs="Arial"/>
          <w:color w:val="auto"/>
        </w:rPr>
        <w:t>4</w:t>
      </w:r>
      <w:r w:rsidRPr="0086531F">
        <w:rPr>
          <w:rFonts w:ascii="Arial" w:hAnsi="Arial" w:cs="Arial"/>
          <w:color w:val="auto"/>
        </w:rPr>
        <w:t>./ 2, 1</w:t>
      </w:r>
      <w:r w:rsidR="00044B25">
        <w:rPr>
          <w:rFonts w:ascii="Arial" w:hAnsi="Arial" w:cs="Arial"/>
          <w:color w:val="auto"/>
        </w:rPr>
        <w:t>4</w:t>
      </w:r>
      <w:r w:rsidRPr="0086531F">
        <w:rPr>
          <w:rFonts w:ascii="Arial" w:hAnsi="Arial" w:cs="Arial"/>
          <w:color w:val="auto"/>
        </w:rPr>
        <w:t>./ 3 in 1</w:t>
      </w:r>
      <w:r w:rsidR="00044B25">
        <w:rPr>
          <w:rFonts w:ascii="Arial" w:hAnsi="Arial" w:cs="Arial"/>
          <w:color w:val="auto"/>
        </w:rPr>
        <w:t>4</w:t>
      </w:r>
      <w:r w:rsidRPr="0086531F">
        <w:rPr>
          <w:rFonts w:ascii="Arial" w:hAnsi="Arial" w:cs="Arial"/>
          <w:color w:val="auto"/>
        </w:rPr>
        <w:t xml:space="preserve">./ 4; </w:t>
      </w:r>
    </w:p>
    <w:p w14:paraId="72EFB436" w14:textId="77777777" w:rsidR="0053239F" w:rsidRPr="0086531F" w:rsidRDefault="0053239F" w:rsidP="0053239F">
      <w:pPr>
        <w:pStyle w:val="HTML-oblikovano"/>
        <w:numPr>
          <w:ilvl w:val="0"/>
          <w:numId w:val="12"/>
        </w:numPr>
        <w:tabs>
          <w:tab w:val="left" w:pos="596"/>
        </w:tabs>
        <w:spacing w:before="120"/>
        <w:jc w:val="both"/>
        <w:rPr>
          <w:rFonts w:ascii="Arial" w:hAnsi="Arial" w:cs="Arial"/>
          <w:color w:val="auto"/>
        </w:rPr>
      </w:pPr>
      <w:r w:rsidRPr="0086531F">
        <w:rPr>
          <w:rFonts w:ascii="Arial" w:hAnsi="Arial" w:cs="Arial"/>
          <w:color w:val="auto"/>
        </w:rPr>
        <w:t>steklenice iz Sklopa 3: Steklenice – 3./A-4, 3./A-5, 3./A-8 in 3./A-9</w:t>
      </w:r>
    </w:p>
    <w:p w14:paraId="70E174EC" w14:textId="77777777" w:rsidR="0053239F" w:rsidRPr="0086531F" w:rsidRDefault="0053239F" w:rsidP="0053239F">
      <w:pPr>
        <w:pStyle w:val="HTML-oblikovano"/>
        <w:numPr>
          <w:ilvl w:val="0"/>
          <w:numId w:val="12"/>
        </w:numPr>
        <w:tabs>
          <w:tab w:val="left" w:pos="596"/>
        </w:tabs>
        <w:spacing w:before="120"/>
        <w:jc w:val="both"/>
        <w:rPr>
          <w:rFonts w:ascii="Arial" w:hAnsi="Arial" w:cs="Arial"/>
          <w:color w:val="auto"/>
        </w:rPr>
      </w:pPr>
      <w:r w:rsidRPr="0086531F">
        <w:rPr>
          <w:rFonts w:ascii="Arial" w:hAnsi="Arial" w:cs="Arial"/>
          <w:color w:val="auto"/>
        </w:rPr>
        <w:t>PET plastenko iz Sklopa 2: Plastenke – 2./A-6</w:t>
      </w:r>
    </w:p>
    <w:p w14:paraId="3CA79B79" w14:textId="77777777" w:rsidR="00857334" w:rsidRDefault="00857334" w:rsidP="00502DA9">
      <w:pPr>
        <w:jc w:val="both"/>
      </w:pPr>
    </w:p>
    <w:p w14:paraId="116B5DA3" w14:textId="77777777" w:rsidR="00857334" w:rsidRDefault="00857334" w:rsidP="00502DA9">
      <w:pPr>
        <w:jc w:val="both"/>
      </w:pPr>
    </w:p>
    <w:p w14:paraId="4F9DCE5C" w14:textId="77777777" w:rsidR="00857334" w:rsidRPr="003764EC" w:rsidRDefault="00857334" w:rsidP="00502DA9">
      <w:pPr>
        <w:jc w:val="both"/>
      </w:pPr>
    </w:p>
    <w:p w14:paraId="0DCA36CC" w14:textId="59064109" w:rsidR="00502DA9" w:rsidRPr="003764EC" w:rsidRDefault="00502DA9" w:rsidP="00502DA9">
      <w:pPr>
        <w:jc w:val="both"/>
      </w:pPr>
      <w:r w:rsidRPr="003764EC">
        <w:t xml:space="preserve">Ta izjava je sestavni del in priloga ponudbe, s katero se prijavljamo na javno naročilo za nakup farmacevtske ovojnine </w:t>
      </w:r>
      <w:r w:rsidR="009011A4">
        <w:t>(14 sklopov)</w:t>
      </w:r>
      <w:r w:rsidRPr="003764EC">
        <w:t>.</w:t>
      </w:r>
    </w:p>
    <w:p w14:paraId="21A4F412" w14:textId="77777777" w:rsidR="00502DA9" w:rsidRPr="003764EC" w:rsidRDefault="00502DA9" w:rsidP="00502DA9">
      <w:pPr>
        <w:jc w:val="both"/>
      </w:pPr>
    </w:p>
    <w:p w14:paraId="503426B6" w14:textId="77777777" w:rsidR="00502DA9" w:rsidRPr="003764EC" w:rsidRDefault="00502DA9" w:rsidP="00502DA9">
      <w:pPr>
        <w:jc w:val="both"/>
      </w:pPr>
    </w:p>
    <w:p w14:paraId="7BBDFB97" w14:textId="77777777" w:rsidR="00502DA9" w:rsidRPr="003764EC" w:rsidRDefault="00502DA9" w:rsidP="00502DA9">
      <w:pPr>
        <w:jc w:val="both"/>
      </w:pPr>
    </w:p>
    <w:p w14:paraId="4269CA23" w14:textId="77777777" w:rsidR="00502DA9" w:rsidRPr="003764EC" w:rsidRDefault="00502DA9" w:rsidP="00502DA9">
      <w:pPr>
        <w:jc w:val="both"/>
      </w:pPr>
    </w:p>
    <w:p w14:paraId="6F7C8B56" w14:textId="77777777" w:rsidR="00502DA9" w:rsidRPr="003764EC" w:rsidRDefault="00502DA9" w:rsidP="00502DA9">
      <w:r w:rsidRPr="003764EC">
        <w:t>V __________________, dne _____________</w:t>
      </w:r>
    </w:p>
    <w:p w14:paraId="17FA4E4B" w14:textId="77777777" w:rsidR="00502DA9" w:rsidRPr="003764EC" w:rsidRDefault="00502DA9" w:rsidP="00502DA9">
      <w:pPr>
        <w:ind w:left="5103"/>
      </w:pPr>
    </w:p>
    <w:p w14:paraId="789A4405" w14:textId="77777777" w:rsidR="00502DA9" w:rsidRPr="003764EC" w:rsidRDefault="00502DA9" w:rsidP="00502DA9">
      <w:pPr>
        <w:ind w:left="5103"/>
      </w:pPr>
    </w:p>
    <w:p w14:paraId="51307D89" w14:textId="77777777" w:rsidR="00502DA9" w:rsidRPr="003764EC" w:rsidRDefault="00502DA9" w:rsidP="00502DA9">
      <w:pPr>
        <w:ind w:left="5103"/>
      </w:pPr>
      <w:r w:rsidRPr="003764EC">
        <w:t>Žig in podpis odgovorne osebe ponudnika:</w:t>
      </w:r>
    </w:p>
    <w:p w14:paraId="4C4CC537" w14:textId="77777777" w:rsidR="00502DA9" w:rsidRPr="003764EC" w:rsidRDefault="00502DA9" w:rsidP="00502DA9">
      <w:pPr>
        <w:ind w:left="5103"/>
      </w:pPr>
    </w:p>
    <w:p w14:paraId="38369DA8" w14:textId="77777777" w:rsidR="00502DA9" w:rsidRPr="003764EC" w:rsidRDefault="00502DA9" w:rsidP="00502DA9">
      <w:pPr>
        <w:ind w:left="5103"/>
      </w:pPr>
      <w:r w:rsidRPr="003764EC">
        <w:t>__________________________________</w:t>
      </w:r>
    </w:p>
    <w:p w14:paraId="224B053C" w14:textId="77777777" w:rsidR="00502DA9" w:rsidRPr="003764EC" w:rsidRDefault="00502DA9" w:rsidP="00502DA9"/>
    <w:p w14:paraId="3314820D" w14:textId="77777777" w:rsidR="00502DA9" w:rsidRPr="003764EC" w:rsidRDefault="00502DA9" w:rsidP="00502DA9"/>
    <w:p w14:paraId="34CDE97E" w14:textId="77777777" w:rsidR="00502DA9" w:rsidRPr="003764EC" w:rsidRDefault="00502DA9" w:rsidP="00502DA9"/>
    <w:p w14:paraId="5A834629" w14:textId="77777777" w:rsidR="00502DA9" w:rsidRPr="003764EC" w:rsidRDefault="00502DA9" w:rsidP="00502DA9"/>
    <w:p w14:paraId="7927865B" w14:textId="77777777" w:rsidR="00502DA9" w:rsidRPr="003764EC" w:rsidRDefault="00502DA9" w:rsidP="00502DA9"/>
    <w:p w14:paraId="7C5A4DBC" w14:textId="77777777" w:rsidR="00502DA9" w:rsidRPr="003764EC" w:rsidRDefault="00502DA9" w:rsidP="00502DA9"/>
    <w:p w14:paraId="2F652F17" w14:textId="77777777" w:rsidR="00502DA9" w:rsidRPr="003764EC" w:rsidRDefault="00502DA9" w:rsidP="00502DA9">
      <w:r w:rsidRPr="003764EC">
        <w:br w:type="page"/>
      </w:r>
    </w:p>
    <w:p w14:paraId="03D5AF6C" w14:textId="77777777" w:rsidR="00336BD4" w:rsidRPr="003764EC" w:rsidRDefault="00336BD4" w:rsidP="00336BD4"/>
    <w:p w14:paraId="684BD311" w14:textId="3C4BF7E6" w:rsidR="00965448" w:rsidRPr="003764EC" w:rsidRDefault="00965448" w:rsidP="00965448">
      <w:pPr>
        <w:pStyle w:val="Naslov3"/>
        <w:jc w:val="right"/>
        <w:rPr>
          <w:color w:val="auto"/>
          <w:sz w:val="20"/>
          <w:szCs w:val="20"/>
        </w:rPr>
      </w:pPr>
      <w:r w:rsidRPr="003764EC">
        <w:rPr>
          <w:color w:val="auto"/>
          <w:sz w:val="20"/>
          <w:szCs w:val="20"/>
        </w:rPr>
        <w:t>Obrazec 1</w:t>
      </w:r>
      <w:r w:rsidR="00502DA9">
        <w:rPr>
          <w:color w:val="auto"/>
          <w:sz w:val="20"/>
          <w:szCs w:val="20"/>
        </w:rPr>
        <w:t>1</w:t>
      </w:r>
    </w:p>
    <w:p w14:paraId="3FED30C2" w14:textId="1B8FCA5F" w:rsidR="00965448" w:rsidRPr="003764EC" w:rsidRDefault="00965448" w:rsidP="00965448">
      <w:pPr>
        <w:rPr>
          <w:bCs/>
          <w:u w:val="single"/>
        </w:rPr>
      </w:pPr>
      <w:r w:rsidRPr="003764EC">
        <w:t xml:space="preserve">Ljubljana,  </w:t>
      </w:r>
      <w:r w:rsidR="009011A4">
        <w:t>24.3.2025</w:t>
      </w:r>
    </w:p>
    <w:p w14:paraId="09744671" w14:textId="254777D3" w:rsidR="00965448" w:rsidRPr="003764EC" w:rsidRDefault="00965448" w:rsidP="00965448">
      <w:r w:rsidRPr="003764EC">
        <w:t xml:space="preserve">Številka:   </w:t>
      </w:r>
      <w:r w:rsidR="009011A4">
        <w:t>1716-3/2025</w:t>
      </w:r>
    </w:p>
    <w:p w14:paraId="4CBF06DC" w14:textId="77777777" w:rsidR="00965448" w:rsidRPr="003764EC" w:rsidRDefault="00965448" w:rsidP="00965448"/>
    <w:p w14:paraId="57770D66" w14:textId="77777777" w:rsidR="00965448" w:rsidRPr="003764EC" w:rsidRDefault="00965448" w:rsidP="00965448"/>
    <w:p w14:paraId="0D49D5FA" w14:textId="77777777" w:rsidR="00965448" w:rsidRPr="003764EC" w:rsidRDefault="00965448" w:rsidP="00965448"/>
    <w:p w14:paraId="64A29C14" w14:textId="77777777" w:rsidR="00965448" w:rsidRPr="003764EC" w:rsidRDefault="00965448" w:rsidP="00965448">
      <w:pPr>
        <w:spacing w:line="360" w:lineRule="auto"/>
        <w:jc w:val="both"/>
      </w:pPr>
      <w:r w:rsidRPr="003764EC">
        <w:t xml:space="preserve">Ponudnik:   </w:t>
      </w:r>
      <w:r w:rsidRPr="003764EC">
        <w:tab/>
        <w:t>______________________</w:t>
      </w:r>
    </w:p>
    <w:p w14:paraId="4D4A9750" w14:textId="77777777" w:rsidR="00965448" w:rsidRPr="003764EC" w:rsidRDefault="00965448" w:rsidP="00965448">
      <w:pPr>
        <w:spacing w:line="360" w:lineRule="auto"/>
        <w:ind w:left="708" w:firstLine="708"/>
        <w:jc w:val="both"/>
      </w:pPr>
      <w:r w:rsidRPr="003764EC">
        <w:t>______________________</w:t>
      </w:r>
    </w:p>
    <w:p w14:paraId="419BAF0E" w14:textId="77777777" w:rsidR="00965448" w:rsidRPr="003764EC" w:rsidRDefault="00965448" w:rsidP="00965448">
      <w:pPr>
        <w:spacing w:line="360" w:lineRule="auto"/>
        <w:ind w:left="708" w:firstLine="708"/>
        <w:jc w:val="both"/>
      </w:pPr>
      <w:r w:rsidRPr="003764EC">
        <w:t>______________________</w:t>
      </w:r>
    </w:p>
    <w:p w14:paraId="0C978182" w14:textId="77777777" w:rsidR="00965448" w:rsidRPr="003764EC" w:rsidRDefault="00965448" w:rsidP="00965448">
      <w:pPr>
        <w:jc w:val="both"/>
      </w:pPr>
    </w:p>
    <w:p w14:paraId="2B500E67" w14:textId="77777777" w:rsidR="00965448" w:rsidRDefault="00965448" w:rsidP="00965448">
      <w:pPr>
        <w:jc w:val="both"/>
      </w:pPr>
    </w:p>
    <w:p w14:paraId="7FDEE7DE" w14:textId="77777777" w:rsidR="006E1782" w:rsidRDefault="006E1782" w:rsidP="00965448">
      <w:pPr>
        <w:jc w:val="both"/>
      </w:pPr>
    </w:p>
    <w:p w14:paraId="25751478" w14:textId="77777777" w:rsidR="006E1782" w:rsidRDefault="006E1782" w:rsidP="00965448">
      <w:pPr>
        <w:jc w:val="both"/>
      </w:pPr>
    </w:p>
    <w:p w14:paraId="4A1BD17A" w14:textId="77777777" w:rsidR="006E1782" w:rsidRPr="003764EC" w:rsidRDefault="006E1782" w:rsidP="00965448">
      <w:pPr>
        <w:jc w:val="both"/>
      </w:pPr>
    </w:p>
    <w:p w14:paraId="39454568" w14:textId="77777777" w:rsidR="00965448" w:rsidRPr="003764EC" w:rsidRDefault="00965448" w:rsidP="00965448">
      <w:pPr>
        <w:jc w:val="both"/>
      </w:pPr>
    </w:p>
    <w:p w14:paraId="31848544" w14:textId="77777777" w:rsidR="00965448" w:rsidRPr="003764EC" w:rsidRDefault="00965448" w:rsidP="00965448">
      <w:pPr>
        <w:jc w:val="both"/>
      </w:pPr>
    </w:p>
    <w:p w14:paraId="43F95D6A" w14:textId="77777777" w:rsidR="00965448" w:rsidRPr="003764EC" w:rsidRDefault="00965448" w:rsidP="00965448">
      <w:pPr>
        <w:jc w:val="center"/>
        <w:rPr>
          <w:b/>
          <w:spacing w:val="32"/>
        </w:rPr>
      </w:pPr>
      <w:r w:rsidRPr="003764EC">
        <w:rPr>
          <w:b/>
          <w:spacing w:val="32"/>
        </w:rPr>
        <w:t xml:space="preserve">IZJAVA </w:t>
      </w:r>
      <w:r w:rsidRPr="003764EC">
        <w:rPr>
          <w:b/>
        </w:rPr>
        <w:t xml:space="preserve">PONUDNIKA </w:t>
      </w:r>
    </w:p>
    <w:p w14:paraId="508191EF" w14:textId="7A33FDAF" w:rsidR="00965448" w:rsidRPr="003764EC" w:rsidRDefault="00965448" w:rsidP="00965448">
      <w:pPr>
        <w:jc w:val="center"/>
        <w:rPr>
          <w:b/>
        </w:rPr>
      </w:pPr>
      <w:r w:rsidRPr="003764EC">
        <w:rPr>
          <w:b/>
        </w:rPr>
        <w:t xml:space="preserve">o izpolnjevanju pogojev iz </w:t>
      </w:r>
      <w:r w:rsidR="00857334">
        <w:rPr>
          <w:b/>
        </w:rPr>
        <w:t>24</w:t>
      </w:r>
      <w:r w:rsidRPr="003764EC">
        <w:rPr>
          <w:b/>
        </w:rPr>
        <w:t xml:space="preserve">. točke 9. člena </w:t>
      </w:r>
    </w:p>
    <w:p w14:paraId="15C86348" w14:textId="625439DF" w:rsidR="00965448" w:rsidRPr="003764EC" w:rsidRDefault="00965448" w:rsidP="00965448">
      <w:pPr>
        <w:jc w:val="center"/>
        <w:rPr>
          <w:b/>
        </w:rPr>
      </w:pPr>
      <w:r w:rsidRPr="003764EC">
        <w:rPr>
          <w:b/>
        </w:rPr>
        <w:t xml:space="preserve">Navodil ponudnikom za izdelavo ponudbe št. </w:t>
      </w:r>
      <w:r w:rsidR="009011A4">
        <w:rPr>
          <w:b/>
        </w:rPr>
        <w:t>1716-3/2025</w:t>
      </w:r>
      <w:r w:rsidRPr="003764EC">
        <w:rPr>
          <w:b/>
        </w:rPr>
        <w:t xml:space="preserve">, z dne </w:t>
      </w:r>
      <w:r w:rsidR="009011A4">
        <w:rPr>
          <w:b/>
        </w:rPr>
        <w:t>24.3.2025</w:t>
      </w:r>
    </w:p>
    <w:p w14:paraId="43957262" w14:textId="77777777" w:rsidR="00965448" w:rsidRPr="003764EC" w:rsidRDefault="00965448" w:rsidP="00965448">
      <w:pPr>
        <w:rPr>
          <w:b/>
        </w:rPr>
      </w:pPr>
    </w:p>
    <w:p w14:paraId="57520067" w14:textId="77777777" w:rsidR="00965448" w:rsidRDefault="00965448" w:rsidP="00965448">
      <w:pPr>
        <w:rPr>
          <w:b/>
        </w:rPr>
      </w:pPr>
    </w:p>
    <w:p w14:paraId="3A56634E" w14:textId="77777777" w:rsidR="006E1782" w:rsidRDefault="006E1782" w:rsidP="00965448">
      <w:pPr>
        <w:rPr>
          <w:b/>
        </w:rPr>
      </w:pPr>
    </w:p>
    <w:p w14:paraId="05BE370E" w14:textId="77777777" w:rsidR="006E1782" w:rsidRPr="003764EC" w:rsidRDefault="006E1782" w:rsidP="00965448">
      <w:pPr>
        <w:rPr>
          <w:b/>
        </w:rPr>
      </w:pPr>
    </w:p>
    <w:p w14:paraId="3DAC7809" w14:textId="3EA63E0E" w:rsidR="00965448" w:rsidRPr="003764EC" w:rsidRDefault="00965448" w:rsidP="00862286">
      <w:pPr>
        <w:pStyle w:val="Odstavekseznama"/>
        <w:numPr>
          <w:ilvl w:val="0"/>
          <w:numId w:val="68"/>
        </w:numPr>
        <w:spacing w:before="120" w:after="120"/>
        <w:ind w:left="426" w:hanging="426"/>
        <w:rPr>
          <w:rFonts w:ascii="Arial" w:hAnsi="Arial" w:cs="Arial"/>
          <w:bCs/>
        </w:rPr>
      </w:pPr>
      <w:r w:rsidRPr="003764EC">
        <w:rPr>
          <w:rFonts w:ascii="Arial" w:hAnsi="Arial" w:cs="Arial"/>
          <w:bCs/>
        </w:rPr>
        <w:t xml:space="preserve">Zagotavljamo, </w:t>
      </w:r>
      <w:r w:rsidR="00862286" w:rsidRPr="00862286">
        <w:rPr>
          <w:rFonts w:ascii="Arial" w:hAnsi="Arial" w:cs="Arial"/>
          <w:bCs/>
        </w:rPr>
        <w:t xml:space="preserve">da vzorci, ki jih </w:t>
      </w:r>
      <w:r w:rsidR="0053239F">
        <w:rPr>
          <w:rFonts w:ascii="Arial" w:hAnsi="Arial" w:cs="Arial"/>
          <w:bCs/>
        </w:rPr>
        <w:t>predlagamo</w:t>
      </w:r>
      <w:r w:rsidR="00862286" w:rsidRPr="00862286">
        <w:rPr>
          <w:rFonts w:ascii="Arial" w:hAnsi="Arial" w:cs="Arial"/>
          <w:bCs/>
        </w:rPr>
        <w:t xml:space="preserve"> ob oddaji ponudbe, ustrezajo specifikacijam in tehničnim zahtevam naročnika</w:t>
      </w:r>
      <w:r w:rsidR="00E841DC" w:rsidRPr="003764EC">
        <w:rPr>
          <w:rFonts w:ascii="Arial" w:hAnsi="Arial" w:cs="Arial"/>
          <w:bCs/>
        </w:rPr>
        <w:t>.</w:t>
      </w:r>
    </w:p>
    <w:p w14:paraId="33C806B1" w14:textId="42D10BCA" w:rsidR="00AA2F38" w:rsidRPr="00DB4DB3" w:rsidRDefault="00AA2F38" w:rsidP="00AA2F38">
      <w:pPr>
        <w:pStyle w:val="HTML-oblikovano"/>
        <w:ind w:left="567"/>
        <w:jc w:val="both"/>
        <w:rPr>
          <w:rFonts w:ascii="Arial" w:hAnsi="Arial" w:cs="Arial"/>
          <w:color w:val="auto"/>
        </w:rPr>
      </w:pPr>
      <w:r w:rsidRPr="00DB4DB3">
        <w:rPr>
          <w:rFonts w:ascii="Arial" w:hAnsi="Arial" w:cs="Arial"/>
          <w:color w:val="auto"/>
        </w:rPr>
        <w:t>V ponudbi prilagamo tudi vzorce farmacevtske ovojnine, kot je opredeljeno v</w:t>
      </w:r>
      <w:r w:rsidR="006E1782" w:rsidRPr="00DB4DB3">
        <w:rPr>
          <w:rFonts w:ascii="Arial" w:hAnsi="Arial" w:cs="Arial"/>
          <w:color w:val="auto"/>
        </w:rPr>
        <w:t xml:space="preserve"> 7. členu in </w:t>
      </w:r>
      <w:r w:rsidR="002B4F8F">
        <w:rPr>
          <w:rFonts w:ascii="Arial" w:hAnsi="Arial" w:cs="Arial"/>
          <w:color w:val="auto"/>
        </w:rPr>
        <w:t>24</w:t>
      </w:r>
      <w:r w:rsidRPr="00DB4DB3">
        <w:rPr>
          <w:rFonts w:ascii="Arial" w:hAnsi="Arial" w:cs="Arial"/>
          <w:color w:val="auto"/>
        </w:rPr>
        <w:t>. točki 9. člena Navodil ponudnikom za izdelavo ponudbe</w:t>
      </w:r>
      <w:r w:rsidR="00862286" w:rsidRPr="00DB4DB3">
        <w:rPr>
          <w:rFonts w:ascii="Arial" w:hAnsi="Arial" w:cs="Arial"/>
          <w:color w:val="auto"/>
        </w:rPr>
        <w:t xml:space="preserve"> ki so sestavni del razpisne dokumentacije št. </w:t>
      </w:r>
      <w:r w:rsidR="009011A4">
        <w:rPr>
          <w:rFonts w:ascii="Arial" w:hAnsi="Arial" w:cs="Arial"/>
          <w:color w:val="auto"/>
        </w:rPr>
        <w:t>1716-3/2025</w:t>
      </w:r>
      <w:r w:rsidR="00862286" w:rsidRPr="00DB4DB3">
        <w:rPr>
          <w:rFonts w:ascii="Arial" w:hAnsi="Arial" w:cs="Arial"/>
          <w:color w:val="auto"/>
        </w:rPr>
        <w:t xml:space="preserve"> z dne </w:t>
      </w:r>
      <w:r w:rsidR="009011A4">
        <w:rPr>
          <w:rFonts w:ascii="Arial" w:hAnsi="Arial" w:cs="Arial"/>
          <w:color w:val="auto"/>
        </w:rPr>
        <w:t>24.3.2025</w:t>
      </w:r>
      <w:r w:rsidRPr="00DB4DB3">
        <w:rPr>
          <w:rFonts w:ascii="Arial" w:hAnsi="Arial" w:cs="Arial"/>
          <w:color w:val="auto"/>
        </w:rPr>
        <w:t xml:space="preserve">. </w:t>
      </w:r>
    </w:p>
    <w:p w14:paraId="60B15F63" w14:textId="77777777" w:rsidR="00965448" w:rsidRPr="00DB4DB3" w:rsidRDefault="00965448" w:rsidP="00965448">
      <w:pPr>
        <w:rPr>
          <w:bCs/>
        </w:rPr>
      </w:pPr>
    </w:p>
    <w:p w14:paraId="0FA5519A" w14:textId="77777777" w:rsidR="00965448" w:rsidRDefault="00965448" w:rsidP="00965448">
      <w:pPr>
        <w:jc w:val="both"/>
      </w:pPr>
    </w:p>
    <w:p w14:paraId="1B2C1795" w14:textId="77777777" w:rsidR="006E1782" w:rsidRDefault="006E1782" w:rsidP="00965448">
      <w:pPr>
        <w:jc w:val="both"/>
      </w:pPr>
    </w:p>
    <w:p w14:paraId="383286F1" w14:textId="77777777" w:rsidR="006E1782" w:rsidRPr="003764EC" w:rsidRDefault="006E1782" w:rsidP="00965448">
      <w:pPr>
        <w:jc w:val="both"/>
      </w:pPr>
    </w:p>
    <w:p w14:paraId="5438455B" w14:textId="0DEDF122" w:rsidR="00965448" w:rsidRPr="003764EC" w:rsidRDefault="00965448" w:rsidP="00965448">
      <w:pPr>
        <w:jc w:val="both"/>
      </w:pPr>
      <w:r w:rsidRPr="003764EC">
        <w:t xml:space="preserve">Ta izjava je sestavni del in priloga ponudbe, s katero se prijavljamo na javno naročilo za nakup farmacevtske ovojnine </w:t>
      </w:r>
      <w:r w:rsidR="009011A4">
        <w:t>(14 sklopov)</w:t>
      </w:r>
      <w:r w:rsidRPr="003764EC">
        <w:t>.</w:t>
      </w:r>
    </w:p>
    <w:p w14:paraId="0DC987AF" w14:textId="77777777" w:rsidR="00965448" w:rsidRPr="003764EC" w:rsidRDefault="00965448" w:rsidP="00965448">
      <w:pPr>
        <w:jc w:val="both"/>
      </w:pPr>
    </w:p>
    <w:p w14:paraId="0766ECF7" w14:textId="77777777" w:rsidR="00965448" w:rsidRPr="003764EC" w:rsidRDefault="00965448" w:rsidP="00965448">
      <w:pPr>
        <w:jc w:val="both"/>
      </w:pPr>
    </w:p>
    <w:p w14:paraId="129D6F8A" w14:textId="77777777" w:rsidR="00965448" w:rsidRPr="003764EC" w:rsidRDefault="00965448" w:rsidP="00965448">
      <w:pPr>
        <w:jc w:val="both"/>
      </w:pPr>
    </w:p>
    <w:p w14:paraId="3CCCB043" w14:textId="77777777" w:rsidR="00965448" w:rsidRPr="003764EC" w:rsidRDefault="00965448" w:rsidP="00965448">
      <w:pPr>
        <w:jc w:val="both"/>
      </w:pPr>
    </w:p>
    <w:p w14:paraId="1392DDD9" w14:textId="77777777" w:rsidR="00965448" w:rsidRPr="003764EC" w:rsidRDefault="00965448" w:rsidP="00965448">
      <w:r w:rsidRPr="003764EC">
        <w:t>V __________________, dne _____________</w:t>
      </w:r>
    </w:p>
    <w:p w14:paraId="045589B4" w14:textId="77777777" w:rsidR="00965448" w:rsidRPr="003764EC" w:rsidRDefault="00965448" w:rsidP="00965448">
      <w:pPr>
        <w:ind w:left="5103"/>
      </w:pPr>
    </w:p>
    <w:p w14:paraId="609076E3" w14:textId="77777777" w:rsidR="00965448" w:rsidRPr="003764EC" w:rsidRDefault="00965448" w:rsidP="00965448">
      <w:pPr>
        <w:ind w:left="5103"/>
      </w:pPr>
    </w:p>
    <w:p w14:paraId="212DBAA8" w14:textId="77777777" w:rsidR="00965448" w:rsidRPr="003764EC" w:rsidRDefault="00965448" w:rsidP="00965448">
      <w:pPr>
        <w:ind w:left="5103"/>
      </w:pPr>
      <w:r w:rsidRPr="003764EC">
        <w:t>Žig in podpis odgovorne osebe ponudnika:</w:t>
      </w:r>
    </w:p>
    <w:p w14:paraId="725E90DA" w14:textId="77777777" w:rsidR="00965448" w:rsidRPr="003764EC" w:rsidRDefault="00965448" w:rsidP="00965448">
      <w:pPr>
        <w:ind w:left="5103"/>
      </w:pPr>
    </w:p>
    <w:p w14:paraId="2B7D3B2B" w14:textId="77777777" w:rsidR="00965448" w:rsidRPr="003764EC" w:rsidRDefault="00965448" w:rsidP="00965448">
      <w:r w:rsidRPr="003764EC">
        <w:br w:type="page"/>
      </w:r>
    </w:p>
    <w:p w14:paraId="7E5398AA" w14:textId="55ED7159" w:rsidR="00965448" w:rsidRPr="003764EC" w:rsidRDefault="00965448" w:rsidP="00965448">
      <w:pPr>
        <w:pStyle w:val="Naslov3"/>
        <w:jc w:val="right"/>
        <w:rPr>
          <w:color w:val="auto"/>
          <w:sz w:val="20"/>
          <w:szCs w:val="20"/>
        </w:rPr>
      </w:pPr>
      <w:r w:rsidRPr="003764EC">
        <w:rPr>
          <w:color w:val="auto"/>
          <w:sz w:val="20"/>
          <w:szCs w:val="20"/>
        </w:rPr>
        <w:lastRenderedPageBreak/>
        <w:t xml:space="preserve">Obrazec </w:t>
      </w:r>
      <w:r w:rsidR="00AA2F38" w:rsidRPr="003764EC">
        <w:rPr>
          <w:color w:val="auto"/>
          <w:sz w:val="20"/>
          <w:szCs w:val="20"/>
        </w:rPr>
        <w:t>1</w:t>
      </w:r>
      <w:r w:rsidR="00502DA9">
        <w:rPr>
          <w:color w:val="auto"/>
          <w:sz w:val="20"/>
          <w:szCs w:val="20"/>
        </w:rPr>
        <w:t>2</w:t>
      </w:r>
    </w:p>
    <w:p w14:paraId="6E0EB0EA" w14:textId="763ED5D3" w:rsidR="00F41342" w:rsidRPr="003764EC" w:rsidRDefault="00F41342" w:rsidP="00F41342">
      <w:pPr>
        <w:rPr>
          <w:bCs/>
          <w:u w:val="single"/>
        </w:rPr>
      </w:pPr>
      <w:r w:rsidRPr="003764EC">
        <w:t xml:space="preserve">Ljubljana,  </w:t>
      </w:r>
      <w:r w:rsidR="009011A4">
        <w:t>24.3.2025</w:t>
      </w:r>
    </w:p>
    <w:p w14:paraId="44A5EA82" w14:textId="60412663" w:rsidR="00F41342" w:rsidRPr="003764EC" w:rsidRDefault="00F41342" w:rsidP="00F41342">
      <w:r w:rsidRPr="003764EC">
        <w:t xml:space="preserve">Številka:   </w:t>
      </w:r>
      <w:r w:rsidR="009011A4">
        <w:t>1716-3/2025</w:t>
      </w:r>
    </w:p>
    <w:p w14:paraId="2C224D7A" w14:textId="77777777" w:rsidR="00F41342" w:rsidRPr="003764EC" w:rsidRDefault="00F41342" w:rsidP="00F41342"/>
    <w:p w14:paraId="3B030967" w14:textId="77777777" w:rsidR="00F41342" w:rsidRPr="003764EC" w:rsidRDefault="00F41342" w:rsidP="00F41342"/>
    <w:p w14:paraId="7E8C8437" w14:textId="77777777" w:rsidR="00F41342" w:rsidRPr="003764EC" w:rsidRDefault="00F41342" w:rsidP="00F41342">
      <w:pPr>
        <w:spacing w:line="360" w:lineRule="auto"/>
        <w:jc w:val="both"/>
      </w:pPr>
      <w:r w:rsidRPr="003764EC">
        <w:t xml:space="preserve">Ponudnik:   </w:t>
      </w:r>
      <w:r w:rsidRPr="003764EC">
        <w:tab/>
        <w:t>______________________</w:t>
      </w:r>
    </w:p>
    <w:p w14:paraId="6FB91CFA" w14:textId="77777777" w:rsidR="00F41342" w:rsidRPr="003764EC" w:rsidRDefault="00F41342" w:rsidP="00F41342">
      <w:pPr>
        <w:spacing w:line="360" w:lineRule="auto"/>
        <w:ind w:left="708" w:firstLine="708"/>
        <w:jc w:val="both"/>
      </w:pPr>
      <w:r w:rsidRPr="003764EC">
        <w:t>______________________</w:t>
      </w:r>
    </w:p>
    <w:p w14:paraId="2B998B59" w14:textId="77777777" w:rsidR="00F41342" w:rsidRPr="003764EC" w:rsidRDefault="00F41342" w:rsidP="00F41342">
      <w:pPr>
        <w:spacing w:line="360" w:lineRule="auto"/>
        <w:ind w:left="708" w:firstLine="708"/>
        <w:jc w:val="both"/>
      </w:pPr>
      <w:r w:rsidRPr="003764EC">
        <w:t>______________________</w:t>
      </w:r>
    </w:p>
    <w:p w14:paraId="3C8397CB" w14:textId="77777777" w:rsidR="00F41342" w:rsidRPr="003764EC" w:rsidRDefault="00F41342" w:rsidP="00F41342">
      <w:pPr>
        <w:jc w:val="both"/>
      </w:pPr>
    </w:p>
    <w:p w14:paraId="1F632502" w14:textId="77777777" w:rsidR="00F41342" w:rsidRPr="003764EC" w:rsidRDefault="00F41342" w:rsidP="00F41342">
      <w:pPr>
        <w:jc w:val="both"/>
      </w:pPr>
    </w:p>
    <w:p w14:paraId="398F8489" w14:textId="77777777" w:rsidR="00F41342" w:rsidRPr="003764EC" w:rsidRDefault="00F41342" w:rsidP="00F41342">
      <w:pPr>
        <w:jc w:val="center"/>
        <w:rPr>
          <w:b/>
        </w:rPr>
      </w:pPr>
      <w:r w:rsidRPr="003764EC">
        <w:rPr>
          <w:b/>
        </w:rPr>
        <w:t xml:space="preserve">SEZNAM OPRAVLJENIH POSLOV </w:t>
      </w:r>
    </w:p>
    <w:p w14:paraId="51DC4832" w14:textId="77777777" w:rsidR="00F41342" w:rsidRPr="003764EC" w:rsidRDefault="00F41342" w:rsidP="00F41342">
      <w:pPr>
        <w:jc w:val="center"/>
        <w:rPr>
          <w:b/>
        </w:rPr>
      </w:pPr>
    </w:p>
    <w:p w14:paraId="0ACA8A7F" w14:textId="183DA46E" w:rsidR="00F41342" w:rsidRPr="003764EC" w:rsidRDefault="00F41342" w:rsidP="00F41342">
      <w:pPr>
        <w:pStyle w:val="Odstavekseznama"/>
        <w:ind w:left="360"/>
        <w:jc w:val="center"/>
        <w:rPr>
          <w:rFonts w:ascii="Arial" w:hAnsi="Arial" w:cs="Arial"/>
          <w:b/>
        </w:rPr>
      </w:pPr>
      <w:r w:rsidRPr="003764EC">
        <w:rPr>
          <w:rFonts w:ascii="Arial" w:hAnsi="Arial" w:cs="Arial"/>
          <w:b/>
        </w:rPr>
        <w:t xml:space="preserve">s katerim izkazujemo izpolnjevanje pogoja iz </w:t>
      </w:r>
      <w:r w:rsidR="00CA667A">
        <w:rPr>
          <w:rFonts w:ascii="Arial" w:hAnsi="Arial" w:cs="Arial"/>
          <w:b/>
        </w:rPr>
        <w:t>25</w:t>
      </w:r>
      <w:r w:rsidR="00C04D3D" w:rsidRPr="003764EC">
        <w:rPr>
          <w:rFonts w:ascii="Arial" w:hAnsi="Arial" w:cs="Arial"/>
          <w:b/>
        </w:rPr>
        <w:t>.</w:t>
      </w:r>
      <w:r w:rsidRPr="003764EC">
        <w:rPr>
          <w:rFonts w:ascii="Arial" w:hAnsi="Arial" w:cs="Arial"/>
          <w:b/>
        </w:rPr>
        <w:t xml:space="preserve"> točke 9. člena Navodil ponudnikom za izdelavo ponudbe št. </w:t>
      </w:r>
      <w:r w:rsidR="009011A4">
        <w:rPr>
          <w:rFonts w:ascii="Arial" w:hAnsi="Arial" w:cs="Arial"/>
          <w:b/>
        </w:rPr>
        <w:t>1716-3/2025</w:t>
      </w:r>
      <w:r w:rsidRPr="003764EC">
        <w:rPr>
          <w:rFonts w:ascii="Arial" w:hAnsi="Arial" w:cs="Arial"/>
          <w:b/>
        </w:rPr>
        <w:t xml:space="preserve">, z dne </w:t>
      </w:r>
      <w:r w:rsidR="009011A4">
        <w:rPr>
          <w:rFonts w:ascii="Arial" w:hAnsi="Arial" w:cs="Arial"/>
          <w:b/>
        </w:rPr>
        <w:t>24.3.2025</w:t>
      </w:r>
    </w:p>
    <w:p w14:paraId="2394B35B" w14:textId="77777777" w:rsidR="00F41342" w:rsidRPr="003764EC" w:rsidRDefault="00F41342" w:rsidP="00F41342">
      <w:pPr>
        <w:spacing w:after="120"/>
        <w:jc w:val="both"/>
      </w:pPr>
    </w:p>
    <w:p w14:paraId="5D770302" w14:textId="7FC0A6BC" w:rsidR="004041A0" w:rsidRPr="003764EC" w:rsidRDefault="00F41342" w:rsidP="00F95356">
      <w:pPr>
        <w:pStyle w:val="HTML-oblikovano"/>
        <w:tabs>
          <w:tab w:val="clear" w:pos="916"/>
          <w:tab w:val="left" w:pos="596"/>
        </w:tabs>
        <w:jc w:val="both"/>
        <w:rPr>
          <w:rFonts w:ascii="Arial" w:hAnsi="Arial" w:cs="Arial"/>
          <w:color w:val="auto"/>
        </w:rPr>
      </w:pPr>
      <w:r w:rsidRPr="003764EC">
        <w:rPr>
          <w:rFonts w:ascii="Arial" w:hAnsi="Arial" w:cs="Arial"/>
          <w:color w:val="auto"/>
        </w:rPr>
        <w:t xml:space="preserve">S predložitvijo te izjave in referenčnimi potrdili potrjujemo, da smo </w:t>
      </w:r>
      <w:r w:rsidR="00E513F5" w:rsidRPr="003764EC">
        <w:rPr>
          <w:rFonts w:ascii="Arial" w:hAnsi="Arial" w:cs="Arial"/>
          <w:color w:val="auto"/>
        </w:rPr>
        <w:t>v letih 202</w:t>
      </w:r>
      <w:r w:rsidR="00CA667A">
        <w:rPr>
          <w:rFonts w:ascii="Arial" w:hAnsi="Arial" w:cs="Arial"/>
          <w:color w:val="auto"/>
        </w:rPr>
        <w:t>2</w:t>
      </w:r>
      <w:r w:rsidR="00E513F5" w:rsidRPr="003764EC">
        <w:rPr>
          <w:rFonts w:ascii="Arial" w:hAnsi="Arial" w:cs="Arial"/>
          <w:color w:val="auto"/>
        </w:rPr>
        <w:t>, 202</w:t>
      </w:r>
      <w:r w:rsidR="00CA667A">
        <w:rPr>
          <w:rFonts w:ascii="Arial" w:hAnsi="Arial" w:cs="Arial"/>
          <w:color w:val="auto"/>
        </w:rPr>
        <w:t>3</w:t>
      </w:r>
      <w:r w:rsidR="00E513F5" w:rsidRPr="003764EC">
        <w:rPr>
          <w:rFonts w:ascii="Arial" w:hAnsi="Arial" w:cs="Arial"/>
          <w:color w:val="auto"/>
        </w:rPr>
        <w:t xml:space="preserve"> in 202</w:t>
      </w:r>
      <w:r w:rsidR="00CA667A">
        <w:rPr>
          <w:rFonts w:ascii="Arial" w:hAnsi="Arial" w:cs="Arial"/>
          <w:color w:val="auto"/>
        </w:rPr>
        <w:t>4</w:t>
      </w:r>
      <w:r w:rsidR="00E513F5" w:rsidRPr="003764EC">
        <w:rPr>
          <w:rFonts w:ascii="Arial" w:hAnsi="Arial" w:cs="Arial"/>
          <w:color w:val="auto"/>
        </w:rPr>
        <w:t xml:space="preserve"> dobavljali farmacevtsko ovojnino</w:t>
      </w:r>
      <w:r w:rsidR="00A749C9" w:rsidRPr="003764EC">
        <w:rPr>
          <w:rFonts w:ascii="Arial" w:hAnsi="Arial" w:cs="Arial"/>
          <w:color w:val="auto"/>
        </w:rPr>
        <w:t xml:space="preserve"> </w:t>
      </w:r>
      <w:r w:rsidR="003F3FFD" w:rsidRPr="003764EC">
        <w:rPr>
          <w:rFonts w:ascii="Arial" w:hAnsi="Arial" w:cs="Arial"/>
          <w:color w:val="auto"/>
        </w:rPr>
        <w:t>najmanj v spodaj navedeni skupni vrednosti</w:t>
      </w:r>
    </w:p>
    <w:p w14:paraId="4EBCA4A0" w14:textId="77777777" w:rsidR="00F95356" w:rsidRDefault="00F95356" w:rsidP="00F95356">
      <w:pPr>
        <w:pStyle w:val="HTML-oblikovano"/>
        <w:tabs>
          <w:tab w:val="clear" w:pos="916"/>
          <w:tab w:val="left" w:pos="596"/>
        </w:tabs>
        <w:ind w:left="357"/>
        <w:jc w:val="right"/>
        <w:rPr>
          <w:rFonts w:ascii="Arial" w:hAnsi="Arial" w:cs="Arial"/>
          <w:i/>
          <w:iCs/>
          <w:color w:val="auto"/>
          <w:sz w:val="18"/>
          <w:szCs w:val="18"/>
        </w:rPr>
      </w:pPr>
      <w:r w:rsidRPr="003764EC">
        <w:rPr>
          <w:rFonts w:ascii="Arial" w:hAnsi="Arial" w:cs="Arial"/>
          <w:i/>
          <w:iCs/>
          <w:color w:val="auto"/>
          <w:sz w:val="18"/>
          <w:szCs w:val="18"/>
        </w:rPr>
        <w:t>Vrednosti v EUR brez DDV</w:t>
      </w:r>
    </w:p>
    <w:tbl>
      <w:tblPr>
        <w:tblW w:w="9214" w:type="dxa"/>
        <w:tblInd w:w="-5" w:type="dxa"/>
        <w:tblBorders>
          <w:top w:val="dashSmallGap" w:sz="4" w:space="0" w:color="808080" w:themeColor="background1" w:themeShade="80"/>
          <w:left w:val="dashSmallGap" w:sz="4" w:space="0" w:color="808080" w:themeColor="background1" w:themeShade="80"/>
          <w:bottom w:val="dashSmallGap" w:sz="4" w:space="0" w:color="808080" w:themeColor="background1" w:themeShade="80"/>
          <w:right w:val="dashSmallGap" w:sz="4" w:space="0" w:color="808080" w:themeColor="background1" w:themeShade="80"/>
          <w:insideH w:val="dashSmallGap" w:sz="4" w:space="0" w:color="808080" w:themeColor="background1" w:themeShade="80"/>
          <w:insideV w:val="dashSmallGap" w:sz="4" w:space="0" w:color="808080" w:themeColor="background1" w:themeShade="80"/>
        </w:tblBorders>
        <w:tblLayout w:type="fixed"/>
        <w:tblCellMar>
          <w:left w:w="70" w:type="dxa"/>
          <w:right w:w="70" w:type="dxa"/>
        </w:tblCellMar>
        <w:tblLook w:val="04A0" w:firstRow="1" w:lastRow="0" w:firstColumn="1" w:lastColumn="0" w:noHBand="0" w:noVBand="1"/>
      </w:tblPr>
      <w:tblGrid>
        <w:gridCol w:w="7546"/>
        <w:gridCol w:w="1668"/>
      </w:tblGrid>
      <w:tr w:rsidR="00044B25" w:rsidRPr="00044B25" w14:paraId="5838E16D" w14:textId="77777777" w:rsidTr="00044B25">
        <w:trPr>
          <w:trHeight w:val="57"/>
        </w:trPr>
        <w:tc>
          <w:tcPr>
            <w:tcW w:w="7546" w:type="dxa"/>
            <w:shd w:val="clear" w:color="auto" w:fill="auto"/>
            <w:vAlign w:val="center"/>
          </w:tcPr>
          <w:p w14:paraId="540408A0" w14:textId="459E5B21"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1: Lončki</w:t>
            </w:r>
          </w:p>
        </w:tc>
        <w:tc>
          <w:tcPr>
            <w:tcW w:w="1668" w:type="dxa"/>
            <w:shd w:val="clear" w:color="auto" w:fill="auto"/>
            <w:noWrap/>
            <w:vAlign w:val="center"/>
          </w:tcPr>
          <w:p w14:paraId="39CBBDB0" w14:textId="0DF055AE"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40.000,00</w:t>
            </w:r>
          </w:p>
        </w:tc>
      </w:tr>
      <w:tr w:rsidR="00044B25" w:rsidRPr="00044B25" w14:paraId="031C7DD7" w14:textId="77777777" w:rsidTr="00044B25">
        <w:trPr>
          <w:trHeight w:val="64"/>
        </w:trPr>
        <w:tc>
          <w:tcPr>
            <w:tcW w:w="7546" w:type="dxa"/>
            <w:shd w:val="clear" w:color="auto" w:fill="auto"/>
            <w:vAlign w:val="center"/>
          </w:tcPr>
          <w:p w14:paraId="192D004C" w14:textId="06372F8D"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2: Plastenke</w:t>
            </w:r>
          </w:p>
        </w:tc>
        <w:tc>
          <w:tcPr>
            <w:tcW w:w="1668" w:type="dxa"/>
            <w:shd w:val="clear" w:color="auto" w:fill="auto"/>
            <w:noWrap/>
            <w:vAlign w:val="center"/>
          </w:tcPr>
          <w:p w14:paraId="6E711416" w14:textId="2CBCA685"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67.000,00</w:t>
            </w:r>
          </w:p>
        </w:tc>
      </w:tr>
      <w:tr w:rsidR="00044B25" w:rsidRPr="00044B25" w14:paraId="1C1D45C3" w14:textId="77777777" w:rsidTr="00044B25">
        <w:trPr>
          <w:trHeight w:val="64"/>
        </w:trPr>
        <w:tc>
          <w:tcPr>
            <w:tcW w:w="7546" w:type="dxa"/>
            <w:shd w:val="clear" w:color="auto" w:fill="auto"/>
            <w:vAlign w:val="center"/>
          </w:tcPr>
          <w:p w14:paraId="77145FAB" w14:textId="10ABD87F"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3: Steklenice</w:t>
            </w:r>
          </w:p>
        </w:tc>
        <w:tc>
          <w:tcPr>
            <w:tcW w:w="1668" w:type="dxa"/>
            <w:shd w:val="clear" w:color="auto" w:fill="auto"/>
            <w:noWrap/>
            <w:vAlign w:val="center"/>
          </w:tcPr>
          <w:p w14:paraId="63A716A9" w14:textId="497B7814"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57.000,00</w:t>
            </w:r>
          </w:p>
        </w:tc>
      </w:tr>
      <w:tr w:rsidR="00044B25" w:rsidRPr="00044B25" w14:paraId="2E80DB8D" w14:textId="77777777" w:rsidTr="00044B25">
        <w:trPr>
          <w:trHeight w:val="64"/>
        </w:trPr>
        <w:tc>
          <w:tcPr>
            <w:tcW w:w="7546" w:type="dxa"/>
            <w:shd w:val="clear" w:color="auto" w:fill="auto"/>
            <w:vAlign w:val="center"/>
          </w:tcPr>
          <w:p w14:paraId="2A0A00B0" w14:textId="298F61A2"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4: Kozmetični lončki in plastenke brez potiska</w:t>
            </w:r>
          </w:p>
        </w:tc>
        <w:tc>
          <w:tcPr>
            <w:tcW w:w="1668" w:type="dxa"/>
            <w:shd w:val="clear" w:color="auto" w:fill="auto"/>
            <w:noWrap/>
            <w:vAlign w:val="center"/>
          </w:tcPr>
          <w:p w14:paraId="5CC93847" w14:textId="511374D5"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67.000,00</w:t>
            </w:r>
          </w:p>
        </w:tc>
      </w:tr>
      <w:tr w:rsidR="00044B25" w:rsidRPr="00044B25" w14:paraId="16AAB7C9" w14:textId="77777777" w:rsidTr="00044B25">
        <w:trPr>
          <w:trHeight w:val="64"/>
        </w:trPr>
        <w:tc>
          <w:tcPr>
            <w:tcW w:w="7546" w:type="dxa"/>
            <w:shd w:val="clear" w:color="auto" w:fill="auto"/>
            <w:vAlign w:val="center"/>
          </w:tcPr>
          <w:p w14:paraId="20738F4F" w14:textId="30E2969F"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5: Lončki za izdelavo mazil v zaprtem sistemu</w:t>
            </w:r>
          </w:p>
        </w:tc>
        <w:tc>
          <w:tcPr>
            <w:tcW w:w="1668" w:type="dxa"/>
            <w:shd w:val="clear" w:color="auto" w:fill="auto"/>
            <w:noWrap/>
            <w:vAlign w:val="center"/>
          </w:tcPr>
          <w:p w14:paraId="0C4D906F" w14:textId="79F93096"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133.000,00</w:t>
            </w:r>
          </w:p>
        </w:tc>
      </w:tr>
      <w:tr w:rsidR="00044B25" w:rsidRPr="00044B25" w14:paraId="748CD144" w14:textId="77777777" w:rsidTr="00044B25">
        <w:trPr>
          <w:trHeight w:val="64"/>
        </w:trPr>
        <w:tc>
          <w:tcPr>
            <w:tcW w:w="7546" w:type="dxa"/>
            <w:shd w:val="clear" w:color="auto" w:fill="auto"/>
            <w:vAlign w:val="center"/>
          </w:tcPr>
          <w:p w14:paraId="2E595C1C" w14:textId="4574A07C"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6: Vrečke za čaje in papirnate kapsule</w:t>
            </w:r>
          </w:p>
        </w:tc>
        <w:tc>
          <w:tcPr>
            <w:tcW w:w="1668" w:type="dxa"/>
            <w:shd w:val="clear" w:color="auto" w:fill="auto"/>
            <w:noWrap/>
            <w:vAlign w:val="center"/>
          </w:tcPr>
          <w:p w14:paraId="352F5997" w14:textId="218898AF"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29.000,00</w:t>
            </w:r>
          </w:p>
        </w:tc>
      </w:tr>
      <w:tr w:rsidR="00044B25" w:rsidRPr="00044B25" w14:paraId="6C2BCE34" w14:textId="77777777" w:rsidTr="00044B25">
        <w:trPr>
          <w:trHeight w:val="64"/>
        </w:trPr>
        <w:tc>
          <w:tcPr>
            <w:tcW w:w="7546" w:type="dxa"/>
            <w:shd w:val="clear" w:color="auto" w:fill="auto"/>
            <w:vAlign w:val="center"/>
          </w:tcPr>
          <w:p w14:paraId="59450E9E" w14:textId="5630FA5D"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7: Tuba za 7,5 - 10 g polnjenje</w:t>
            </w:r>
          </w:p>
        </w:tc>
        <w:tc>
          <w:tcPr>
            <w:tcW w:w="1668" w:type="dxa"/>
            <w:shd w:val="clear" w:color="auto" w:fill="auto"/>
            <w:noWrap/>
            <w:vAlign w:val="center"/>
          </w:tcPr>
          <w:p w14:paraId="494EB969" w14:textId="4BD2973B"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3.000,00</w:t>
            </w:r>
          </w:p>
        </w:tc>
      </w:tr>
      <w:tr w:rsidR="00044B25" w:rsidRPr="00044B25" w14:paraId="55256B1C" w14:textId="77777777" w:rsidTr="00044B25">
        <w:trPr>
          <w:trHeight w:val="64"/>
        </w:trPr>
        <w:tc>
          <w:tcPr>
            <w:tcW w:w="7546" w:type="dxa"/>
            <w:shd w:val="clear" w:color="auto" w:fill="auto"/>
            <w:vAlign w:val="center"/>
          </w:tcPr>
          <w:p w14:paraId="679291A8" w14:textId="57A46D7C"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8: Tube za Galenski laboratorij</w:t>
            </w:r>
          </w:p>
        </w:tc>
        <w:tc>
          <w:tcPr>
            <w:tcW w:w="1668" w:type="dxa"/>
            <w:shd w:val="clear" w:color="auto" w:fill="auto"/>
            <w:noWrap/>
            <w:vAlign w:val="center"/>
          </w:tcPr>
          <w:p w14:paraId="7CEAC21A" w14:textId="29BC6767"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28.000,00</w:t>
            </w:r>
          </w:p>
        </w:tc>
      </w:tr>
      <w:tr w:rsidR="00044B25" w:rsidRPr="00044B25" w14:paraId="490FB8DE" w14:textId="77777777" w:rsidTr="00044B25">
        <w:trPr>
          <w:trHeight w:val="64"/>
        </w:trPr>
        <w:tc>
          <w:tcPr>
            <w:tcW w:w="7546" w:type="dxa"/>
            <w:shd w:val="clear" w:color="auto" w:fill="auto"/>
            <w:vAlign w:val="center"/>
          </w:tcPr>
          <w:p w14:paraId="178B0131" w14:textId="5AEF1362"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9: Dvojni trak (</w:t>
            </w:r>
            <w:proofErr w:type="spellStart"/>
            <w:r w:rsidRPr="00044B25">
              <w:rPr>
                <w:rFonts w:ascii="Arial" w:hAnsi="Arial" w:cs="Arial"/>
                <w:sz w:val="18"/>
                <w:szCs w:val="18"/>
              </w:rPr>
              <w:t>supoforme</w:t>
            </w:r>
            <w:proofErr w:type="spellEnd"/>
            <w:r w:rsidRPr="00044B25">
              <w:rPr>
                <w:rFonts w:ascii="Arial" w:hAnsi="Arial" w:cs="Arial"/>
                <w:sz w:val="18"/>
                <w:szCs w:val="18"/>
              </w:rPr>
              <w:t xml:space="preserve">) </w:t>
            </w:r>
            <w:proofErr w:type="spellStart"/>
            <w:r w:rsidRPr="00044B25">
              <w:rPr>
                <w:rFonts w:ascii="Arial" w:hAnsi="Arial" w:cs="Arial"/>
                <w:sz w:val="18"/>
                <w:szCs w:val="18"/>
              </w:rPr>
              <w:t>zavlivanje</w:t>
            </w:r>
            <w:proofErr w:type="spellEnd"/>
            <w:r w:rsidRPr="00044B25">
              <w:rPr>
                <w:rFonts w:ascii="Arial" w:hAnsi="Arial" w:cs="Arial"/>
                <w:sz w:val="18"/>
                <w:szCs w:val="18"/>
              </w:rPr>
              <w:t xml:space="preserve"> svečk in </w:t>
            </w:r>
            <w:proofErr w:type="spellStart"/>
            <w:r w:rsidRPr="00044B25">
              <w:rPr>
                <w:rFonts w:ascii="Arial" w:hAnsi="Arial" w:cs="Arial"/>
                <w:sz w:val="18"/>
                <w:szCs w:val="18"/>
              </w:rPr>
              <w:t>globul</w:t>
            </w:r>
            <w:proofErr w:type="spellEnd"/>
          </w:p>
        </w:tc>
        <w:tc>
          <w:tcPr>
            <w:tcW w:w="1668" w:type="dxa"/>
            <w:shd w:val="clear" w:color="auto" w:fill="auto"/>
            <w:noWrap/>
            <w:vAlign w:val="center"/>
          </w:tcPr>
          <w:p w14:paraId="4AB97D7B" w14:textId="204AF88A"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47.000,00</w:t>
            </w:r>
          </w:p>
        </w:tc>
      </w:tr>
      <w:tr w:rsidR="00044B25" w:rsidRPr="00044B25" w14:paraId="62D51729" w14:textId="77777777" w:rsidTr="00044B25">
        <w:trPr>
          <w:trHeight w:val="64"/>
        </w:trPr>
        <w:tc>
          <w:tcPr>
            <w:tcW w:w="7546" w:type="dxa"/>
            <w:shd w:val="clear" w:color="auto" w:fill="auto"/>
            <w:vAlign w:val="center"/>
          </w:tcPr>
          <w:p w14:paraId="7B33E6AD" w14:textId="2BCC4BBA"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10: Kapsule</w:t>
            </w:r>
          </w:p>
        </w:tc>
        <w:tc>
          <w:tcPr>
            <w:tcW w:w="1668" w:type="dxa"/>
            <w:shd w:val="clear" w:color="auto" w:fill="auto"/>
            <w:noWrap/>
            <w:vAlign w:val="center"/>
          </w:tcPr>
          <w:p w14:paraId="1125665F" w14:textId="2D15C8FF"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31.000,00</w:t>
            </w:r>
          </w:p>
        </w:tc>
      </w:tr>
      <w:tr w:rsidR="00044B25" w:rsidRPr="00044B25" w14:paraId="32741DAC" w14:textId="77777777" w:rsidTr="00044B25">
        <w:trPr>
          <w:trHeight w:val="64"/>
        </w:trPr>
        <w:tc>
          <w:tcPr>
            <w:tcW w:w="7546" w:type="dxa"/>
            <w:shd w:val="clear" w:color="auto" w:fill="auto"/>
            <w:vAlign w:val="center"/>
          </w:tcPr>
          <w:p w14:paraId="23E67921" w14:textId="3F3EE680"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11: Ovojnina za DZP - Lonček TE s sušilnim sredstvom v pokrovčku</w:t>
            </w:r>
          </w:p>
        </w:tc>
        <w:tc>
          <w:tcPr>
            <w:tcW w:w="1668" w:type="dxa"/>
            <w:shd w:val="clear" w:color="auto" w:fill="auto"/>
            <w:noWrap/>
            <w:vAlign w:val="center"/>
          </w:tcPr>
          <w:p w14:paraId="5BC1BCC8" w14:textId="66D2F3A8"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8.000,00</w:t>
            </w:r>
          </w:p>
        </w:tc>
      </w:tr>
      <w:tr w:rsidR="00044B25" w:rsidRPr="00044B25" w14:paraId="7CAA99D9" w14:textId="77777777" w:rsidTr="00044B25">
        <w:trPr>
          <w:trHeight w:val="64"/>
        </w:trPr>
        <w:tc>
          <w:tcPr>
            <w:tcW w:w="7546" w:type="dxa"/>
            <w:shd w:val="clear" w:color="auto" w:fill="auto"/>
            <w:vAlign w:val="center"/>
          </w:tcPr>
          <w:p w14:paraId="2BA3213C" w14:textId="681FF9AD"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12: Ovojnina za DZP - Steklenica KIN 250.285 ml</w:t>
            </w:r>
          </w:p>
        </w:tc>
        <w:tc>
          <w:tcPr>
            <w:tcW w:w="1668" w:type="dxa"/>
            <w:shd w:val="clear" w:color="auto" w:fill="auto"/>
            <w:noWrap/>
            <w:vAlign w:val="center"/>
          </w:tcPr>
          <w:p w14:paraId="2C3EB4CB" w14:textId="5D65570A"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21.000,00</w:t>
            </w:r>
          </w:p>
        </w:tc>
      </w:tr>
      <w:tr w:rsidR="00044B25" w:rsidRPr="00044B25" w14:paraId="3407F0F3" w14:textId="77777777" w:rsidTr="00044B25">
        <w:trPr>
          <w:trHeight w:val="57"/>
        </w:trPr>
        <w:tc>
          <w:tcPr>
            <w:tcW w:w="7546" w:type="dxa"/>
            <w:shd w:val="clear" w:color="auto" w:fill="auto"/>
            <w:vAlign w:val="center"/>
          </w:tcPr>
          <w:p w14:paraId="37DD0C53" w14:textId="1F91150B"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13: Plastenke s sitom</w:t>
            </w:r>
          </w:p>
        </w:tc>
        <w:tc>
          <w:tcPr>
            <w:tcW w:w="1668" w:type="dxa"/>
            <w:shd w:val="clear" w:color="auto" w:fill="auto"/>
            <w:noWrap/>
            <w:vAlign w:val="center"/>
          </w:tcPr>
          <w:p w14:paraId="362E949C" w14:textId="25C9CE05"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5.000,00</w:t>
            </w:r>
          </w:p>
        </w:tc>
      </w:tr>
      <w:tr w:rsidR="00044B25" w:rsidRPr="00044B25" w14:paraId="2E2FD776" w14:textId="77777777" w:rsidTr="00044B25">
        <w:trPr>
          <w:trHeight w:val="64"/>
        </w:trPr>
        <w:tc>
          <w:tcPr>
            <w:tcW w:w="7546" w:type="dxa"/>
            <w:shd w:val="clear" w:color="auto" w:fill="auto"/>
            <w:vAlign w:val="center"/>
          </w:tcPr>
          <w:p w14:paraId="2FB370AC" w14:textId="4D2A5F27" w:rsidR="00044B25" w:rsidRPr="00044B25" w:rsidRDefault="00044B25" w:rsidP="00044B25">
            <w:pPr>
              <w:pStyle w:val="Odstavekseznama"/>
              <w:numPr>
                <w:ilvl w:val="0"/>
                <w:numId w:val="61"/>
              </w:numPr>
              <w:spacing w:before="60" w:after="60"/>
              <w:ind w:left="609" w:hanging="425"/>
              <w:rPr>
                <w:rFonts w:ascii="Arial" w:eastAsia="Times New Roman" w:hAnsi="Arial" w:cs="Arial"/>
                <w:sz w:val="18"/>
                <w:szCs w:val="18"/>
              </w:rPr>
            </w:pPr>
            <w:r w:rsidRPr="00044B25">
              <w:rPr>
                <w:rFonts w:ascii="Arial" w:hAnsi="Arial" w:cs="Arial"/>
                <w:sz w:val="18"/>
                <w:szCs w:val="18"/>
              </w:rPr>
              <w:t>Sklop 14: Odmerne brizge z adapterjem za aplikacijo peroralnih suspenzij/raztopin ali tekočih peroralnih FO</w:t>
            </w:r>
          </w:p>
        </w:tc>
        <w:tc>
          <w:tcPr>
            <w:tcW w:w="1668" w:type="dxa"/>
            <w:shd w:val="clear" w:color="auto" w:fill="auto"/>
            <w:noWrap/>
            <w:vAlign w:val="center"/>
          </w:tcPr>
          <w:p w14:paraId="11F63A86" w14:textId="779714CA" w:rsidR="00044B25" w:rsidRPr="00044B25" w:rsidRDefault="00044B25" w:rsidP="00044B25">
            <w:pPr>
              <w:widowControl/>
              <w:spacing w:before="60" w:after="60"/>
              <w:ind w:right="71"/>
              <w:jc w:val="right"/>
              <w:rPr>
                <w:rFonts w:eastAsia="Times New Roman"/>
                <w:sz w:val="18"/>
                <w:szCs w:val="18"/>
                <w:lang w:eastAsia="sl-SI"/>
              </w:rPr>
            </w:pPr>
            <w:r w:rsidRPr="00044B25">
              <w:rPr>
                <w:sz w:val="18"/>
                <w:szCs w:val="18"/>
              </w:rPr>
              <w:t>10.000,00</w:t>
            </w:r>
          </w:p>
        </w:tc>
      </w:tr>
    </w:tbl>
    <w:p w14:paraId="7AED723B" w14:textId="77777777" w:rsidR="00CA667A" w:rsidRDefault="00CA667A" w:rsidP="00F95356">
      <w:pPr>
        <w:pStyle w:val="HTML-oblikovano"/>
        <w:tabs>
          <w:tab w:val="clear" w:pos="916"/>
          <w:tab w:val="left" w:pos="596"/>
        </w:tabs>
        <w:ind w:left="357"/>
        <w:jc w:val="right"/>
        <w:rPr>
          <w:rFonts w:ascii="Arial" w:hAnsi="Arial" w:cs="Arial"/>
          <w:i/>
          <w:iCs/>
          <w:color w:val="auto"/>
          <w:sz w:val="18"/>
          <w:szCs w:val="18"/>
        </w:rPr>
      </w:pPr>
    </w:p>
    <w:p w14:paraId="60974570" w14:textId="738B4D48" w:rsidR="004041A0" w:rsidRPr="003764EC" w:rsidRDefault="004041A0" w:rsidP="00AA11E0">
      <w:pPr>
        <w:rPr>
          <w:i/>
          <w:iCs/>
          <w:smallCaps/>
          <w:color w:val="00B050"/>
        </w:rPr>
      </w:pPr>
      <w:r w:rsidRPr="003764EC">
        <w:rPr>
          <w:i/>
          <w:iCs/>
          <w:smallCaps/>
          <w:color w:val="00B050"/>
        </w:rPr>
        <w:t xml:space="preserve">Ponudnik </w:t>
      </w:r>
      <w:r w:rsidR="00AA11E0" w:rsidRPr="003764EC">
        <w:rPr>
          <w:i/>
          <w:iCs/>
          <w:smallCaps/>
          <w:color w:val="00B050"/>
        </w:rPr>
        <w:t xml:space="preserve">označi </w:t>
      </w:r>
      <w:r w:rsidR="00335CFF" w:rsidRPr="003764EC">
        <w:rPr>
          <w:i/>
          <w:iCs/>
          <w:smallCaps/>
          <w:color w:val="00B050"/>
        </w:rPr>
        <w:t>n</w:t>
      </w:r>
      <w:r w:rsidR="00800314" w:rsidRPr="003764EC">
        <w:rPr>
          <w:i/>
          <w:iCs/>
          <w:smallCaps/>
          <w:color w:val="00B050"/>
        </w:rPr>
        <w:t>a kater</w:t>
      </w:r>
      <w:r w:rsidR="00335CFF" w:rsidRPr="003764EC">
        <w:rPr>
          <w:i/>
          <w:iCs/>
          <w:smallCaps/>
          <w:color w:val="00B050"/>
        </w:rPr>
        <w:t>i/</w:t>
      </w:r>
      <w:r w:rsidR="00800314" w:rsidRPr="003764EC">
        <w:rPr>
          <w:i/>
          <w:iCs/>
          <w:smallCaps/>
          <w:color w:val="00B050"/>
        </w:rPr>
        <w:t>e sklop</w:t>
      </w:r>
      <w:r w:rsidR="00335CFF" w:rsidRPr="003764EC">
        <w:rPr>
          <w:i/>
          <w:iCs/>
          <w:smallCaps/>
          <w:color w:val="00B050"/>
        </w:rPr>
        <w:t>/</w:t>
      </w:r>
      <w:r w:rsidR="00800314" w:rsidRPr="003764EC">
        <w:rPr>
          <w:i/>
          <w:iCs/>
          <w:smallCaps/>
          <w:color w:val="00B050"/>
        </w:rPr>
        <w:t xml:space="preserve">e </w:t>
      </w:r>
      <w:r w:rsidR="00335CFF" w:rsidRPr="003764EC">
        <w:rPr>
          <w:i/>
          <w:iCs/>
          <w:smallCaps/>
          <w:color w:val="00B050"/>
        </w:rPr>
        <w:t xml:space="preserve">oddaja ponudbo </w:t>
      </w:r>
      <w:bookmarkStart w:id="0" w:name="_Hlk179806659"/>
    </w:p>
    <w:p w14:paraId="775511E6" w14:textId="01A65287" w:rsidR="00AA11E0" w:rsidRPr="003764EC" w:rsidRDefault="00800314" w:rsidP="006330B2">
      <w:pPr>
        <w:spacing w:after="120"/>
      </w:pPr>
      <w:bookmarkStart w:id="1" w:name="_Hlk179806565"/>
      <w:r w:rsidRPr="003764EC">
        <w:rPr>
          <w:i/>
          <w:iCs/>
          <w:smallCaps/>
          <w:color w:val="00B050"/>
        </w:rPr>
        <w:t xml:space="preserve">V kolikor ponudnik oddaja ponudbo za več sklopov, mora izpolnjevanje referenčnega pogoja izkazati najmanj v </w:t>
      </w:r>
      <w:r w:rsidR="00335CFF" w:rsidRPr="003764EC">
        <w:rPr>
          <w:i/>
          <w:iCs/>
          <w:smallCaps/>
          <w:color w:val="00B050"/>
        </w:rPr>
        <w:t xml:space="preserve">višini najvišje referenčne zahteve med sklopi za katere oddaja ponudbo. </w:t>
      </w:r>
      <w:bookmarkEnd w:id="1"/>
      <w:bookmarkEnd w:id="0"/>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47"/>
        <w:gridCol w:w="3260"/>
        <w:gridCol w:w="2127"/>
      </w:tblGrid>
      <w:tr w:rsidR="005F0349" w:rsidRPr="003764EC" w14:paraId="6D4C8423" w14:textId="77777777" w:rsidTr="006E6979">
        <w:trPr>
          <w:tblHeader/>
        </w:trPr>
        <w:tc>
          <w:tcPr>
            <w:tcW w:w="959" w:type="dxa"/>
            <w:vAlign w:val="center"/>
          </w:tcPr>
          <w:p w14:paraId="0D67BE0E" w14:textId="77777777" w:rsidR="005F0349" w:rsidRPr="003764EC" w:rsidRDefault="005F0349" w:rsidP="006E6979">
            <w:pPr>
              <w:jc w:val="center"/>
            </w:pPr>
            <w:r w:rsidRPr="003764EC">
              <w:t>Leto dobave</w:t>
            </w:r>
          </w:p>
        </w:tc>
        <w:tc>
          <w:tcPr>
            <w:tcW w:w="3147" w:type="dxa"/>
            <w:vAlign w:val="center"/>
          </w:tcPr>
          <w:p w14:paraId="5FF2CB11" w14:textId="77777777" w:rsidR="005F0349" w:rsidRPr="003764EC" w:rsidRDefault="005F0349" w:rsidP="006E6979">
            <w:pPr>
              <w:jc w:val="center"/>
            </w:pPr>
            <w:r w:rsidRPr="003764EC">
              <w:t>Naročnik</w:t>
            </w:r>
          </w:p>
        </w:tc>
        <w:tc>
          <w:tcPr>
            <w:tcW w:w="3260" w:type="dxa"/>
            <w:vAlign w:val="center"/>
          </w:tcPr>
          <w:p w14:paraId="00653CEC" w14:textId="77777777" w:rsidR="005F0349" w:rsidRPr="003764EC" w:rsidRDefault="005F0349" w:rsidP="006E6979">
            <w:pPr>
              <w:jc w:val="center"/>
            </w:pPr>
            <w:r w:rsidRPr="003764EC">
              <w:t>Predmet dobave</w:t>
            </w:r>
          </w:p>
        </w:tc>
        <w:tc>
          <w:tcPr>
            <w:tcW w:w="2127" w:type="dxa"/>
            <w:vAlign w:val="center"/>
          </w:tcPr>
          <w:p w14:paraId="46DED2DF" w14:textId="77777777" w:rsidR="005F0349" w:rsidRPr="003764EC" w:rsidRDefault="005F0349" w:rsidP="006E6979">
            <w:pPr>
              <w:jc w:val="center"/>
            </w:pPr>
            <w:r w:rsidRPr="003764EC">
              <w:t>Vrednost dobave v EUR brez DDV</w:t>
            </w:r>
          </w:p>
        </w:tc>
      </w:tr>
      <w:tr w:rsidR="005F0349" w:rsidRPr="003764EC" w14:paraId="432483FF" w14:textId="77777777" w:rsidTr="001A6FA7">
        <w:trPr>
          <w:trHeight w:val="939"/>
        </w:trPr>
        <w:tc>
          <w:tcPr>
            <w:tcW w:w="959" w:type="dxa"/>
            <w:vAlign w:val="center"/>
          </w:tcPr>
          <w:p w14:paraId="2B7613C0" w14:textId="77777777" w:rsidR="005F0349" w:rsidRPr="003764EC" w:rsidRDefault="005F0349" w:rsidP="006E6979">
            <w:pPr>
              <w:jc w:val="center"/>
            </w:pPr>
          </w:p>
        </w:tc>
        <w:tc>
          <w:tcPr>
            <w:tcW w:w="3147" w:type="dxa"/>
            <w:vAlign w:val="center"/>
          </w:tcPr>
          <w:p w14:paraId="6BE068EA" w14:textId="77777777" w:rsidR="005F0349" w:rsidRPr="003764EC" w:rsidRDefault="005F0349" w:rsidP="006E6979">
            <w:pPr>
              <w:jc w:val="center"/>
            </w:pPr>
          </w:p>
        </w:tc>
        <w:tc>
          <w:tcPr>
            <w:tcW w:w="3260" w:type="dxa"/>
            <w:vAlign w:val="center"/>
          </w:tcPr>
          <w:p w14:paraId="1B25D3BE" w14:textId="77777777" w:rsidR="005F0349" w:rsidRPr="003764EC" w:rsidRDefault="005F0349" w:rsidP="006E6979">
            <w:pPr>
              <w:jc w:val="center"/>
            </w:pPr>
          </w:p>
        </w:tc>
        <w:tc>
          <w:tcPr>
            <w:tcW w:w="2127" w:type="dxa"/>
            <w:vAlign w:val="center"/>
          </w:tcPr>
          <w:p w14:paraId="1538E7E2" w14:textId="77777777" w:rsidR="005F0349" w:rsidRPr="003764EC" w:rsidRDefault="005F0349" w:rsidP="006E6979">
            <w:pPr>
              <w:jc w:val="center"/>
            </w:pPr>
          </w:p>
        </w:tc>
      </w:tr>
      <w:tr w:rsidR="005F0349" w:rsidRPr="003764EC" w14:paraId="11C6B9A2" w14:textId="77777777" w:rsidTr="001A6FA7">
        <w:trPr>
          <w:trHeight w:val="939"/>
        </w:trPr>
        <w:tc>
          <w:tcPr>
            <w:tcW w:w="959" w:type="dxa"/>
            <w:vAlign w:val="center"/>
          </w:tcPr>
          <w:p w14:paraId="6AE89EA2" w14:textId="77777777" w:rsidR="005F0349" w:rsidRPr="003764EC" w:rsidRDefault="005F0349" w:rsidP="006E6979">
            <w:pPr>
              <w:jc w:val="center"/>
            </w:pPr>
          </w:p>
        </w:tc>
        <w:tc>
          <w:tcPr>
            <w:tcW w:w="3147" w:type="dxa"/>
            <w:vAlign w:val="center"/>
          </w:tcPr>
          <w:p w14:paraId="791A9440" w14:textId="77777777" w:rsidR="005F0349" w:rsidRPr="003764EC" w:rsidRDefault="005F0349" w:rsidP="006E6979">
            <w:pPr>
              <w:jc w:val="center"/>
            </w:pPr>
          </w:p>
        </w:tc>
        <w:tc>
          <w:tcPr>
            <w:tcW w:w="3260" w:type="dxa"/>
            <w:vAlign w:val="center"/>
          </w:tcPr>
          <w:p w14:paraId="0BB64E91" w14:textId="77777777" w:rsidR="005F0349" w:rsidRPr="003764EC" w:rsidRDefault="005F0349" w:rsidP="006E6979">
            <w:pPr>
              <w:jc w:val="center"/>
            </w:pPr>
          </w:p>
        </w:tc>
        <w:tc>
          <w:tcPr>
            <w:tcW w:w="2127" w:type="dxa"/>
            <w:vAlign w:val="center"/>
          </w:tcPr>
          <w:p w14:paraId="6BF0D921" w14:textId="77777777" w:rsidR="005F0349" w:rsidRPr="003764EC" w:rsidRDefault="005F0349" w:rsidP="006E6979">
            <w:pPr>
              <w:jc w:val="center"/>
            </w:pPr>
          </w:p>
        </w:tc>
      </w:tr>
      <w:tr w:rsidR="005F0349" w:rsidRPr="003764EC" w14:paraId="7DECBA09" w14:textId="77777777" w:rsidTr="001A6FA7">
        <w:trPr>
          <w:trHeight w:val="939"/>
        </w:trPr>
        <w:tc>
          <w:tcPr>
            <w:tcW w:w="959" w:type="dxa"/>
            <w:vAlign w:val="center"/>
          </w:tcPr>
          <w:p w14:paraId="0FCC2C09" w14:textId="77777777" w:rsidR="005F0349" w:rsidRPr="003764EC" w:rsidRDefault="005F0349" w:rsidP="006E6979">
            <w:pPr>
              <w:jc w:val="center"/>
            </w:pPr>
          </w:p>
        </w:tc>
        <w:tc>
          <w:tcPr>
            <w:tcW w:w="3147" w:type="dxa"/>
            <w:vAlign w:val="center"/>
          </w:tcPr>
          <w:p w14:paraId="26C200E1" w14:textId="77777777" w:rsidR="005F0349" w:rsidRPr="003764EC" w:rsidRDefault="005F0349" w:rsidP="006E6979">
            <w:pPr>
              <w:jc w:val="center"/>
            </w:pPr>
          </w:p>
        </w:tc>
        <w:tc>
          <w:tcPr>
            <w:tcW w:w="3260" w:type="dxa"/>
            <w:vAlign w:val="center"/>
          </w:tcPr>
          <w:p w14:paraId="7BA886A2" w14:textId="77777777" w:rsidR="005F0349" w:rsidRPr="003764EC" w:rsidRDefault="005F0349" w:rsidP="006E6979">
            <w:pPr>
              <w:jc w:val="center"/>
            </w:pPr>
          </w:p>
        </w:tc>
        <w:tc>
          <w:tcPr>
            <w:tcW w:w="2127" w:type="dxa"/>
            <w:vAlign w:val="center"/>
          </w:tcPr>
          <w:p w14:paraId="0B41FF53" w14:textId="77777777" w:rsidR="005F0349" w:rsidRPr="003764EC" w:rsidRDefault="005F0349" w:rsidP="006E6979">
            <w:pPr>
              <w:jc w:val="center"/>
            </w:pPr>
          </w:p>
        </w:tc>
      </w:tr>
      <w:tr w:rsidR="001A6FA7" w:rsidRPr="003764EC" w14:paraId="501FEA54" w14:textId="77777777" w:rsidTr="001A6FA7">
        <w:trPr>
          <w:trHeight w:val="939"/>
        </w:trPr>
        <w:tc>
          <w:tcPr>
            <w:tcW w:w="959" w:type="dxa"/>
            <w:vAlign w:val="center"/>
          </w:tcPr>
          <w:p w14:paraId="62D82A70" w14:textId="77777777" w:rsidR="001A6FA7" w:rsidRPr="003764EC" w:rsidRDefault="001A6FA7" w:rsidP="006E6979">
            <w:pPr>
              <w:jc w:val="center"/>
            </w:pPr>
          </w:p>
        </w:tc>
        <w:tc>
          <w:tcPr>
            <w:tcW w:w="3147" w:type="dxa"/>
            <w:vAlign w:val="center"/>
          </w:tcPr>
          <w:p w14:paraId="19E10220" w14:textId="77777777" w:rsidR="001A6FA7" w:rsidRPr="003764EC" w:rsidRDefault="001A6FA7" w:rsidP="006E6979">
            <w:pPr>
              <w:jc w:val="center"/>
            </w:pPr>
          </w:p>
        </w:tc>
        <w:tc>
          <w:tcPr>
            <w:tcW w:w="3260" w:type="dxa"/>
            <w:vAlign w:val="center"/>
          </w:tcPr>
          <w:p w14:paraId="681B4DA1" w14:textId="77777777" w:rsidR="001A6FA7" w:rsidRPr="003764EC" w:rsidRDefault="001A6FA7" w:rsidP="006E6979">
            <w:pPr>
              <w:jc w:val="center"/>
            </w:pPr>
          </w:p>
        </w:tc>
        <w:tc>
          <w:tcPr>
            <w:tcW w:w="2127" w:type="dxa"/>
            <w:vAlign w:val="center"/>
          </w:tcPr>
          <w:p w14:paraId="7A7E08AE" w14:textId="77777777" w:rsidR="001A6FA7" w:rsidRPr="003764EC" w:rsidRDefault="001A6FA7" w:rsidP="006E6979">
            <w:pPr>
              <w:jc w:val="center"/>
            </w:pPr>
          </w:p>
        </w:tc>
      </w:tr>
    </w:tbl>
    <w:p w14:paraId="6A6FC8D4" w14:textId="699893D3" w:rsidR="00F41342" w:rsidRPr="003764EC" w:rsidRDefault="00F41342" w:rsidP="00F41342">
      <w:pPr>
        <w:jc w:val="both"/>
      </w:pPr>
    </w:p>
    <w:p w14:paraId="3CC81240" w14:textId="77777777" w:rsidR="00F41342" w:rsidRPr="003764EC" w:rsidRDefault="00F41342" w:rsidP="00F41342">
      <w:pPr>
        <w:spacing w:before="120" w:after="180"/>
        <w:ind w:right="-170"/>
        <w:jc w:val="both"/>
      </w:pPr>
      <w:r w:rsidRPr="003764EC">
        <w:t xml:space="preserve">Izpolnjevanje referenčnega pogoja mora ponudnik izkazati sam, s partnerjem v skupni ponudbi pa le, če bo slednji tudi dejansko izvedel predmet tega naročila. </w:t>
      </w:r>
    </w:p>
    <w:p w14:paraId="6270FCA9" w14:textId="2CC999A1" w:rsidR="00F41342" w:rsidRPr="00CA667A" w:rsidRDefault="00F41342" w:rsidP="00F41342">
      <w:pPr>
        <w:spacing w:before="120" w:after="180"/>
        <w:ind w:right="-170"/>
        <w:jc w:val="both"/>
        <w:rPr>
          <w:b/>
          <w:bCs/>
        </w:rPr>
      </w:pPr>
      <w:r w:rsidRPr="00CA667A">
        <w:rPr>
          <w:b/>
          <w:bCs/>
        </w:rPr>
        <w:t xml:space="preserve">Ponudnik mora za vsak v seznamu obrazca št. </w:t>
      </w:r>
      <w:r w:rsidR="003953E1" w:rsidRPr="00CA667A">
        <w:rPr>
          <w:b/>
          <w:bCs/>
        </w:rPr>
        <w:t>1</w:t>
      </w:r>
      <w:r w:rsidR="00502DA9">
        <w:rPr>
          <w:b/>
          <w:bCs/>
        </w:rPr>
        <w:t>2</w:t>
      </w:r>
      <w:r w:rsidRPr="00CA667A">
        <w:rPr>
          <w:b/>
          <w:bCs/>
        </w:rPr>
        <w:t xml:space="preserve"> naveden posel v ponudbi predložiti s strani naročnika posla potrjeno referenco, sicer referenca ne bo upoštevana pri ocenjevanju ponudb. </w:t>
      </w:r>
    </w:p>
    <w:p w14:paraId="2399D050" w14:textId="77777777" w:rsidR="00F41342" w:rsidRPr="00CA667A" w:rsidRDefault="00F41342" w:rsidP="00F41342">
      <w:pPr>
        <w:spacing w:before="120" w:after="180"/>
        <w:ind w:right="-170"/>
        <w:jc w:val="both"/>
      </w:pPr>
      <w:r w:rsidRPr="00CA667A">
        <w:t xml:space="preserve">Naročnik, ki potrdi referenčno potrdilo o izvedbi del je tretja (pravna) oseba, kar pomeni, da navedenega potrdila ne more potrditi ponudnik sam sebi oz. drugemu sodelujočemu v njegovi ponudbi. </w:t>
      </w:r>
    </w:p>
    <w:p w14:paraId="5ED95CA3" w14:textId="77777777" w:rsidR="00F41342" w:rsidRPr="00CA667A" w:rsidRDefault="00F41342" w:rsidP="00F41342">
      <w:pPr>
        <w:spacing w:before="120" w:after="180"/>
        <w:ind w:right="-170"/>
        <w:jc w:val="both"/>
      </w:pPr>
      <w:r w:rsidRPr="00CA667A">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53C3AF4E" w14:textId="77777777" w:rsidR="00F41342" w:rsidRPr="003764EC" w:rsidRDefault="00F41342" w:rsidP="00F41342">
      <w:pPr>
        <w:spacing w:before="120" w:after="180"/>
        <w:ind w:right="-170"/>
        <w:jc w:val="both"/>
      </w:pPr>
      <w:r w:rsidRPr="00CA667A">
        <w:rPr>
          <w:b/>
          <w:bCs/>
        </w:rPr>
        <w:t>Naročnik bo kot ustrezne upošteval samo tiste reference, ki bodo izkazovale, da je ponudnik posel opravil v skladu s pogodbenimi določili</w:t>
      </w:r>
      <w:r w:rsidRPr="003764EC">
        <w:t xml:space="preserve">. </w:t>
      </w:r>
    </w:p>
    <w:p w14:paraId="1529383A" w14:textId="77777777" w:rsidR="00F41342" w:rsidRPr="003764EC" w:rsidRDefault="00F41342" w:rsidP="00F41342">
      <w:pPr>
        <w:spacing w:after="240"/>
        <w:ind w:right="-170"/>
        <w:jc w:val="both"/>
      </w:pPr>
      <w:r w:rsidRPr="003764EC">
        <w:t>Naročnik si pridržuje pravico, da pri naročnikih storitev preveri reference ponudnika.</w:t>
      </w:r>
    </w:p>
    <w:p w14:paraId="695ECA55" w14:textId="16DA9521" w:rsidR="00F41342" w:rsidRPr="003764EC" w:rsidRDefault="00F41342" w:rsidP="00F41342">
      <w:pPr>
        <w:jc w:val="both"/>
      </w:pPr>
      <w:r w:rsidRPr="003764EC">
        <w:t xml:space="preserve">Ponudnik mora na obrazcu </w:t>
      </w:r>
      <w:r w:rsidRPr="003764EC">
        <w:rPr>
          <w:i/>
          <w:iCs/>
        </w:rPr>
        <w:t xml:space="preserve">Priloga k obrazcu </w:t>
      </w:r>
      <w:r w:rsidR="003953E1" w:rsidRPr="003764EC">
        <w:rPr>
          <w:i/>
          <w:iCs/>
        </w:rPr>
        <w:t>1</w:t>
      </w:r>
      <w:r w:rsidR="00502DA9">
        <w:rPr>
          <w:i/>
          <w:iCs/>
        </w:rPr>
        <w:t>2</w:t>
      </w:r>
      <w:r w:rsidR="00517B51" w:rsidRPr="003764EC">
        <w:rPr>
          <w:i/>
          <w:iCs/>
        </w:rPr>
        <w:t xml:space="preserve"> </w:t>
      </w:r>
      <w:r w:rsidRPr="003764EC">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p>
    <w:p w14:paraId="748500BB" w14:textId="77777777" w:rsidR="00F41342" w:rsidRPr="003764EC" w:rsidRDefault="00F41342" w:rsidP="00F41342"/>
    <w:p w14:paraId="2D7A0EAE" w14:textId="77777777" w:rsidR="00F41342" w:rsidRPr="003764EC" w:rsidRDefault="00F41342" w:rsidP="00F41342"/>
    <w:p w14:paraId="3E91EFB8" w14:textId="77777777" w:rsidR="00F41342" w:rsidRPr="003764EC" w:rsidRDefault="00F41342" w:rsidP="00F41342"/>
    <w:p w14:paraId="7FA63CC2" w14:textId="7CFAC067" w:rsidR="00F41342" w:rsidRPr="003764EC" w:rsidRDefault="00F41342" w:rsidP="00F41342">
      <w:pPr>
        <w:jc w:val="both"/>
      </w:pPr>
      <w:r w:rsidRPr="003764EC">
        <w:t xml:space="preserve">Ta seznam je sestavni del in priloga ponudbe, s katero se prijavljamo na javno naročilo </w:t>
      </w:r>
      <w:r w:rsidR="00B375E3" w:rsidRPr="003764EC">
        <w:t xml:space="preserve">za </w:t>
      </w:r>
      <w:r w:rsidR="000D7995" w:rsidRPr="003764EC">
        <w:t xml:space="preserve">nakup farmacevtske ovojnine </w:t>
      </w:r>
      <w:r w:rsidR="009011A4">
        <w:t>(14 sklopov)</w:t>
      </w:r>
      <w:r w:rsidRPr="003764EC">
        <w:t>.</w:t>
      </w:r>
    </w:p>
    <w:p w14:paraId="2775D34B" w14:textId="77777777" w:rsidR="00F41342" w:rsidRPr="003764EC" w:rsidRDefault="00F41342" w:rsidP="00F41342">
      <w:pPr>
        <w:jc w:val="both"/>
      </w:pPr>
    </w:p>
    <w:p w14:paraId="6E379E9D" w14:textId="77777777" w:rsidR="00F41342" w:rsidRPr="003764EC" w:rsidRDefault="00F41342" w:rsidP="00F41342">
      <w:pPr>
        <w:jc w:val="both"/>
      </w:pPr>
    </w:p>
    <w:p w14:paraId="66CCD9FB" w14:textId="77777777" w:rsidR="00F41342" w:rsidRPr="003764EC" w:rsidRDefault="00F41342" w:rsidP="00F41342">
      <w:r w:rsidRPr="003764EC">
        <w:t>V __________________, dne _____________</w:t>
      </w:r>
    </w:p>
    <w:p w14:paraId="5BD35038" w14:textId="77777777" w:rsidR="00F41342" w:rsidRPr="003764EC" w:rsidRDefault="00F41342" w:rsidP="00F41342">
      <w:pPr>
        <w:ind w:left="5103"/>
      </w:pPr>
      <w:r w:rsidRPr="003764EC">
        <w:t>Žig in podpis odgovorne osebe ponudnika:</w:t>
      </w:r>
    </w:p>
    <w:p w14:paraId="54B94C9C" w14:textId="77777777" w:rsidR="00F41342" w:rsidRPr="003764EC" w:rsidRDefault="00F41342" w:rsidP="00F41342">
      <w:pPr>
        <w:ind w:left="5103"/>
      </w:pPr>
    </w:p>
    <w:p w14:paraId="63BCD576" w14:textId="77777777" w:rsidR="00F41342" w:rsidRPr="003764EC" w:rsidRDefault="00F41342" w:rsidP="00F41342">
      <w:pPr>
        <w:ind w:left="4395" w:firstLine="708"/>
        <w:jc w:val="both"/>
      </w:pPr>
      <w:r w:rsidRPr="003764EC">
        <w:t>__________________________________</w:t>
      </w:r>
    </w:p>
    <w:p w14:paraId="5E55F312" w14:textId="77777777" w:rsidR="00F41342" w:rsidRPr="003764EC" w:rsidRDefault="00F41342" w:rsidP="00F41342">
      <w:pPr>
        <w:jc w:val="both"/>
      </w:pPr>
    </w:p>
    <w:p w14:paraId="225AE643" w14:textId="77777777" w:rsidR="00F41342" w:rsidRPr="003764EC" w:rsidRDefault="00F41342" w:rsidP="00F41342">
      <w:pPr>
        <w:pStyle w:val="Naslov3"/>
        <w:rPr>
          <w:u w:val="none"/>
        </w:rPr>
      </w:pPr>
      <w:r w:rsidRPr="003764EC">
        <w:rPr>
          <w:u w:val="none"/>
        </w:rPr>
        <w:br w:type="page"/>
      </w:r>
    </w:p>
    <w:p w14:paraId="074DB3CB" w14:textId="0C4C4D68" w:rsidR="00DF54C2" w:rsidRPr="003764EC" w:rsidRDefault="00DF54C2" w:rsidP="0066075C">
      <w:pPr>
        <w:pStyle w:val="Naslov3"/>
        <w:jc w:val="right"/>
        <w:rPr>
          <w:color w:val="auto"/>
          <w:sz w:val="20"/>
          <w:szCs w:val="20"/>
        </w:rPr>
      </w:pPr>
      <w:r w:rsidRPr="003764EC">
        <w:rPr>
          <w:color w:val="auto"/>
          <w:sz w:val="20"/>
          <w:szCs w:val="20"/>
        </w:rPr>
        <w:lastRenderedPageBreak/>
        <w:t xml:space="preserve">Priloga k obrazcu </w:t>
      </w:r>
      <w:r w:rsidR="00CB6680" w:rsidRPr="003764EC">
        <w:rPr>
          <w:color w:val="auto"/>
          <w:sz w:val="20"/>
          <w:szCs w:val="20"/>
        </w:rPr>
        <w:t>1</w:t>
      </w:r>
      <w:r w:rsidR="00502DA9">
        <w:rPr>
          <w:color w:val="auto"/>
          <w:sz w:val="20"/>
          <w:szCs w:val="20"/>
        </w:rPr>
        <w:t>2</w:t>
      </w:r>
    </w:p>
    <w:p w14:paraId="569DBC35" w14:textId="15840212" w:rsidR="00CB6680" w:rsidRPr="003764EC" w:rsidRDefault="00CB6680" w:rsidP="00CB6680">
      <w:pPr>
        <w:jc w:val="right"/>
      </w:pPr>
    </w:p>
    <w:p w14:paraId="174B0FC1" w14:textId="133C316B" w:rsidR="0066075C" w:rsidRPr="003764EC" w:rsidRDefault="0066075C" w:rsidP="0066075C">
      <w:pPr>
        <w:rPr>
          <w:bCs/>
          <w:u w:val="single"/>
        </w:rPr>
      </w:pPr>
      <w:r w:rsidRPr="003764EC">
        <w:t xml:space="preserve">Ljubljana,  </w:t>
      </w:r>
      <w:r w:rsidR="009011A4">
        <w:t>24.3.2025</w:t>
      </w:r>
    </w:p>
    <w:p w14:paraId="35A826AC" w14:textId="32EBB1AD" w:rsidR="0066075C" w:rsidRPr="003764EC" w:rsidRDefault="0066075C" w:rsidP="0066075C">
      <w:r w:rsidRPr="003764EC">
        <w:t xml:space="preserve">Številka:   </w:t>
      </w:r>
      <w:r w:rsidR="009011A4">
        <w:t>1716-3/2025</w:t>
      </w:r>
    </w:p>
    <w:p w14:paraId="0EE059DF" w14:textId="77777777" w:rsidR="0066075C" w:rsidRPr="003764EC" w:rsidRDefault="0066075C" w:rsidP="0066075C"/>
    <w:p w14:paraId="687B6CC8" w14:textId="77777777" w:rsidR="001A6FA7" w:rsidRPr="003764EC" w:rsidRDefault="001A6FA7" w:rsidP="001A6FA7">
      <w:pPr>
        <w:spacing w:line="360" w:lineRule="auto"/>
      </w:pPr>
    </w:p>
    <w:p w14:paraId="15C7D2E6" w14:textId="77777777" w:rsidR="001A6FA7" w:rsidRPr="003764EC" w:rsidRDefault="001A6FA7" w:rsidP="001A6FA7">
      <w:pPr>
        <w:spacing w:line="360" w:lineRule="auto"/>
      </w:pPr>
    </w:p>
    <w:p w14:paraId="4BC24B95" w14:textId="77777777" w:rsidR="001A6FA7" w:rsidRPr="003764EC" w:rsidRDefault="001A6FA7" w:rsidP="001A6FA7">
      <w:pPr>
        <w:spacing w:line="360" w:lineRule="auto"/>
      </w:pPr>
    </w:p>
    <w:p w14:paraId="7EAC31BD" w14:textId="2DF28418" w:rsidR="001A6FA7" w:rsidRPr="003764EC" w:rsidRDefault="001A6FA7" w:rsidP="001A6FA7">
      <w:pPr>
        <w:spacing w:line="360" w:lineRule="auto"/>
      </w:pPr>
      <w:r w:rsidRPr="003764EC">
        <w:t>Izdajatelj potrdila:</w:t>
      </w:r>
      <w:r w:rsidRPr="003764EC">
        <w:tab/>
        <w:t>_________________________________________________________</w:t>
      </w:r>
    </w:p>
    <w:p w14:paraId="2EFD2E1A" w14:textId="77777777" w:rsidR="001A6FA7" w:rsidRPr="003764EC" w:rsidRDefault="001A6FA7" w:rsidP="001A6FA7">
      <w:pPr>
        <w:spacing w:line="360" w:lineRule="auto"/>
      </w:pPr>
      <w:r w:rsidRPr="003764EC">
        <w:tab/>
      </w:r>
      <w:r w:rsidRPr="003764EC">
        <w:tab/>
      </w:r>
      <w:r w:rsidRPr="003764EC">
        <w:tab/>
        <w:t>_________________________________________________________</w:t>
      </w:r>
    </w:p>
    <w:p w14:paraId="41DE5A76" w14:textId="77777777" w:rsidR="001A6FA7" w:rsidRPr="003764EC" w:rsidRDefault="001A6FA7" w:rsidP="001A6FA7">
      <w:pPr>
        <w:spacing w:line="360" w:lineRule="auto"/>
        <w:jc w:val="both"/>
        <w:rPr>
          <w:highlight w:val="yellow"/>
        </w:rPr>
      </w:pPr>
    </w:p>
    <w:p w14:paraId="0A41317E" w14:textId="77777777" w:rsidR="001A6FA7" w:rsidRPr="003764EC" w:rsidRDefault="001A6FA7" w:rsidP="001A6FA7">
      <w:pPr>
        <w:spacing w:line="360" w:lineRule="auto"/>
        <w:jc w:val="center"/>
        <w:rPr>
          <w:b/>
        </w:rPr>
      </w:pPr>
      <w:r w:rsidRPr="003764EC">
        <w:rPr>
          <w:b/>
        </w:rPr>
        <w:t>POTRDILO</w:t>
      </w:r>
    </w:p>
    <w:p w14:paraId="6599656F" w14:textId="3C0E8157" w:rsidR="001A6FA7" w:rsidRPr="003764EC" w:rsidRDefault="001A6FA7" w:rsidP="001A6FA7">
      <w:pPr>
        <w:spacing w:line="360" w:lineRule="auto"/>
      </w:pPr>
      <w:r w:rsidRPr="003764EC">
        <w:t xml:space="preserve">Potrjujemo, da je </w:t>
      </w:r>
      <w:r w:rsidR="004F5150" w:rsidRPr="003764EC">
        <w:t>dobavitelj</w:t>
      </w:r>
      <w:r w:rsidRPr="003764EC">
        <w:t>:</w:t>
      </w:r>
    </w:p>
    <w:p w14:paraId="48D54032" w14:textId="77777777" w:rsidR="001A6FA7" w:rsidRPr="003764EC" w:rsidRDefault="001A6FA7" w:rsidP="001A6FA7">
      <w:pPr>
        <w:widowControl/>
        <w:spacing w:before="240" w:after="120"/>
        <w:jc w:val="both"/>
      </w:pPr>
      <w:r w:rsidRPr="003764EC">
        <w:t>___________________________________________________________________________</w:t>
      </w:r>
    </w:p>
    <w:p w14:paraId="380CAC16" w14:textId="77777777" w:rsidR="001A6FA7" w:rsidRPr="003764EC" w:rsidRDefault="001A6FA7" w:rsidP="001A6FA7">
      <w:pPr>
        <w:widowControl/>
        <w:spacing w:before="240" w:after="120"/>
        <w:jc w:val="both"/>
      </w:pPr>
      <w:r w:rsidRPr="003764EC">
        <w:t>___________________________________________________________________________</w:t>
      </w:r>
    </w:p>
    <w:p w14:paraId="59328D60" w14:textId="388934E9" w:rsidR="001A6FA7" w:rsidRPr="003764EC" w:rsidRDefault="001A6FA7" w:rsidP="001A6FA7">
      <w:pPr>
        <w:pStyle w:val="HTML-oblikovano"/>
        <w:spacing w:before="240" w:line="360" w:lineRule="auto"/>
        <w:jc w:val="both"/>
        <w:rPr>
          <w:rFonts w:ascii="Arial" w:hAnsi="Arial" w:cs="Arial"/>
        </w:rPr>
      </w:pPr>
      <w:r w:rsidRPr="003764EC">
        <w:rPr>
          <w:rFonts w:ascii="Arial" w:hAnsi="Arial" w:cs="Arial"/>
        </w:rPr>
        <w:t xml:space="preserve">za nas kot naročnika opravilo naslednje dobave </w:t>
      </w:r>
      <w:r w:rsidR="006330B2" w:rsidRPr="003764EC">
        <w:rPr>
          <w:rFonts w:ascii="Arial" w:hAnsi="Arial" w:cs="Arial"/>
        </w:rPr>
        <w:t xml:space="preserve">farmacevtske </w:t>
      </w:r>
      <w:r w:rsidRPr="003764EC">
        <w:rPr>
          <w:rFonts w:ascii="Arial" w:hAnsi="Arial" w:cs="Arial"/>
        </w:rPr>
        <w:t xml:space="preserve">ovojnine: </w:t>
      </w:r>
    </w:p>
    <w:tbl>
      <w:tblPr>
        <w:tblStyle w:val="Tabelamrea"/>
        <w:tblW w:w="0" w:type="auto"/>
        <w:tblLook w:val="04A0" w:firstRow="1" w:lastRow="0" w:firstColumn="1" w:lastColumn="0" w:noHBand="0" w:noVBand="1"/>
      </w:tblPr>
      <w:tblGrid>
        <w:gridCol w:w="1366"/>
        <w:gridCol w:w="5292"/>
        <w:gridCol w:w="2546"/>
      </w:tblGrid>
      <w:tr w:rsidR="001A6FA7" w:rsidRPr="003764EC" w14:paraId="5D6174DB" w14:textId="77777777" w:rsidTr="00CA549F">
        <w:tc>
          <w:tcPr>
            <w:tcW w:w="1366" w:type="dxa"/>
            <w:vAlign w:val="center"/>
          </w:tcPr>
          <w:p w14:paraId="03667D5C" w14:textId="77777777" w:rsidR="001A6FA7" w:rsidRPr="003764EC" w:rsidRDefault="001A6FA7" w:rsidP="006E6979">
            <w:pPr>
              <w:pStyle w:val="HTML-oblikovano"/>
              <w:spacing w:line="360" w:lineRule="auto"/>
              <w:jc w:val="both"/>
              <w:rPr>
                <w:rFonts w:ascii="Arial" w:hAnsi="Arial" w:cs="Arial"/>
              </w:rPr>
            </w:pPr>
            <w:r w:rsidRPr="003764EC">
              <w:rPr>
                <w:rFonts w:ascii="Arial" w:hAnsi="Arial" w:cs="Arial"/>
              </w:rPr>
              <w:t>Leto</w:t>
            </w:r>
          </w:p>
        </w:tc>
        <w:tc>
          <w:tcPr>
            <w:tcW w:w="5292" w:type="dxa"/>
            <w:vAlign w:val="center"/>
          </w:tcPr>
          <w:p w14:paraId="0DE3F1F7" w14:textId="77777777" w:rsidR="001A6FA7" w:rsidRPr="003764EC" w:rsidRDefault="001A6FA7" w:rsidP="006E6979">
            <w:pPr>
              <w:pStyle w:val="HTML-oblikovano"/>
              <w:spacing w:line="360" w:lineRule="auto"/>
              <w:jc w:val="both"/>
              <w:rPr>
                <w:rFonts w:ascii="Arial" w:hAnsi="Arial" w:cs="Arial"/>
              </w:rPr>
            </w:pPr>
            <w:r w:rsidRPr="003764EC">
              <w:rPr>
                <w:rFonts w:ascii="Arial" w:hAnsi="Arial" w:cs="Arial"/>
              </w:rPr>
              <w:t>Predmet dobave</w:t>
            </w:r>
          </w:p>
        </w:tc>
        <w:tc>
          <w:tcPr>
            <w:tcW w:w="2546" w:type="dxa"/>
            <w:vAlign w:val="center"/>
          </w:tcPr>
          <w:p w14:paraId="7CC64567" w14:textId="77777777" w:rsidR="001A6FA7" w:rsidRPr="003764EC" w:rsidRDefault="001A6FA7" w:rsidP="006E6979">
            <w:pPr>
              <w:pStyle w:val="HTML-oblikovano"/>
              <w:spacing w:line="360" w:lineRule="auto"/>
              <w:jc w:val="center"/>
              <w:rPr>
                <w:rFonts w:ascii="Arial" w:hAnsi="Arial" w:cs="Arial"/>
              </w:rPr>
            </w:pPr>
            <w:r w:rsidRPr="003764EC">
              <w:rPr>
                <w:rFonts w:ascii="Arial" w:hAnsi="Arial" w:cs="Arial"/>
              </w:rPr>
              <w:t>Vrednost opravljenih dobav v EUR brez DDV</w:t>
            </w:r>
          </w:p>
        </w:tc>
      </w:tr>
      <w:tr w:rsidR="001A6FA7" w:rsidRPr="003764EC" w14:paraId="590894B8" w14:textId="77777777" w:rsidTr="006E6979">
        <w:tc>
          <w:tcPr>
            <w:tcW w:w="1366" w:type="dxa"/>
          </w:tcPr>
          <w:p w14:paraId="7ECCD9E2" w14:textId="77777777" w:rsidR="001A6FA7" w:rsidRPr="003764EC" w:rsidRDefault="001A6FA7" w:rsidP="006E6979">
            <w:pPr>
              <w:pStyle w:val="HTML-oblikovano"/>
              <w:spacing w:line="360" w:lineRule="auto"/>
              <w:jc w:val="both"/>
              <w:rPr>
                <w:rFonts w:ascii="Arial" w:hAnsi="Arial" w:cs="Arial"/>
              </w:rPr>
            </w:pPr>
          </w:p>
        </w:tc>
        <w:tc>
          <w:tcPr>
            <w:tcW w:w="5292" w:type="dxa"/>
          </w:tcPr>
          <w:p w14:paraId="13CFBBA0" w14:textId="77777777" w:rsidR="001A6FA7" w:rsidRPr="003764EC" w:rsidRDefault="001A6FA7" w:rsidP="006E6979">
            <w:pPr>
              <w:pStyle w:val="HTML-oblikovano"/>
              <w:spacing w:line="360" w:lineRule="auto"/>
              <w:jc w:val="both"/>
              <w:rPr>
                <w:rFonts w:ascii="Arial" w:hAnsi="Arial" w:cs="Arial"/>
              </w:rPr>
            </w:pPr>
          </w:p>
        </w:tc>
        <w:tc>
          <w:tcPr>
            <w:tcW w:w="2546" w:type="dxa"/>
          </w:tcPr>
          <w:p w14:paraId="235D9ACE" w14:textId="77777777" w:rsidR="001A6FA7" w:rsidRPr="003764EC" w:rsidRDefault="001A6FA7" w:rsidP="006E6979">
            <w:pPr>
              <w:pStyle w:val="HTML-oblikovano"/>
              <w:spacing w:line="360" w:lineRule="auto"/>
              <w:jc w:val="both"/>
              <w:rPr>
                <w:rFonts w:ascii="Arial" w:hAnsi="Arial" w:cs="Arial"/>
              </w:rPr>
            </w:pPr>
          </w:p>
        </w:tc>
      </w:tr>
      <w:tr w:rsidR="001A6FA7" w:rsidRPr="003764EC" w14:paraId="1B1CC1D3" w14:textId="77777777" w:rsidTr="006E6979">
        <w:tc>
          <w:tcPr>
            <w:tcW w:w="1366" w:type="dxa"/>
          </w:tcPr>
          <w:p w14:paraId="393E466A" w14:textId="77777777" w:rsidR="001A6FA7" w:rsidRPr="003764EC" w:rsidRDefault="001A6FA7" w:rsidP="006E6979">
            <w:pPr>
              <w:pStyle w:val="HTML-oblikovano"/>
              <w:spacing w:line="360" w:lineRule="auto"/>
              <w:jc w:val="both"/>
              <w:rPr>
                <w:rFonts w:ascii="Arial" w:hAnsi="Arial" w:cs="Arial"/>
              </w:rPr>
            </w:pPr>
          </w:p>
        </w:tc>
        <w:tc>
          <w:tcPr>
            <w:tcW w:w="5292" w:type="dxa"/>
          </w:tcPr>
          <w:p w14:paraId="252015BE" w14:textId="77777777" w:rsidR="001A6FA7" w:rsidRPr="003764EC" w:rsidRDefault="001A6FA7" w:rsidP="006E6979">
            <w:pPr>
              <w:pStyle w:val="HTML-oblikovano"/>
              <w:spacing w:line="360" w:lineRule="auto"/>
              <w:jc w:val="both"/>
              <w:rPr>
                <w:rFonts w:ascii="Arial" w:hAnsi="Arial" w:cs="Arial"/>
              </w:rPr>
            </w:pPr>
          </w:p>
        </w:tc>
        <w:tc>
          <w:tcPr>
            <w:tcW w:w="2546" w:type="dxa"/>
          </w:tcPr>
          <w:p w14:paraId="5AEEED91" w14:textId="77777777" w:rsidR="001A6FA7" w:rsidRPr="003764EC" w:rsidRDefault="001A6FA7" w:rsidP="006E6979">
            <w:pPr>
              <w:pStyle w:val="HTML-oblikovano"/>
              <w:spacing w:line="360" w:lineRule="auto"/>
              <w:jc w:val="both"/>
              <w:rPr>
                <w:rFonts w:ascii="Arial" w:hAnsi="Arial" w:cs="Arial"/>
              </w:rPr>
            </w:pPr>
          </w:p>
        </w:tc>
      </w:tr>
      <w:tr w:rsidR="001A6FA7" w:rsidRPr="003764EC" w14:paraId="23521077" w14:textId="77777777" w:rsidTr="006E6979">
        <w:tc>
          <w:tcPr>
            <w:tcW w:w="1366" w:type="dxa"/>
          </w:tcPr>
          <w:p w14:paraId="39446F94" w14:textId="77777777" w:rsidR="001A6FA7" w:rsidRPr="003764EC" w:rsidRDefault="001A6FA7" w:rsidP="006E6979">
            <w:pPr>
              <w:pStyle w:val="HTML-oblikovano"/>
              <w:spacing w:line="360" w:lineRule="auto"/>
              <w:jc w:val="both"/>
              <w:rPr>
                <w:rFonts w:ascii="Arial" w:hAnsi="Arial" w:cs="Arial"/>
              </w:rPr>
            </w:pPr>
          </w:p>
        </w:tc>
        <w:tc>
          <w:tcPr>
            <w:tcW w:w="5292" w:type="dxa"/>
          </w:tcPr>
          <w:p w14:paraId="117955E3" w14:textId="77777777" w:rsidR="001A6FA7" w:rsidRPr="003764EC" w:rsidRDefault="001A6FA7" w:rsidP="006E6979">
            <w:pPr>
              <w:pStyle w:val="HTML-oblikovano"/>
              <w:spacing w:line="360" w:lineRule="auto"/>
              <w:jc w:val="both"/>
              <w:rPr>
                <w:rFonts w:ascii="Arial" w:hAnsi="Arial" w:cs="Arial"/>
              </w:rPr>
            </w:pPr>
          </w:p>
        </w:tc>
        <w:tc>
          <w:tcPr>
            <w:tcW w:w="2546" w:type="dxa"/>
          </w:tcPr>
          <w:p w14:paraId="76E0A620" w14:textId="77777777" w:rsidR="001A6FA7" w:rsidRPr="003764EC" w:rsidRDefault="001A6FA7" w:rsidP="006E6979">
            <w:pPr>
              <w:pStyle w:val="HTML-oblikovano"/>
              <w:spacing w:line="360" w:lineRule="auto"/>
              <w:jc w:val="both"/>
              <w:rPr>
                <w:rFonts w:ascii="Arial" w:hAnsi="Arial" w:cs="Arial"/>
              </w:rPr>
            </w:pPr>
          </w:p>
        </w:tc>
      </w:tr>
    </w:tbl>
    <w:p w14:paraId="1E4E5C01" w14:textId="77777777" w:rsidR="001A6FA7" w:rsidRPr="003764EC" w:rsidRDefault="001A6FA7" w:rsidP="001A6FA7">
      <w:pPr>
        <w:pStyle w:val="HTML-oblikovano"/>
        <w:spacing w:line="360" w:lineRule="auto"/>
        <w:jc w:val="both"/>
        <w:rPr>
          <w:rFonts w:ascii="Arial" w:hAnsi="Arial" w:cs="Arial"/>
        </w:rPr>
      </w:pPr>
    </w:p>
    <w:p w14:paraId="3F2C63BC" w14:textId="77777777" w:rsidR="001A6FA7" w:rsidRPr="003764EC" w:rsidRDefault="001A6FA7" w:rsidP="001A6FA7"/>
    <w:p w14:paraId="24FB072E" w14:textId="77777777" w:rsidR="001A6FA7" w:rsidRPr="003764EC" w:rsidRDefault="001A6FA7" w:rsidP="001A6FA7">
      <w:r w:rsidRPr="003764EC">
        <w:t xml:space="preserve">Dobave so bile opravljene v skladu z določili sklenjene pogodbe:    </w:t>
      </w:r>
      <w:r w:rsidRPr="003764EC">
        <w:tab/>
      </w:r>
      <w:r w:rsidRPr="003764EC">
        <w:rPr>
          <w:u w:val="single"/>
        </w:rPr>
        <w:t>DA</w:t>
      </w:r>
      <w:r w:rsidRPr="003764EC">
        <w:rPr>
          <w:u w:val="single"/>
        </w:rPr>
        <w:tab/>
      </w:r>
      <w:r w:rsidRPr="003764EC">
        <w:rPr>
          <w:u w:val="single"/>
        </w:rPr>
        <w:tab/>
        <w:t>NE</w:t>
      </w:r>
    </w:p>
    <w:p w14:paraId="4D4F280E" w14:textId="77777777" w:rsidR="001A6FA7" w:rsidRPr="003764EC" w:rsidRDefault="001A6FA7" w:rsidP="001A6FA7">
      <w:pPr>
        <w:rPr>
          <w:i/>
        </w:rPr>
      </w:pPr>
      <w:r w:rsidRPr="003764EC">
        <w:tab/>
      </w:r>
      <w:r w:rsidRPr="003764EC">
        <w:tab/>
      </w:r>
      <w:r w:rsidRPr="003764EC">
        <w:tab/>
      </w:r>
      <w:r w:rsidRPr="003764EC">
        <w:tab/>
      </w:r>
      <w:r w:rsidRPr="003764EC">
        <w:tab/>
      </w:r>
      <w:r w:rsidRPr="003764EC">
        <w:tab/>
      </w:r>
      <w:r w:rsidRPr="003764EC">
        <w:tab/>
      </w:r>
      <w:r w:rsidRPr="003764EC">
        <w:tab/>
        <w:t xml:space="preserve">                </w:t>
      </w:r>
      <w:r w:rsidRPr="003764EC">
        <w:rPr>
          <w:i/>
          <w:sz w:val="16"/>
        </w:rPr>
        <w:t>(ustrezno obkroži)</w:t>
      </w:r>
    </w:p>
    <w:p w14:paraId="70C091B3" w14:textId="77777777" w:rsidR="001A6FA7" w:rsidRPr="003764EC" w:rsidRDefault="001A6FA7" w:rsidP="001A6FA7">
      <w:pPr>
        <w:spacing w:line="360" w:lineRule="auto"/>
      </w:pPr>
    </w:p>
    <w:p w14:paraId="05145C6C" w14:textId="03F4FD47" w:rsidR="00DF54C2" w:rsidRPr="003764EC" w:rsidRDefault="00DF54C2" w:rsidP="00DF54C2">
      <w:pPr>
        <w:spacing w:before="120" w:line="360" w:lineRule="auto"/>
      </w:pPr>
      <w:r w:rsidRPr="003764EC">
        <w:t>Odgovorna oseba izdajatelja potrdila, pri kateri se lahko dobijo dodatne informacije:</w:t>
      </w:r>
    </w:p>
    <w:p w14:paraId="792A4424" w14:textId="77777777" w:rsidR="00DF54C2" w:rsidRPr="003764EC" w:rsidRDefault="00DF54C2" w:rsidP="005A14AC">
      <w:pPr>
        <w:pStyle w:val="Odstavekseznama"/>
        <w:widowControl w:val="0"/>
        <w:numPr>
          <w:ilvl w:val="0"/>
          <w:numId w:val="11"/>
        </w:numPr>
        <w:spacing w:after="120"/>
        <w:ind w:left="0" w:firstLine="0"/>
        <w:rPr>
          <w:rFonts w:ascii="Arial" w:hAnsi="Arial" w:cs="Arial"/>
        </w:rPr>
      </w:pPr>
      <w:r w:rsidRPr="003764EC">
        <w:rPr>
          <w:rFonts w:ascii="Arial" w:hAnsi="Arial" w:cs="Arial"/>
        </w:rPr>
        <w:t xml:space="preserve">ime in priimek: </w:t>
      </w:r>
      <w:r w:rsidRPr="003764EC">
        <w:rPr>
          <w:rFonts w:ascii="Arial" w:hAnsi="Arial" w:cs="Arial"/>
        </w:rPr>
        <w:tab/>
        <w:t>______________________________________________</w:t>
      </w:r>
    </w:p>
    <w:p w14:paraId="65852006" w14:textId="77777777" w:rsidR="00DF54C2" w:rsidRPr="003764EC" w:rsidRDefault="00DF54C2" w:rsidP="005A14AC">
      <w:pPr>
        <w:pStyle w:val="Odstavekseznama"/>
        <w:widowControl w:val="0"/>
        <w:numPr>
          <w:ilvl w:val="0"/>
          <w:numId w:val="11"/>
        </w:numPr>
        <w:spacing w:after="120"/>
        <w:ind w:left="0" w:firstLine="0"/>
        <w:rPr>
          <w:rFonts w:ascii="Arial" w:hAnsi="Arial" w:cs="Arial"/>
        </w:rPr>
      </w:pPr>
      <w:r w:rsidRPr="003764EC">
        <w:rPr>
          <w:rFonts w:ascii="Arial" w:hAnsi="Arial" w:cs="Arial"/>
        </w:rPr>
        <w:t>telefon:</w:t>
      </w:r>
      <w:r w:rsidRPr="003764EC">
        <w:rPr>
          <w:rFonts w:ascii="Arial" w:hAnsi="Arial" w:cs="Arial"/>
        </w:rPr>
        <w:tab/>
        <w:t xml:space="preserve">   </w:t>
      </w:r>
      <w:r w:rsidRPr="003764EC">
        <w:rPr>
          <w:rFonts w:ascii="Arial" w:hAnsi="Arial" w:cs="Arial"/>
        </w:rPr>
        <w:tab/>
        <w:t>__________________</w:t>
      </w:r>
    </w:p>
    <w:p w14:paraId="3F2A6544" w14:textId="77777777" w:rsidR="00DF54C2" w:rsidRPr="003764EC" w:rsidRDefault="00DF54C2" w:rsidP="005A14AC">
      <w:pPr>
        <w:pStyle w:val="Odstavekseznama"/>
        <w:widowControl w:val="0"/>
        <w:numPr>
          <w:ilvl w:val="0"/>
          <w:numId w:val="11"/>
        </w:numPr>
        <w:spacing w:after="120"/>
        <w:ind w:left="0" w:firstLine="0"/>
        <w:rPr>
          <w:rFonts w:ascii="Arial" w:hAnsi="Arial" w:cs="Arial"/>
        </w:rPr>
      </w:pPr>
      <w:r w:rsidRPr="003764EC">
        <w:rPr>
          <w:rFonts w:ascii="Arial" w:hAnsi="Arial" w:cs="Arial"/>
        </w:rPr>
        <w:t>e-mail:</w:t>
      </w:r>
      <w:r w:rsidRPr="003764EC">
        <w:rPr>
          <w:rFonts w:ascii="Arial" w:hAnsi="Arial" w:cs="Arial"/>
        </w:rPr>
        <w:tab/>
      </w:r>
      <w:r w:rsidRPr="003764EC">
        <w:rPr>
          <w:rFonts w:ascii="Arial" w:hAnsi="Arial" w:cs="Arial"/>
        </w:rPr>
        <w:tab/>
        <w:t>______________________________________________</w:t>
      </w:r>
    </w:p>
    <w:p w14:paraId="587BA86F" w14:textId="0170AD67" w:rsidR="00DF54C2" w:rsidRPr="003764EC" w:rsidRDefault="00DF54C2" w:rsidP="00DF54C2">
      <w:pPr>
        <w:spacing w:before="240"/>
      </w:pPr>
      <w:r w:rsidRPr="003764EC">
        <w:t>Potrdilo izdajamo na zahtevo</w:t>
      </w:r>
      <w:r w:rsidR="004F5150" w:rsidRPr="003764EC">
        <w:t xml:space="preserve"> dobavitelja</w:t>
      </w:r>
      <w:r w:rsidRPr="003764EC">
        <w:t xml:space="preserve">: </w:t>
      </w:r>
    </w:p>
    <w:p w14:paraId="1AF99626" w14:textId="77777777" w:rsidR="00DF54C2" w:rsidRPr="003764EC" w:rsidRDefault="00DF54C2" w:rsidP="00DF54C2">
      <w:pPr>
        <w:spacing w:line="360" w:lineRule="auto"/>
      </w:pPr>
      <w:r w:rsidRPr="003764EC">
        <w:t>________________________________________________________________</w:t>
      </w:r>
    </w:p>
    <w:p w14:paraId="7401F1E3" w14:textId="77777777" w:rsidR="00DF54C2" w:rsidRPr="003764EC" w:rsidRDefault="00DF54C2" w:rsidP="00DF54C2"/>
    <w:p w14:paraId="13DABD84" w14:textId="77777777" w:rsidR="001A6FA7" w:rsidRPr="003764EC" w:rsidRDefault="001A6FA7" w:rsidP="00DF54C2"/>
    <w:p w14:paraId="09A9999D" w14:textId="2BE48BE9" w:rsidR="00DF54C2" w:rsidRPr="003764EC" w:rsidRDefault="00DF54C2" w:rsidP="00DF54C2">
      <w:pPr>
        <w:jc w:val="both"/>
      </w:pPr>
      <w:r w:rsidRPr="003764EC">
        <w:t xml:space="preserve">Potrdilo izdajamo za potrebe dokazovanja izpolnjevanja pogojev v postopku javnega naročila naročnika Lekarna Ljubljana </w:t>
      </w:r>
      <w:r w:rsidR="00B375E3" w:rsidRPr="003764EC">
        <w:t xml:space="preserve">za </w:t>
      </w:r>
      <w:r w:rsidR="000D7995" w:rsidRPr="003764EC">
        <w:t xml:space="preserve">nakup farmacevtske ovojnine </w:t>
      </w:r>
      <w:r w:rsidR="009011A4">
        <w:t>(14 sklopov)</w:t>
      </w:r>
      <w:r w:rsidRPr="003764EC">
        <w:t>.</w:t>
      </w:r>
    </w:p>
    <w:p w14:paraId="4A76D129" w14:textId="77777777" w:rsidR="00DF54C2" w:rsidRPr="003764EC" w:rsidRDefault="00DF54C2" w:rsidP="00DF54C2"/>
    <w:p w14:paraId="4B42E36B" w14:textId="77777777" w:rsidR="00DF54C2" w:rsidRPr="003764EC" w:rsidRDefault="00DF54C2" w:rsidP="00DF54C2">
      <w:r w:rsidRPr="003764EC">
        <w:t>Potrdilo se sme uporabiti izključno za navedeni namen.</w:t>
      </w:r>
    </w:p>
    <w:p w14:paraId="601B4B52" w14:textId="77777777" w:rsidR="00DF54C2" w:rsidRPr="003764EC" w:rsidRDefault="00DF54C2" w:rsidP="00DF54C2"/>
    <w:p w14:paraId="1225859F" w14:textId="77777777" w:rsidR="00DF54C2" w:rsidRPr="003764EC" w:rsidRDefault="00DF54C2" w:rsidP="00DF54C2">
      <w:pPr>
        <w:spacing w:before="240"/>
      </w:pPr>
      <w:r w:rsidRPr="003764EC">
        <w:t>V _________________, dne _________</w:t>
      </w:r>
      <w:r w:rsidRPr="003764EC">
        <w:tab/>
      </w:r>
      <w:r w:rsidRPr="003764EC">
        <w:tab/>
        <w:t>_____________________________________</w:t>
      </w:r>
    </w:p>
    <w:p w14:paraId="561CA5E0" w14:textId="273AA1C2" w:rsidR="0041095B" w:rsidRPr="003764EC" w:rsidRDefault="00DF54C2" w:rsidP="00517B51">
      <w:pPr>
        <w:ind w:left="4248" w:firstLine="708"/>
        <w:jc w:val="center"/>
      </w:pPr>
      <w:r w:rsidRPr="003764EC">
        <w:rPr>
          <w:sz w:val="18"/>
          <w:szCs w:val="18"/>
        </w:rPr>
        <w:t>Žig in podpis odgovorne osebe izdajatelja potrdila</w:t>
      </w:r>
    </w:p>
    <w:p w14:paraId="2D9C2099" w14:textId="2D3749C6" w:rsidR="00F41342" w:rsidRPr="003764EC" w:rsidRDefault="0041095B" w:rsidP="00517B51">
      <w:pPr>
        <w:pStyle w:val="Naslov3"/>
        <w:jc w:val="right"/>
        <w:rPr>
          <w:u w:val="none"/>
        </w:rPr>
      </w:pPr>
      <w:r w:rsidRPr="003764EC">
        <w:br w:type="page"/>
      </w:r>
    </w:p>
    <w:p w14:paraId="2C2F253C" w14:textId="15903FB0" w:rsidR="00243DED" w:rsidRPr="003764EC" w:rsidRDefault="00243DED" w:rsidP="007102A2">
      <w:pPr>
        <w:pStyle w:val="Naslov3"/>
        <w:jc w:val="right"/>
        <w:rPr>
          <w:color w:val="auto"/>
          <w:sz w:val="20"/>
          <w:szCs w:val="20"/>
        </w:rPr>
      </w:pPr>
      <w:r w:rsidRPr="003764EC">
        <w:rPr>
          <w:color w:val="auto"/>
          <w:sz w:val="20"/>
          <w:szCs w:val="20"/>
        </w:rPr>
        <w:lastRenderedPageBreak/>
        <w:t xml:space="preserve">Obrazec </w:t>
      </w:r>
      <w:r w:rsidR="004F5150" w:rsidRPr="003764EC">
        <w:rPr>
          <w:color w:val="auto"/>
          <w:sz w:val="20"/>
          <w:szCs w:val="20"/>
        </w:rPr>
        <w:t>1</w:t>
      </w:r>
      <w:r w:rsidR="00502DA9">
        <w:rPr>
          <w:color w:val="auto"/>
          <w:sz w:val="20"/>
          <w:szCs w:val="20"/>
        </w:rPr>
        <w:t>3</w:t>
      </w:r>
    </w:p>
    <w:p w14:paraId="27B443EB" w14:textId="50A2DB5C" w:rsidR="00243DED" w:rsidRPr="003764EC" w:rsidRDefault="00243DED" w:rsidP="006234AB">
      <w:r w:rsidRPr="003764EC">
        <w:t xml:space="preserve">Ljubljana,  </w:t>
      </w:r>
      <w:r w:rsidR="009011A4">
        <w:t>24.3.2025</w:t>
      </w:r>
    </w:p>
    <w:p w14:paraId="499E4F09" w14:textId="43764E77" w:rsidR="00243DED" w:rsidRPr="003764EC" w:rsidRDefault="00243DED" w:rsidP="006234AB">
      <w:r w:rsidRPr="003764EC">
        <w:t xml:space="preserve">Številka:   </w:t>
      </w:r>
      <w:r w:rsidR="009011A4">
        <w:t>1716-3/2025</w:t>
      </w:r>
    </w:p>
    <w:p w14:paraId="635A89E4" w14:textId="77777777" w:rsidR="00D04A96" w:rsidRPr="003764EC" w:rsidRDefault="00D04A96" w:rsidP="006234AB"/>
    <w:p w14:paraId="7C955A18" w14:textId="77777777" w:rsidR="00206A7D" w:rsidRPr="003764EC" w:rsidRDefault="00206A7D" w:rsidP="006234AB"/>
    <w:p w14:paraId="3D9E249D" w14:textId="77777777" w:rsidR="002953C9" w:rsidRPr="003764EC" w:rsidRDefault="002953C9" w:rsidP="002953C9">
      <w:pPr>
        <w:pBdr>
          <w:top w:val="single" w:sz="4" w:space="1" w:color="BFBFBF" w:themeColor="background1" w:themeShade="BF"/>
          <w:bottom w:val="single" w:sz="4" w:space="1" w:color="BFBFBF" w:themeColor="background1" w:themeShade="BF"/>
        </w:pBdr>
        <w:jc w:val="center"/>
      </w:pPr>
      <w:r w:rsidRPr="003764EC">
        <w:t xml:space="preserve">VZOREC POGODBE </w:t>
      </w:r>
    </w:p>
    <w:p w14:paraId="76EF73E6" w14:textId="77777777" w:rsidR="002953C9" w:rsidRPr="003764EC" w:rsidRDefault="002953C9" w:rsidP="002953C9">
      <w:pPr>
        <w:jc w:val="both"/>
        <w:rPr>
          <w:b/>
        </w:rPr>
      </w:pPr>
    </w:p>
    <w:p w14:paraId="5B3E28BA" w14:textId="77777777" w:rsidR="002953C9" w:rsidRPr="003764EC" w:rsidRDefault="002953C9" w:rsidP="002953C9">
      <w:pPr>
        <w:jc w:val="both"/>
      </w:pPr>
      <w:r w:rsidRPr="003764EC">
        <w:rPr>
          <w:b/>
        </w:rPr>
        <w:t xml:space="preserve">LEKARNA LJUBLJANA, Komenskega ulica 11, 1000 Ljubljana, </w:t>
      </w:r>
      <w:r w:rsidRPr="003764EC">
        <w:t>identifikacijska številka: SI49894595, ki jo zastopa direktor dr. Marjan Sedej, kot naročnik</w:t>
      </w:r>
    </w:p>
    <w:p w14:paraId="7AAD503E" w14:textId="77777777" w:rsidR="002953C9" w:rsidRPr="003764EC" w:rsidRDefault="002953C9" w:rsidP="002953C9"/>
    <w:p w14:paraId="65EC5135" w14:textId="77777777" w:rsidR="002953C9" w:rsidRPr="003764EC" w:rsidRDefault="002953C9" w:rsidP="002953C9">
      <w:r w:rsidRPr="003764EC">
        <w:t>in</w:t>
      </w:r>
    </w:p>
    <w:p w14:paraId="35F453AB" w14:textId="77777777" w:rsidR="002953C9" w:rsidRPr="003764EC" w:rsidRDefault="002953C9" w:rsidP="002953C9">
      <w:pPr>
        <w:rPr>
          <w:b/>
          <w:bCs/>
        </w:rPr>
      </w:pPr>
    </w:p>
    <w:p w14:paraId="793A92CC" w14:textId="77777777" w:rsidR="002953C9" w:rsidRPr="003764EC" w:rsidRDefault="002953C9" w:rsidP="002953C9">
      <w:pPr>
        <w:rPr>
          <w:b/>
          <w:bCs/>
        </w:rPr>
      </w:pPr>
      <w:r w:rsidRPr="003764EC">
        <w:rPr>
          <w:b/>
          <w:bCs/>
        </w:rPr>
        <w:t>ponudnik:</w:t>
      </w:r>
    </w:p>
    <w:p w14:paraId="571E877B" w14:textId="77777777" w:rsidR="002953C9" w:rsidRPr="003764EC" w:rsidRDefault="002953C9" w:rsidP="002953C9">
      <w:pPr>
        <w:spacing w:line="360" w:lineRule="auto"/>
      </w:pPr>
      <w:r w:rsidRPr="003764EC">
        <w:t xml:space="preserve">naziv: </w:t>
      </w:r>
      <w:r w:rsidRPr="003764EC">
        <w:tab/>
        <w:t>__________________________________________________________________________</w:t>
      </w:r>
    </w:p>
    <w:p w14:paraId="49405EC3" w14:textId="77777777" w:rsidR="002953C9" w:rsidRPr="003764EC" w:rsidRDefault="002953C9" w:rsidP="002953C9">
      <w:pPr>
        <w:spacing w:line="360" w:lineRule="auto"/>
      </w:pPr>
      <w:r w:rsidRPr="003764EC">
        <w:t xml:space="preserve">naslov: </w:t>
      </w:r>
      <w:r w:rsidRPr="003764EC">
        <w:tab/>
        <w:t>__________________________________________________________________________</w:t>
      </w:r>
    </w:p>
    <w:p w14:paraId="458039F4" w14:textId="77777777" w:rsidR="002953C9" w:rsidRPr="003764EC" w:rsidRDefault="002953C9" w:rsidP="002953C9">
      <w:pPr>
        <w:spacing w:line="360" w:lineRule="auto"/>
      </w:pPr>
      <w:r w:rsidRPr="003764EC">
        <w:t xml:space="preserve">identifikacijska št.: </w:t>
      </w:r>
      <w:r w:rsidRPr="003764EC">
        <w:tab/>
        <w:t>_____________________________________,</w:t>
      </w:r>
    </w:p>
    <w:p w14:paraId="633C1AAF" w14:textId="77777777" w:rsidR="002953C9" w:rsidRPr="003764EC" w:rsidRDefault="002953C9" w:rsidP="002953C9">
      <w:pPr>
        <w:spacing w:line="360" w:lineRule="auto"/>
      </w:pPr>
      <w:r w:rsidRPr="003764EC">
        <w:t xml:space="preserve">matična št.: </w:t>
      </w:r>
      <w:r w:rsidRPr="003764EC">
        <w:tab/>
      </w:r>
      <w:r w:rsidRPr="003764EC">
        <w:tab/>
        <w:t>_____________________________________,</w:t>
      </w:r>
    </w:p>
    <w:p w14:paraId="13D88BA3" w14:textId="5112109F" w:rsidR="002953C9" w:rsidRPr="003764EC" w:rsidRDefault="002953C9" w:rsidP="002953C9">
      <w:pPr>
        <w:spacing w:line="360" w:lineRule="auto"/>
      </w:pPr>
      <w:r w:rsidRPr="003764EC">
        <w:t xml:space="preserve">ki ga zastopa _____________________________________________________________________, kot </w:t>
      </w:r>
      <w:r w:rsidR="004F5150" w:rsidRPr="003764EC">
        <w:t>dobavitelj</w:t>
      </w:r>
      <w:r w:rsidRPr="003764EC">
        <w:t>:</w:t>
      </w:r>
    </w:p>
    <w:p w14:paraId="75719A71" w14:textId="77777777" w:rsidR="002953C9" w:rsidRPr="003764EC" w:rsidRDefault="002953C9" w:rsidP="002953C9"/>
    <w:p w14:paraId="223EE407" w14:textId="77777777" w:rsidR="002953C9" w:rsidRPr="003764EC" w:rsidRDefault="002953C9" w:rsidP="002953C9">
      <w:pPr>
        <w:rPr>
          <w:iCs/>
        </w:rPr>
      </w:pPr>
      <w:r w:rsidRPr="003764EC">
        <w:rPr>
          <w:iCs/>
        </w:rPr>
        <w:t>sklepata</w:t>
      </w:r>
    </w:p>
    <w:p w14:paraId="10DB34F3" w14:textId="77777777" w:rsidR="004C111F" w:rsidRPr="003764EC" w:rsidRDefault="004C111F" w:rsidP="002953C9">
      <w:pPr>
        <w:rPr>
          <w:iCs/>
        </w:rPr>
      </w:pPr>
    </w:p>
    <w:p w14:paraId="018F0BFF" w14:textId="2DFC8A24" w:rsidR="004F5150" w:rsidRPr="003764EC" w:rsidRDefault="004F5150" w:rsidP="004F5150">
      <w:pPr>
        <w:jc w:val="center"/>
        <w:rPr>
          <w:b/>
          <w:bCs/>
          <w:iCs/>
        </w:rPr>
      </w:pPr>
      <w:r w:rsidRPr="003764EC">
        <w:rPr>
          <w:b/>
          <w:bCs/>
          <w:iCs/>
        </w:rPr>
        <w:t>POGODBO ZA DOBAVO FARMACEVTSKE OVOJNINE</w:t>
      </w:r>
    </w:p>
    <w:p w14:paraId="489A2EB8" w14:textId="77777777" w:rsidR="004F5150" w:rsidRPr="003764EC" w:rsidRDefault="004F5150" w:rsidP="004F5150">
      <w:pPr>
        <w:rPr>
          <w:bCs/>
        </w:rPr>
      </w:pPr>
    </w:p>
    <w:p w14:paraId="5DFF1EEF" w14:textId="77777777" w:rsidR="004F5150" w:rsidRPr="003764EC" w:rsidRDefault="004F5150" w:rsidP="00604FE3">
      <w:pPr>
        <w:widowControl/>
        <w:numPr>
          <w:ilvl w:val="0"/>
          <w:numId w:val="24"/>
        </w:numPr>
        <w:spacing w:before="240"/>
        <w:ind w:left="714" w:hanging="357"/>
        <w:jc w:val="center"/>
      </w:pPr>
      <w:r w:rsidRPr="003764EC">
        <w:t>člen</w:t>
      </w:r>
    </w:p>
    <w:p w14:paraId="1F52ABB7" w14:textId="7482CD2E" w:rsidR="004F5150" w:rsidRPr="003764EC" w:rsidRDefault="004F5150" w:rsidP="004F5150">
      <w:pPr>
        <w:pStyle w:val="Telobesedila"/>
        <w:jc w:val="both"/>
        <w:rPr>
          <w:rFonts w:cs="Arial"/>
          <w:b w:val="0"/>
          <w:sz w:val="20"/>
          <w:lang w:val="sl-SI"/>
        </w:rPr>
      </w:pPr>
      <w:r w:rsidRPr="003764EC">
        <w:rPr>
          <w:rFonts w:cs="Arial"/>
          <w:b w:val="0"/>
          <w:sz w:val="20"/>
          <w:lang w:val="sl-SI"/>
        </w:rPr>
        <w:t xml:space="preserve">Pogodbeni stranki ugotavljata, da je bil dobavitelj izbran z odločitvijo o oddaji naročila št. ___________ z dne ______, ki jo je naročnik sprejel v postopku javnega naročila za naročnika Lekarna Ljubljana za nakup farmacevtske ovojnine </w:t>
      </w:r>
      <w:r w:rsidR="009011A4">
        <w:rPr>
          <w:rFonts w:cs="Arial"/>
          <w:b w:val="0"/>
          <w:sz w:val="20"/>
          <w:lang w:val="sl-SI"/>
        </w:rPr>
        <w:t>(14 sklopov)</w:t>
      </w:r>
      <w:r w:rsidRPr="003764EC">
        <w:rPr>
          <w:rFonts w:cs="Arial"/>
          <w:b w:val="0"/>
          <w:sz w:val="20"/>
          <w:lang w:val="sl-SI"/>
        </w:rPr>
        <w:t xml:space="preserve"> za obdobje treh let, objavljenega na spletni strani uradnega lista RS – Portal javnih naročil (JN_____/</w:t>
      </w:r>
      <w:r w:rsidR="00DC4D9E">
        <w:rPr>
          <w:rFonts w:cs="Arial"/>
          <w:b w:val="0"/>
          <w:sz w:val="20"/>
          <w:lang w:val="sl-SI"/>
        </w:rPr>
        <w:t>2025</w:t>
      </w:r>
      <w:r w:rsidRPr="003764EC">
        <w:rPr>
          <w:rFonts w:cs="Arial"/>
          <w:b w:val="0"/>
          <w:sz w:val="20"/>
          <w:lang w:val="sl-SI"/>
        </w:rPr>
        <w:t>) in na spletni strani Uradnega lista EU.</w:t>
      </w:r>
    </w:p>
    <w:p w14:paraId="41924CBE" w14:textId="77777777" w:rsidR="004F5150" w:rsidRPr="003764EC" w:rsidRDefault="004F5150" w:rsidP="004F5150">
      <w:pPr>
        <w:jc w:val="both"/>
      </w:pPr>
    </w:p>
    <w:p w14:paraId="4E89F81E" w14:textId="77777777" w:rsidR="004F5150" w:rsidRPr="003764EC" w:rsidRDefault="004F5150" w:rsidP="00604FE3">
      <w:pPr>
        <w:widowControl/>
        <w:numPr>
          <w:ilvl w:val="0"/>
          <w:numId w:val="24"/>
        </w:numPr>
        <w:spacing w:before="240"/>
        <w:ind w:left="714" w:hanging="357"/>
        <w:jc w:val="center"/>
      </w:pPr>
      <w:r w:rsidRPr="003764EC">
        <w:t>člen</w:t>
      </w:r>
    </w:p>
    <w:p w14:paraId="1E0083B2" w14:textId="057A2BC6" w:rsidR="004F5150" w:rsidRPr="003764EC" w:rsidRDefault="004F5150" w:rsidP="004F5150">
      <w:pPr>
        <w:pStyle w:val="Telobesedila"/>
        <w:jc w:val="both"/>
        <w:rPr>
          <w:rFonts w:cs="Arial"/>
          <w:b w:val="0"/>
          <w:sz w:val="20"/>
          <w:lang w:val="sl-SI"/>
        </w:rPr>
      </w:pPr>
      <w:r w:rsidRPr="003764EC">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9011A4">
        <w:rPr>
          <w:rFonts w:cs="Arial"/>
          <w:b w:val="0"/>
          <w:sz w:val="20"/>
        </w:rPr>
        <w:t>1716-3/2025</w:t>
      </w:r>
      <w:r w:rsidRPr="003764EC">
        <w:rPr>
          <w:rFonts w:cs="Arial"/>
          <w:sz w:val="20"/>
        </w:rPr>
        <w:t xml:space="preserve"> </w:t>
      </w:r>
      <w:r w:rsidRPr="003764EC">
        <w:rPr>
          <w:rFonts w:cs="Arial"/>
          <w:b w:val="0"/>
          <w:sz w:val="20"/>
          <w:lang w:val="sl-SI"/>
        </w:rPr>
        <w:t>z dne</w:t>
      </w:r>
      <w:r w:rsidR="00360C0E" w:rsidRPr="003764EC">
        <w:rPr>
          <w:rFonts w:cs="Arial"/>
          <w:b w:val="0"/>
          <w:sz w:val="20"/>
          <w:lang w:val="sl-SI"/>
        </w:rPr>
        <w:t xml:space="preserve"> </w:t>
      </w:r>
      <w:r w:rsidR="009011A4">
        <w:rPr>
          <w:rFonts w:cs="Arial"/>
          <w:b w:val="0"/>
          <w:sz w:val="20"/>
          <w:lang w:val="sl-SI"/>
        </w:rPr>
        <w:t>24.3.2025</w:t>
      </w:r>
      <w:r w:rsidR="002D3855" w:rsidRPr="003764EC">
        <w:rPr>
          <w:rFonts w:cs="Arial"/>
          <w:b w:val="0"/>
          <w:sz w:val="20"/>
          <w:lang w:val="sl-SI"/>
        </w:rPr>
        <w:t xml:space="preserve"> </w:t>
      </w:r>
      <w:r w:rsidRPr="003764EC">
        <w:rPr>
          <w:rFonts w:cs="Arial"/>
          <w:b w:val="0"/>
          <w:sz w:val="20"/>
          <w:lang w:val="sl-SI"/>
        </w:rPr>
        <w:t>ter ponudba dobavitelja z dne __________, ki ju je razumeti kot sestavni del te pogodbe.</w:t>
      </w:r>
    </w:p>
    <w:p w14:paraId="0102409C" w14:textId="77777777" w:rsidR="004F5150" w:rsidRPr="003764EC" w:rsidRDefault="004F5150" w:rsidP="004F5150"/>
    <w:p w14:paraId="4E755A97" w14:textId="77777777" w:rsidR="004F5150" w:rsidRPr="003764EC" w:rsidRDefault="004F5150" w:rsidP="00604FE3">
      <w:pPr>
        <w:widowControl/>
        <w:numPr>
          <w:ilvl w:val="0"/>
          <w:numId w:val="24"/>
        </w:numPr>
        <w:spacing w:before="240"/>
        <w:ind w:left="714" w:hanging="357"/>
        <w:jc w:val="center"/>
      </w:pPr>
      <w:r w:rsidRPr="003764EC">
        <w:t>člen</w:t>
      </w:r>
    </w:p>
    <w:p w14:paraId="2E82E273" w14:textId="6AFB956D" w:rsidR="00932564" w:rsidRDefault="004F5150" w:rsidP="00932564">
      <w:r w:rsidRPr="003764EC">
        <w:t>Pogodba se sklepa za obdobje treh let.</w:t>
      </w:r>
      <w:r w:rsidR="00932564">
        <w:rPr>
          <w:rStyle w:val="Sprotnaopomba-sklic"/>
        </w:rPr>
        <w:footnoteReference w:id="1"/>
      </w:r>
    </w:p>
    <w:p w14:paraId="21154AC6" w14:textId="7A1F4EA0" w:rsidR="004F5150" w:rsidRPr="003764EC" w:rsidRDefault="004F5150" w:rsidP="004F5150"/>
    <w:p w14:paraId="48E24DFE" w14:textId="77777777" w:rsidR="004F5150" w:rsidRPr="003764EC" w:rsidRDefault="004F5150" w:rsidP="00604FE3">
      <w:pPr>
        <w:widowControl/>
        <w:numPr>
          <w:ilvl w:val="0"/>
          <w:numId w:val="24"/>
        </w:numPr>
        <w:spacing w:before="240"/>
        <w:ind w:left="714" w:hanging="357"/>
        <w:jc w:val="center"/>
      </w:pPr>
      <w:r w:rsidRPr="003764EC">
        <w:t>člen</w:t>
      </w:r>
    </w:p>
    <w:p w14:paraId="2CD6EEBA" w14:textId="77777777" w:rsidR="004F5150" w:rsidRPr="003764EC" w:rsidRDefault="004F5150" w:rsidP="004F5150">
      <w:pPr>
        <w:pStyle w:val="Telobesedila"/>
        <w:jc w:val="both"/>
        <w:rPr>
          <w:rFonts w:cs="Arial"/>
          <w:b w:val="0"/>
          <w:sz w:val="20"/>
          <w:lang w:val="sl-SI"/>
        </w:rPr>
      </w:pPr>
      <w:r w:rsidRPr="003764EC">
        <w:rPr>
          <w:rFonts w:cs="Arial"/>
          <w:b w:val="0"/>
          <w:sz w:val="20"/>
          <w:lang w:val="sl-SI"/>
        </w:rPr>
        <w:t>S to pogodbo se dobavitelj zaveže, da bo za potrebe naročnika sukcesivno dobavljal:</w:t>
      </w:r>
    </w:p>
    <w:p w14:paraId="2B60CCDC"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1: Lončki</w:t>
      </w:r>
    </w:p>
    <w:p w14:paraId="3B9FE572"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2: Plastenke</w:t>
      </w:r>
    </w:p>
    <w:p w14:paraId="003211DF"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3: Steklenice</w:t>
      </w:r>
    </w:p>
    <w:p w14:paraId="1BE4481E"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lastRenderedPageBreak/>
        <w:t>Sklop 4: Kozmetični lončki in plastenke brez potiska</w:t>
      </w:r>
    </w:p>
    <w:p w14:paraId="1FAF71E8"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5: Lončki za izdelavo mazil v zaprtem sistemu</w:t>
      </w:r>
    </w:p>
    <w:p w14:paraId="28B18C54"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6: Vrečke za čaje in papirnate kapsule</w:t>
      </w:r>
    </w:p>
    <w:p w14:paraId="3E612B16"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7: Tuba za 7,5 - 10 g polnjenje</w:t>
      </w:r>
    </w:p>
    <w:p w14:paraId="30BECA27"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8: Tube za Galenski laboratorij</w:t>
      </w:r>
    </w:p>
    <w:p w14:paraId="225E07DF"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9: Dvojni trak (</w:t>
      </w:r>
      <w:proofErr w:type="spellStart"/>
      <w:r w:rsidRPr="00044B25">
        <w:rPr>
          <w:rFonts w:ascii="Arial" w:hAnsi="Arial" w:cs="Arial"/>
        </w:rPr>
        <w:t>supoforme</w:t>
      </w:r>
      <w:proofErr w:type="spellEnd"/>
      <w:r w:rsidRPr="00044B25">
        <w:rPr>
          <w:rFonts w:ascii="Arial" w:hAnsi="Arial" w:cs="Arial"/>
        </w:rPr>
        <w:t xml:space="preserve">) </w:t>
      </w:r>
      <w:proofErr w:type="spellStart"/>
      <w:r w:rsidRPr="00044B25">
        <w:rPr>
          <w:rFonts w:ascii="Arial" w:hAnsi="Arial" w:cs="Arial"/>
        </w:rPr>
        <w:t>zavlivanje</w:t>
      </w:r>
      <w:proofErr w:type="spellEnd"/>
      <w:r w:rsidRPr="00044B25">
        <w:rPr>
          <w:rFonts w:ascii="Arial" w:hAnsi="Arial" w:cs="Arial"/>
        </w:rPr>
        <w:t xml:space="preserve"> svečk in </w:t>
      </w:r>
      <w:proofErr w:type="spellStart"/>
      <w:r w:rsidRPr="00044B25">
        <w:rPr>
          <w:rFonts w:ascii="Arial" w:hAnsi="Arial" w:cs="Arial"/>
        </w:rPr>
        <w:t>globul</w:t>
      </w:r>
      <w:proofErr w:type="spellEnd"/>
    </w:p>
    <w:p w14:paraId="0C60B75A"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10: Kapsule</w:t>
      </w:r>
    </w:p>
    <w:p w14:paraId="7566BA27"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11: Ovojnina za DZP - Lonček TE s sušilnim sredstvom v pokrovčku</w:t>
      </w:r>
    </w:p>
    <w:p w14:paraId="01006ECC"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12: Ovojnina za DZP - Steklenica KIN 250.285 ml</w:t>
      </w:r>
    </w:p>
    <w:p w14:paraId="08A728B5"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13: Plastenke s sitom</w:t>
      </w:r>
    </w:p>
    <w:p w14:paraId="0FD15BC2" w14:textId="77777777" w:rsidR="00044B25" w:rsidRPr="00044B25" w:rsidRDefault="00044B25" w:rsidP="00044B25">
      <w:pPr>
        <w:pStyle w:val="Odstavekseznama"/>
        <w:numPr>
          <w:ilvl w:val="0"/>
          <w:numId w:val="38"/>
        </w:numPr>
        <w:spacing w:before="20" w:after="20"/>
        <w:jc w:val="both"/>
        <w:rPr>
          <w:rFonts w:ascii="Arial" w:hAnsi="Arial" w:cs="Arial"/>
        </w:rPr>
      </w:pPr>
      <w:r w:rsidRPr="00044B25">
        <w:rPr>
          <w:rFonts w:ascii="Arial" w:hAnsi="Arial" w:cs="Arial"/>
        </w:rPr>
        <w:t>Sklop 14: Odmerne brizge z adapterjem za aplikacijo peroralnih suspenzij/raztopin ali tekočih peroralnih FO</w:t>
      </w:r>
    </w:p>
    <w:p w14:paraId="6D55CD1F" w14:textId="77777777" w:rsidR="004F5150" w:rsidRPr="003764EC" w:rsidRDefault="004F5150" w:rsidP="004F5150">
      <w:pPr>
        <w:pStyle w:val="Telobesedila"/>
        <w:jc w:val="both"/>
        <w:rPr>
          <w:rFonts w:cs="Arial"/>
          <w:b w:val="0"/>
          <w:sz w:val="20"/>
          <w:lang w:val="sl-SI"/>
        </w:rPr>
      </w:pPr>
      <w:r w:rsidRPr="003764EC">
        <w:rPr>
          <w:rFonts w:cs="Arial"/>
          <w:b w:val="0"/>
          <w:sz w:val="20"/>
          <w:lang w:val="sl-SI"/>
        </w:rPr>
        <w:t>vse v skladu s pogoji razpisne dokumentacije in njegovo ponudbo iz 2. člena.</w:t>
      </w:r>
    </w:p>
    <w:p w14:paraId="0FAB0537" w14:textId="77777777" w:rsidR="004F5150" w:rsidRPr="003764EC" w:rsidRDefault="004F5150" w:rsidP="004F5150"/>
    <w:p w14:paraId="2EF3D8A3" w14:textId="77777777" w:rsidR="004F5150" w:rsidRPr="003764EC" w:rsidRDefault="004F5150" w:rsidP="00604FE3">
      <w:pPr>
        <w:widowControl/>
        <w:numPr>
          <w:ilvl w:val="0"/>
          <w:numId w:val="24"/>
        </w:numPr>
        <w:spacing w:before="240"/>
        <w:ind w:left="714" w:hanging="357"/>
        <w:jc w:val="center"/>
      </w:pPr>
      <w:r w:rsidRPr="003764EC">
        <w:t>člen</w:t>
      </w:r>
    </w:p>
    <w:p w14:paraId="5BCAADE5" w14:textId="77777777" w:rsidR="004F5150" w:rsidRPr="003764EC" w:rsidRDefault="004F5150" w:rsidP="004F5150">
      <w:pPr>
        <w:pStyle w:val="Telobesedila"/>
        <w:jc w:val="both"/>
        <w:rPr>
          <w:rFonts w:cs="Arial"/>
          <w:b w:val="0"/>
          <w:sz w:val="20"/>
          <w:lang w:val="sl-SI"/>
        </w:rPr>
      </w:pPr>
      <w:r w:rsidRPr="003764EC">
        <w:rPr>
          <w:rFonts w:cs="Arial"/>
          <w:b w:val="0"/>
          <w:sz w:val="20"/>
          <w:lang w:val="sl-SI"/>
        </w:rPr>
        <w:t>Skupna okvirna vrednost te pogodbe za obdobje treh let, znaša:</w:t>
      </w:r>
    </w:p>
    <w:p w14:paraId="097E0B61" w14:textId="77777777" w:rsidR="004F5150" w:rsidRPr="003764EC" w:rsidRDefault="004F5150" w:rsidP="004F5150">
      <w:pPr>
        <w:pStyle w:val="Telobesedila"/>
        <w:jc w:val="both"/>
        <w:rPr>
          <w:rFonts w:cs="Arial"/>
          <w:b w:val="0"/>
          <w:sz w:val="20"/>
          <w:lang w:val="sl-SI"/>
        </w:rPr>
      </w:pPr>
      <w:r w:rsidRPr="003764EC">
        <w:rPr>
          <w:rFonts w:cs="Arial"/>
          <w:b w:val="0"/>
          <w:sz w:val="20"/>
          <w:lang w:val="sl-SI"/>
        </w:rPr>
        <w:t>__________________ EUR brez DDV</w:t>
      </w:r>
    </w:p>
    <w:p w14:paraId="43872BE7" w14:textId="77777777" w:rsidR="004F5150" w:rsidRPr="003764EC" w:rsidRDefault="004F5150" w:rsidP="004F5150">
      <w:pPr>
        <w:pStyle w:val="Telobesedila"/>
        <w:jc w:val="both"/>
        <w:rPr>
          <w:rFonts w:cs="Arial"/>
          <w:b w:val="0"/>
          <w:i/>
          <w:sz w:val="20"/>
          <w:lang w:val="sl-SI"/>
        </w:rPr>
      </w:pPr>
      <w:r w:rsidRPr="003764EC">
        <w:rPr>
          <w:rFonts w:cs="Arial"/>
          <w:b w:val="0"/>
          <w:i/>
          <w:sz w:val="20"/>
          <w:lang w:val="sl-SI"/>
        </w:rPr>
        <w:t>(z besedo: ___________________________________________________________)</w:t>
      </w:r>
    </w:p>
    <w:p w14:paraId="33AC2871" w14:textId="77777777" w:rsidR="004F5150" w:rsidRPr="003764EC" w:rsidRDefault="004F5150" w:rsidP="004F5150">
      <w:pPr>
        <w:pStyle w:val="Telobesedila"/>
        <w:jc w:val="both"/>
        <w:rPr>
          <w:rFonts w:cs="Arial"/>
          <w:b w:val="0"/>
          <w:i/>
          <w:sz w:val="20"/>
          <w:lang w:val="sl-SI"/>
        </w:rPr>
      </w:pPr>
    </w:p>
    <w:p w14:paraId="6E9843A0" w14:textId="77777777" w:rsidR="004F5150" w:rsidRPr="003764EC" w:rsidRDefault="004F5150" w:rsidP="004F5150">
      <w:pPr>
        <w:pStyle w:val="Telobesedila"/>
        <w:jc w:val="both"/>
        <w:rPr>
          <w:rFonts w:cs="Arial"/>
          <w:b w:val="0"/>
          <w:i/>
          <w:sz w:val="20"/>
          <w:lang w:val="sl-SI"/>
        </w:rPr>
      </w:pPr>
      <w:r w:rsidRPr="003764EC">
        <w:rPr>
          <w:rFonts w:cs="Arial"/>
          <w:b w:val="0"/>
          <w:i/>
          <w:sz w:val="20"/>
          <w:lang w:val="sl-SI"/>
        </w:rPr>
        <w:t xml:space="preserve">oz. </w:t>
      </w:r>
    </w:p>
    <w:p w14:paraId="62674364" w14:textId="77777777" w:rsidR="004F5150" w:rsidRPr="003764EC" w:rsidRDefault="004F5150" w:rsidP="004F5150">
      <w:pPr>
        <w:pStyle w:val="Telobesedila"/>
        <w:jc w:val="both"/>
        <w:rPr>
          <w:rFonts w:cs="Arial"/>
          <w:b w:val="0"/>
          <w:sz w:val="20"/>
          <w:lang w:val="sl-SI"/>
        </w:rPr>
      </w:pPr>
      <w:r w:rsidRPr="003764EC">
        <w:rPr>
          <w:rFonts w:cs="Arial"/>
          <w:b w:val="0"/>
          <w:sz w:val="20"/>
          <w:lang w:val="sl-SI"/>
        </w:rPr>
        <w:t>__________________ EUR z DDV</w:t>
      </w:r>
    </w:p>
    <w:p w14:paraId="2E912D52" w14:textId="77777777" w:rsidR="004F5150" w:rsidRPr="003764EC" w:rsidRDefault="004F5150" w:rsidP="004F5150">
      <w:pPr>
        <w:pStyle w:val="Telobesedila"/>
        <w:jc w:val="both"/>
        <w:rPr>
          <w:rFonts w:cs="Arial"/>
          <w:b w:val="0"/>
          <w:i/>
          <w:sz w:val="20"/>
          <w:lang w:val="sl-SI"/>
        </w:rPr>
      </w:pPr>
      <w:r w:rsidRPr="003764EC">
        <w:rPr>
          <w:rFonts w:cs="Arial"/>
          <w:b w:val="0"/>
          <w:i/>
          <w:sz w:val="20"/>
          <w:lang w:val="sl-SI"/>
        </w:rPr>
        <w:t>(z besedo: ___________________________________________________________)</w:t>
      </w:r>
    </w:p>
    <w:p w14:paraId="12845C0A" w14:textId="77777777" w:rsidR="004F5150" w:rsidRPr="003764EC" w:rsidRDefault="004F5150" w:rsidP="004F5150">
      <w:pPr>
        <w:pStyle w:val="Telobesedila"/>
        <w:jc w:val="both"/>
        <w:rPr>
          <w:rFonts w:cs="Arial"/>
          <w:b w:val="0"/>
          <w:i/>
          <w:sz w:val="20"/>
          <w:lang w:val="sl-SI"/>
        </w:rPr>
      </w:pPr>
    </w:p>
    <w:p w14:paraId="7ACB966A" w14:textId="77777777" w:rsidR="004F5150" w:rsidRPr="003764EC" w:rsidRDefault="004F5150" w:rsidP="004F5150">
      <w:pPr>
        <w:pStyle w:val="Telobesedila"/>
        <w:jc w:val="both"/>
        <w:rPr>
          <w:rFonts w:cs="Arial"/>
          <w:b w:val="0"/>
          <w:i/>
          <w:sz w:val="20"/>
          <w:lang w:val="sl-SI"/>
        </w:rPr>
      </w:pPr>
      <w:r w:rsidRPr="003764EC">
        <w:rPr>
          <w:rFonts w:cs="Arial"/>
          <w:b w:val="0"/>
          <w:i/>
          <w:sz w:val="20"/>
          <w:lang w:val="sl-SI"/>
        </w:rPr>
        <w:t>od tega:</w:t>
      </w:r>
    </w:p>
    <w:p w14:paraId="6F5655D8" w14:textId="77777777" w:rsidR="004F5150" w:rsidRPr="003764EC" w:rsidRDefault="004F5150" w:rsidP="004F5150">
      <w:pPr>
        <w:pStyle w:val="Telobesedila"/>
        <w:jc w:val="both"/>
        <w:rPr>
          <w:rFonts w:cs="Arial"/>
          <w:b w:val="0"/>
          <w:sz w:val="20"/>
          <w:lang w:val="sl-SI"/>
        </w:rPr>
      </w:pPr>
    </w:p>
    <w:tbl>
      <w:tblPr>
        <w:tblStyle w:val="Tabelamrea"/>
        <w:tblW w:w="95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49"/>
        <w:gridCol w:w="1998"/>
        <w:gridCol w:w="1643"/>
      </w:tblGrid>
      <w:tr w:rsidR="00311948" w:rsidRPr="00311948" w14:paraId="7C478B12" w14:textId="77777777" w:rsidTr="00CA667A">
        <w:tc>
          <w:tcPr>
            <w:tcW w:w="5949" w:type="dxa"/>
            <w:vAlign w:val="center"/>
          </w:tcPr>
          <w:p w14:paraId="5E282AB1" w14:textId="77777777" w:rsidR="004F5150" w:rsidRPr="00044B25" w:rsidRDefault="004F5150" w:rsidP="00CA667A">
            <w:pPr>
              <w:pStyle w:val="Telobesedila"/>
              <w:rPr>
                <w:rFonts w:cs="Arial"/>
                <w:b w:val="0"/>
                <w:iCs/>
                <w:sz w:val="20"/>
                <w:lang w:val="sl-SI"/>
              </w:rPr>
            </w:pPr>
            <w:r w:rsidRPr="00044B25">
              <w:rPr>
                <w:rFonts w:cs="Arial"/>
                <w:b w:val="0"/>
                <w:iCs/>
                <w:sz w:val="20"/>
                <w:lang w:val="sl-SI"/>
              </w:rPr>
              <w:t>Predmet sklopa:</w:t>
            </w:r>
          </w:p>
        </w:tc>
        <w:tc>
          <w:tcPr>
            <w:tcW w:w="1998" w:type="dxa"/>
            <w:vAlign w:val="center"/>
          </w:tcPr>
          <w:p w14:paraId="45FA9F71" w14:textId="77777777" w:rsidR="004F5150" w:rsidRPr="00311948" w:rsidRDefault="004F5150" w:rsidP="00CA667A">
            <w:pPr>
              <w:pStyle w:val="Telobesedila"/>
              <w:tabs>
                <w:tab w:val="left" w:pos="390"/>
                <w:tab w:val="right" w:pos="2178"/>
              </w:tabs>
              <w:jc w:val="center"/>
              <w:rPr>
                <w:rFonts w:cs="Arial"/>
                <w:b w:val="0"/>
                <w:i/>
                <w:sz w:val="20"/>
                <w:lang w:val="sl-SI"/>
              </w:rPr>
            </w:pPr>
            <w:r w:rsidRPr="00311948">
              <w:rPr>
                <w:rFonts w:cs="Arial"/>
                <w:b w:val="0"/>
                <w:i/>
                <w:sz w:val="20"/>
                <w:lang w:val="sl-SI"/>
              </w:rPr>
              <w:t>v € brez DDV</w:t>
            </w:r>
          </w:p>
        </w:tc>
        <w:tc>
          <w:tcPr>
            <w:tcW w:w="1643" w:type="dxa"/>
            <w:vAlign w:val="center"/>
          </w:tcPr>
          <w:p w14:paraId="3AC39568" w14:textId="77777777" w:rsidR="004F5150" w:rsidRPr="00311948" w:rsidRDefault="004F5150" w:rsidP="00CA667A">
            <w:pPr>
              <w:pStyle w:val="Telobesedila"/>
              <w:tabs>
                <w:tab w:val="left" w:pos="390"/>
                <w:tab w:val="right" w:pos="2178"/>
              </w:tabs>
              <w:jc w:val="center"/>
              <w:rPr>
                <w:rFonts w:cs="Arial"/>
                <w:b w:val="0"/>
                <w:i/>
                <w:sz w:val="20"/>
                <w:lang w:val="sl-SI"/>
              </w:rPr>
            </w:pPr>
            <w:r w:rsidRPr="00311948">
              <w:rPr>
                <w:rFonts w:cs="Arial"/>
                <w:b w:val="0"/>
                <w:i/>
                <w:sz w:val="20"/>
                <w:lang w:val="sl-SI"/>
              </w:rPr>
              <w:t>V EUR z DDV</w:t>
            </w:r>
          </w:p>
        </w:tc>
      </w:tr>
      <w:tr w:rsidR="00044B25" w:rsidRPr="00311948" w14:paraId="42D31833" w14:textId="77777777" w:rsidTr="000C0275">
        <w:trPr>
          <w:trHeight w:val="226"/>
        </w:trPr>
        <w:tc>
          <w:tcPr>
            <w:tcW w:w="5949" w:type="dxa"/>
          </w:tcPr>
          <w:p w14:paraId="5FAF3F01" w14:textId="70F750F5" w:rsidR="00044B25" w:rsidRPr="00044B25" w:rsidRDefault="00044B25" w:rsidP="00044B25">
            <w:pPr>
              <w:pStyle w:val="Telobesedila"/>
              <w:rPr>
                <w:rFonts w:cs="Arial"/>
                <w:b w:val="0"/>
                <w:iCs/>
                <w:sz w:val="20"/>
                <w:lang w:val="sl-SI"/>
              </w:rPr>
            </w:pPr>
            <w:r w:rsidRPr="00044B25">
              <w:rPr>
                <w:b w:val="0"/>
                <w:sz w:val="20"/>
                <w:lang w:val="sl-SI"/>
              </w:rPr>
              <w:t>Sklop 1: Lončki</w:t>
            </w:r>
          </w:p>
        </w:tc>
        <w:tc>
          <w:tcPr>
            <w:tcW w:w="1998" w:type="dxa"/>
            <w:vAlign w:val="center"/>
          </w:tcPr>
          <w:p w14:paraId="6110E0CE"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5F8D17B3" w14:textId="77777777" w:rsidR="00044B25" w:rsidRPr="00311948" w:rsidRDefault="00044B25" w:rsidP="00044B25">
            <w:pPr>
              <w:pStyle w:val="Telobesedila"/>
              <w:widowControl w:val="0"/>
              <w:rPr>
                <w:rFonts w:cs="Arial"/>
                <w:b w:val="0"/>
                <w:i/>
                <w:sz w:val="20"/>
                <w:lang w:val="sl-SI"/>
              </w:rPr>
            </w:pPr>
          </w:p>
        </w:tc>
      </w:tr>
      <w:tr w:rsidR="00044B25" w:rsidRPr="00311948" w14:paraId="767F7361" w14:textId="77777777" w:rsidTr="000C0275">
        <w:trPr>
          <w:trHeight w:val="64"/>
        </w:trPr>
        <w:tc>
          <w:tcPr>
            <w:tcW w:w="5949" w:type="dxa"/>
          </w:tcPr>
          <w:p w14:paraId="37544521" w14:textId="559D4D39" w:rsidR="00044B25" w:rsidRPr="00044B25" w:rsidRDefault="00044B25" w:rsidP="00044B25">
            <w:pPr>
              <w:pStyle w:val="Telobesedila"/>
              <w:rPr>
                <w:rFonts w:cs="Arial"/>
                <w:b w:val="0"/>
                <w:iCs/>
                <w:sz w:val="20"/>
                <w:lang w:val="sl-SI"/>
              </w:rPr>
            </w:pPr>
            <w:r w:rsidRPr="00044B25">
              <w:rPr>
                <w:b w:val="0"/>
                <w:sz w:val="20"/>
                <w:lang w:val="sl-SI"/>
              </w:rPr>
              <w:t>Sklop 2: Plastenke</w:t>
            </w:r>
          </w:p>
        </w:tc>
        <w:tc>
          <w:tcPr>
            <w:tcW w:w="1998" w:type="dxa"/>
            <w:vAlign w:val="center"/>
          </w:tcPr>
          <w:p w14:paraId="36ECCC58"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35681F24" w14:textId="77777777" w:rsidR="00044B25" w:rsidRPr="00311948" w:rsidRDefault="00044B25" w:rsidP="00044B25">
            <w:pPr>
              <w:pStyle w:val="Telobesedila"/>
              <w:widowControl w:val="0"/>
              <w:rPr>
                <w:rFonts w:cs="Arial"/>
                <w:b w:val="0"/>
                <w:i/>
                <w:sz w:val="20"/>
                <w:lang w:val="sl-SI"/>
              </w:rPr>
            </w:pPr>
          </w:p>
        </w:tc>
      </w:tr>
      <w:tr w:rsidR="00044B25" w:rsidRPr="00311948" w14:paraId="60AFB71E" w14:textId="77777777" w:rsidTr="000C0275">
        <w:tc>
          <w:tcPr>
            <w:tcW w:w="5949" w:type="dxa"/>
          </w:tcPr>
          <w:p w14:paraId="127A3F23" w14:textId="6F1ED2BD" w:rsidR="00044B25" w:rsidRPr="00044B25" w:rsidRDefault="00044B25" w:rsidP="00044B25">
            <w:pPr>
              <w:pStyle w:val="Telobesedila"/>
              <w:rPr>
                <w:rFonts w:cs="Arial"/>
                <w:b w:val="0"/>
                <w:iCs/>
                <w:sz w:val="20"/>
                <w:lang w:val="sl-SI"/>
              </w:rPr>
            </w:pPr>
            <w:r w:rsidRPr="00044B25">
              <w:rPr>
                <w:b w:val="0"/>
                <w:sz w:val="20"/>
                <w:lang w:val="sl-SI"/>
              </w:rPr>
              <w:t>Sklop 3: Steklenice</w:t>
            </w:r>
          </w:p>
        </w:tc>
        <w:tc>
          <w:tcPr>
            <w:tcW w:w="1998" w:type="dxa"/>
            <w:vAlign w:val="center"/>
          </w:tcPr>
          <w:p w14:paraId="76D4CE98"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5D0695DA" w14:textId="77777777" w:rsidR="00044B25" w:rsidRPr="00311948" w:rsidRDefault="00044B25" w:rsidP="00044B25">
            <w:pPr>
              <w:pStyle w:val="Telobesedila"/>
              <w:widowControl w:val="0"/>
              <w:rPr>
                <w:rFonts w:cs="Arial"/>
                <w:b w:val="0"/>
                <w:i/>
                <w:sz w:val="20"/>
                <w:lang w:val="sl-SI"/>
              </w:rPr>
            </w:pPr>
          </w:p>
        </w:tc>
      </w:tr>
      <w:tr w:rsidR="00044B25" w:rsidRPr="00311948" w14:paraId="40684B2D" w14:textId="77777777" w:rsidTr="000C0275">
        <w:tc>
          <w:tcPr>
            <w:tcW w:w="5949" w:type="dxa"/>
          </w:tcPr>
          <w:p w14:paraId="5010DB74" w14:textId="4A20B607" w:rsidR="00044B25" w:rsidRPr="00044B25" w:rsidRDefault="00044B25" w:rsidP="00044B25">
            <w:pPr>
              <w:pStyle w:val="Telobesedila"/>
              <w:rPr>
                <w:rFonts w:cs="Arial"/>
                <w:b w:val="0"/>
                <w:iCs/>
                <w:sz w:val="20"/>
                <w:lang w:val="sl-SI"/>
              </w:rPr>
            </w:pPr>
            <w:r w:rsidRPr="00044B25">
              <w:rPr>
                <w:b w:val="0"/>
                <w:sz w:val="20"/>
                <w:lang w:val="sl-SI"/>
              </w:rPr>
              <w:t>Sklop 4: Kozmetični lončki in plastenke brez potiska</w:t>
            </w:r>
          </w:p>
        </w:tc>
        <w:tc>
          <w:tcPr>
            <w:tcW w:w="1998" w:type="dxa"/>
            <w:vAlign w:val="center"/>
          </w:tcPr>
          <w:p w14:paraId="31BFDE03"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28B4F002" w14:textId="77777777" w:rsidR="00044B25" w:rsidRPr="00311948" w:rsidRDefault="00044B25" w:rsidP="00044B25">
            <w:pPr>
              <w:pStyle w:val="Telobesedila"/>
              <w:widowControl w:val="0"/>
              <w:rPr>
                <w:rFonts w:cs="Arial"/>
                <w:b w:val="0"/>
                <w:i/>
                <w:sz w:val="20"/>
                <w:lang w:val="sl-SI"/>
              </w:rPr>
            </w:pPr>
          </w:p>
        </w:tc>
      </w:tr>
      <w:tr w:rsidR="00044B25" w:rsidRPr="00311948" w14:paraId="737A51DB" w14:textId="77777777" w:rsidTr="000C0275">
        <w:tc>
          <w:tcPr>
            <w:tcW w:w="5949" w:type="dxa"/>
          </w:tcPr>
          <w:p w14:paraId="7C18DE00" w14:textId="2516813B" w:rsidR="00044B25" w:rsidRPr="00044B25" w:rsidRDefault="00044B25" w:rsidP="00044B25">
            <w:pPr>
              <w:pStyle w:val="Telobesedila"/>
              <w:rPr>
                <w:rFonts w:cs="Arial"/>
                <w:b w:val="0"/>
                <w:iCs/>
                <w:sz w:val="20"/>
                <w:lang w:val="sl-SI"/>
              </w:rPr>
            </w:pPr>
            <w:r w:rsidRPr="00044B25">
              <w:rPr>
                <w:b w:val="0"/>
                <w:sz w:val="20"/>
                <w:lang w:val="sl-SI"/>
              </w:rPr>
              <w:t>Sklop 5: Lončki za izdelavo mazil v zaprtem sistemu</w:t>
            </w:r>
          </w:p>
        </w:tc>
        <w:tc>
          <w:tcPr>
            <w:tcW w:w="1998" w:type="dxa"/>
            <w:vAlign w:val="center"/>
          </w:tcPr>
          <w:p w14:paraId="6109B257"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4C0B95B0" w14:textId="77777777" w:rsidR="00044B25" w:rsidRPr="00311948" w:rsidRDefault="00044B25" w:rsidP="00044B25">
            <w:pPr>
              <w:pStyle w:val="Telobesedila"/>
              <w:widowControl w:val="0"/>
              <w:rPr>
                <w:rFonts w:cs="Arial"/>
                <w:b w:val="0"/>
                <w:i/>
                <w:sz w:val="20"/>
                <w:lang w:val="sl-SI"/>
              </w:rPr>
            </w:pPr>
          </w:p>
        </w:tc>
      </w:tr>
      <w:tr w:rsidR="00044B25" w:rsidRPr="00311948" w14:paraId="5FA0C924" w14:textId="77777777" w:rsidTr="000C0275">
        <w:tc>
          <w:tcPr>
            <w:tcW w:w="5949" w:type="dxa"/>
          </w:tcPr>
          <w:p w14:paraId="36A3455B" w14:textId="215870F2" w:rsidR="00044B25" w:rsidRPr="00044B25" w:rsidRDefault="00044B25" w:rsidP="00044B25">
            <w:pPr>
              <w:pStyle w:val="Telobesedila"/>
              <w:rPr>
                <w:rFonts w:cs="Arial"/>
                <w:b w:val="0"/>
                <w:iCs/>
                <w:sz w:val="20"/>
                <w:lang w:val="sl-SI"/>
              </w:rPr>
            </w:pPr>
            <w:r w:rsidRPr="00044B25">
              <w:rPr>
                <w:b w:val="0"/>
                <w:sz w:val="20"/>
                <w:lang w:val="sl-SI"/>
              </w:rPr>
              <w:t>Sklop 6: Vrečke za čaje in papirnate kapsule</w:t>
            </w:r>
          </w:p>
        </w:tc>
        <w:tc>
          <w:tcPr>
            <w:tcW w:w="1998" w:type="dxa"/>
            <w:vAlign w:val="center"/>
          </w:tcPr>
          <w:p w14:paraId="30A88535"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4C0B113A" w14:textId="77777777" w:rsidR="00044B25" w:rsidRPr="00311948" w:rsidRDefault="00044B25" w:rsidP="00044B25">
            <w:pPr>
              <w:pStyle w:val="Telobesedila"/>
              <w:widowControl w:val="0"/>
              <w:rPr>
                <w:rFonts w:cs="Arial"/>
                <w:b w:val="0"/>
                <w:i/>
                <w:sz w:val="20"/>
                <w:lang w:val="sl-SI"/>
              </w:rPr>
            </w:pPr>
          </w:p>
        </w:tc>
      </w:tr>
      <w:tr w:rsidR="00044B25" w:rsidRPr="00311948" w14:paraId="1AAAB1CB" w14:textId="77777777" w:rsidTr="000C0275">
        <w:tc>
          <w:tcPr>
            <w:tcW w:w="5949" w:type="dxa"/>
          </w:tcPr>
          <w:p w14:paraId="36515993" w14:textId="4C055E1A" w:rsidR="00044B25" w:rsidRPr="00044B25" w:rsidRDefault="00044B25" w:rsidP="00044B25">
            <w:pPr>
              <w:pStyle w:val="Telobesedila"/>
              <w:rPr>
                <w:rFonts w:cs="Arial"/>
                <w:b w:val="0"/>
                <w:iCs/>
                <w:sz w:val="20"/>
                <w:lang w:val="sl-SI"/>
              </w:rPr>
            </w:pPr>
            <w:r w:rsidRPr="00044B25">
              <w:rPr>
                <w:b w:val="0"/>
                <w:sz w:val="20"/>
                <w:lang w:val="sl-SI"/>
              </w:rPr>
              <w:t>Sklop 7: Tuba za 7,5 - 10 g polnjenje</w:t>
            </w:r>
          </w:p>
        </w:tc>
        <w:tc>
          <w:tcPr>
            <w:tcW w:w="1998" w:type="dxa"/>
            <w:vAlign w:val="center"/>
          </w:tcPr>
          <w:p w14:paraId="69E61AAA"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3B99E9CA" w14:textId="77777777" w:rsidR="00044B25" w:rsidRPr="00311948" w:rsidRDefault="00044B25" w:rsidP="00044B25">
            <w:pPr>
              <w:pStyle w:val="Telobesedila"/>
              <w:widowControl w:val="0"/>
              <w:rPr>
                <w:rFonts w:cs="Arial"/>
                <w:b w:val="0"/>
                <w:i/>
                <w:sz w:val="20"/>
                <w:lang w:val="sl-SI"/>
              </w:rPr>
            </w:pPr>
          </w:p>
        </w:tc>
      </w:tr>
      <w:tr w:rsidR="00044B25" w:rsidRPr="00311948" w14:paraId="37C27B76" w14:textId="77777777" w:rsidTr="000C0275">
        <w:tc>
          <w:tcPr>
            <w:tcW w:w="5949" w:type="dxa"/>
          </w:tcPr>
          <w:p w14:paraId="21737032" w14:textId="3318CABB" w:rsidR="00044B25" w:rsidRPr="00044B25" w:rsidRDefault="00044B25" w:rsidP="00044B25">
            <w:pPr>
              <w:pStyle w:val="Telobesedila"/>
              <w:rPr>
                <w:rFonts w:cs="Arial"/>
                <w:b w:val="0"/>
                <w:iCs/>
                <w:sz w:val="20"/>
                <w:lang w:val="sl-SI"/>
              </w:rPr>
            </w:pPr>
            <w:r w:rsidRPr="00044B25">
              <w:rPr>
                <w:b w:val="0"/>
                <w:sz w:val="20"/>
                <w:lang w:val="sl-SI"/>
              </w:rPr>
              <w:t>Sklop 8: Tube za Galenski laboratorij</w:t>
            </w:r>
          </w:p>
        </w:tc>
        <w:tc>
          <w:tcPr>
            <w:tcW w:w="1998" w:type="dxa"/>
            <w:vAlign w:val="center"/>
          </w:tcPr>
          <w:p w14:paraId="64A3F186"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007586D6" w14:textId="77777777" w:rsidR="00044B25" w:rsidRPr="00311948" w:rsidRDefault="00044B25" w:rsidP="00044B25">
            <w:pPr>
              <w:pStyle w:val="Telobesedila"/>
              <w:widowControl w:val="0"/>
              <w:rPr>
                <w:rFonts w:cs="Arial"/>
                <w:b w:val="0"/>
                <w:i/>
                <w:sz w:val="20"/>
                <w:lang w:val="sl-SI"/>
              </w:rPr>
            </w:pPr>
          </w:p>
        </w:tc>
      </w:tr>
      <w:tr w:rsidR="00044B25" w:rsidRPr="00311948" w14:paraId="66A1BB47" w14:textId="77777777" w:rsidTr="000C0275">
        <w:trPr>
          <w:trHeight w:val="64"/>
        </w:trPr>
        <w:tc>
          <w:tcPr>
            <w:tcW w:w="5949" w:type="dxa"/>
          </w:tcPr>
          <w:p w14:paraId="3B072ECB" w14:textId="290FB920" w:rsidR="00044B25" w:rsidRPr="00044B25" w:rsidRDefault="00044B25" w:rsidP="00044B25">
            <w:pPr>
              <w:pStyle w:val="Telobesedila"/>
              <w:rPr>
                <w:rFonts w:cs="Arial"/>
                <w:b w:val="0"/>
                <w:iCs/>
                <w:sz w:val="20"/>
                <w:lang w:val="sl-SI"/>
              </w:rPr>
            </w:pPr>
            <w:r w:rsidRPr="00044B25">
              <w:rPr>
                <w:b w:val="0"/>
                <w:sz w:val="20"/>
                <w:lang w:val="sl-SI"/>
              </w:rPr>
              <w:t>Sklop 9: Dvojni trak (</w:t>
            </w:r>
            <w:proofErr w:type="spellStart"/>
            <w:r w:rsidRPr="00044B25">
              <w:rPr>
                <w:b w:val="0"/>
                <w:sz w:val="20"/>
                <w:lang w:val="sl-SI"/>
              </w:rPr>
              <w:t>supoforme</w:t>
            </w:r>
            <w:proofErr w:type="spellEnd"/>
            <w:r w:rsidRPr="00044B25">
              <w:rPr>
                <w:b w:val="0"/>
                <w:sz w:val="20"/>
                <w:lang w:val="sl-SI"/>
              </w:rPr>
              <w:t xml:space="preserve">) </w:t>
            </w:r>
            <w:proofErr w:type="spellStart"/>
            <w:r w:rsidRPr="00044B25">
              <w:rPr>
                <w:b w:val="0"/>
                <w:sz w:val="20"/>
                <w:lang w:val="sl-SI"/>
              </w:rPr>
              <w:t>zavlivanje</w:t>
            </w:r>
            <w:proofErr w:type="spellEnd"/>
            <w:r w:rsidRPr="00044B25">
              <w:rPr>
                <w:b w:val="0"/>
                <w:sz w:val="20"/>
                <w:lang w:val="sl-SI"/>
              </w:rPr>
              <w:t xml:space="preserve"> svečk in </w:t>
            </w:r>
            <w:proofErr w:type="spellStart"/>
            <w:r w:rsidRPr="00044B25">
              <w:rPr>
                <w:b w:val="0"/>
                <w:sz w:val="20"/>
                <w:lang w:val="sl-SI"/>
              </w:rPr>
              <w:t>globul</w:t>
            </w:r>
            <w:proofErr w:type="spellEnd"/>
          </w:p>
        </w:tc>
        <w:tc>
          <w:tcPr>
            <w:tcW w:w="1998" w:type="dxa"/>
            <w:vAlign w:val="center"/>
          </w:tcPr>
          <w:p w14:paraId="1D9AE748"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5AA77E36" w14:textId="77777777" w:rsidR="00044B25" w:rsidRPr="00311948" w:rsidRDefault="00044B25" w:rsidP="00044B25">
            <w:pPr>
              <w:pStyle w:val="Telobesedila"/>
              <w:widowControl w:val="0"/>
              <w:rPr>
                <w:rFonts w:cs="Arial"/>
                <w:b w:val="0"/>
                <w:i/>
                <w:sz w:val="20"/>
                <w:lang w:val="sl-SI"/>
              </w:rPr>
            </w:pPr>
          </w:p>
        </w:tc>
      </w:tr>
      <w:tr w:rsidR="00044B25" w:rsidRPr="00311948" w14:paraId="3EB0E99A" w14:textId="77777777" w:rsidTr="000C0275">
        <w:tc>
          <w:tcPr>
            <w:tcW w:w="5949" w:type="dxa"/>
          </w:tcPr>
          <w:p w14:paraId="6B6657B5" w14:textId="6B27449D" w:rsidR="00044B25" w:rsidRPr="00044B25" w:rsidRDefault="00044B25" w:rsidP="00044B25">
            <w:pPr>
              <w:pStyle w:val="Telobesedila"/>
              <w:rPr>
                <w:rFonts w:cs="Arial"/>
                <w:b w:val="0"/>
                <w:iCs/>
                <w:sz w:val="20"/>
                <w:lang w:val="sl-SI"/>
              </w:rPr>
            </w:pPr>
            <w:r w:rsidRPr="00044B25">
              <w:rPr>
                <w:b w:val="0"/>
                <w:sz w:val="20"/>
                <w:lang w:val="sl-SI"/>
              </w:rPr>
              <w:t>Sklop 10: Kapsule</w:t>
            </w:r>
          </w:p>
        </w:tc>
        <w:tc>
          <w:tcPr>
            <w:tcW w:w="1998" w:type="dxa"/>
            <w:vAlign w:val="center"/>
          </w:tcPr>
          <w:p w14:paraId="503FAEF8"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36282F72" w14:textId="77777777" w:rsidR="00044B25" w:rsidRPr="00311948" w:rsidRDefault="00044B25" w:rsidP="00044B25">
            <w:pPr>
              <w:pStyle w:val="Telobesedila"/>
              <w:widowControl w:val="0"/>
              <w:rPr>
                <w:rFonts w:cs="Arial"/>
                <w:b w:val="0"/>
                <w:i/>
                <w:sz w:val="20"/>
                <w:lang w:val="sl-SI"/>
              </w:rPr>
            </w:pPr>
          </w:p>
        </w:tc>
      </w:tr>
      <w:tr w:rsidR="00044B25" w:rsidRPr="00311948" w14:paraId="33CE973E" w14:textId="77777777" w:rsidTr="000C0275">
        <w:tc>
          <w:tcPr>
            <w:tcW w:w="5949" w:type="dxa"/>
          </w:tcPr>
          <w:p w14:paraId="02AA8472" w14:textId="3A629377" w:rsidR="00044B25" w:rsidRPr="00044B25" w:rsidRDefault="00044B25" w:rsidP="00044B25">
            <w:pPr>
              <w:pStyle w:val="Telobesedila"/>
              <w:rPr>
                <w:rFonts w:cs="Arial"/>
                <w:b w:val="0"/>
                <w:iCs/>
                <w:sz w:val="20"/>
                <w:lang w:val="sl-SI"/>
              </w:rPr>
            </w:pPr>
            <w:r w:rsidRPr="00044B25">
              <w:rPr>
                <w:b w:val="0"/>
                <w:sz w:val="20"/>
                <w:lang w:val="sl-SI"/>
              </w:rPr>
              <w:t>Sklop 11: Ovojnina za DZP - Lonček TE s sušilnim sredstvom v pokrovčku</w:t>
            </w:r>
          </w:p>
        </w:tc>
        <w:tc>
          <w:tcPr>
            <w:tcW w:w="1998" w:type="dxa"/>
            <w:vAlign w:val="center"/>
          </w:tcPr>
          <w:p w14:paraId="62A7AAD5"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555187AB" w14:textId="77777777" w:rsidR="00044B25" w:rsidRPr="00311948" w:rsidRDefault="00044B25" w:rsidP="00044B25">
            <w:pPr>
              <w:pStyle w:val="Telobesedila"/>
              <w:widowControl w:val="0"/>
              <w:rPr>
                <w:rFonts w:cs="Arial"/>
                <w:b w:val="0"/>
                <w:i/>
                <w:sz w:val="20"/>
                <w:lang w:val="sl-SI"/>
              </w:rPr>
            </w:pPr>
          </w:p>
        </w:tc>
      </w:tr>
      <w:tr w:rsidR="00044B25" w:rsidRPr="00311948" w14:paraId="2F231A96" w14:textId="77777777" w:rsidTr="000C0275">
        <w:tc>
          <w:tcPr>
            <w:tcW w:w="5949" w:type="dxa"/>
          </w:tcPr>
          <w:p w14:paraId="7E7B1B91" w14:textId="4D32ACB0" w:rsidR="00044B25" w:rsidRPr="00044B25" w:rsidRDefault="00044B25" w:rsidP="00044B25">
            <w:pPr>
              <w:pStyle w:val="Telobesedila"/>
              <w:rPr>
                <w:rFonts w:cs="Arial"/>
                <w:b w:val="0"/>
                <w:iCs/>
                <w:sz w:val="20"/>
                <w:lang w:val="sl-SI"/>
              </w:rPr>
            </w:pPr>
            <w:r w:rsidRPr="00044B25">
              <w:rPr>
                <w:b w:val="0"/>
                <w:sz w:val="20"/>
                <w:lang w:val="sl-SI"/>
              </w:rPr>
              <w:t>Sklop 12: Ovojnina za DZP - Steklenica KIN 250.285 ml</w:t>
            </w:r>
          </w:p>
        </w:tc>
        <w:tc>
          <w:tcPr>
            <w:tcW w:w="1998" w:type="dxa"/>
            <w:vAlign w:val="center"/>
          </w:tcPr>
          <w:p w14:paraId="53DD79FE"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729DE9E6" w14:textId="77777777" w:rsidR="00044B25" w:rsidRPr="00311948" w:rsidRDefault="00044B25" w:rsidP="00044B25">
            <w:pPr>
              <w:pStyle w:val="Telobesedila"/>
              <w:widowControl w:val="0"/>
              <w:rPr>
                <w:rFonts w:cs="Arial"/>
                <w:b w:val="0"/>
                <w:i/>
                <w:sz w:val="20"/>
                <w:lang w:val="sl-SI"/>
              </w:rPr>
            </w:pPr>
          </w:p>
        </w:tc>
      </w:tr>
      <w:tr w:rsidR="00044B25" w:rsidRPr="00311948" w14:paraId="5FE2D360" w14:textId="77777777" w:rsidTr="000C0275">
        <w:tc>
          <w:tcPr>
            <w:tcW w:w="5949" w:type="dxa"/>
          </w:tcPr>
          <w:p w14:paraId="2C36D187" w14:textId="22DF3967" w:rsidR="00044B25" w:rsidRPr="00044B25" w:rsidRDefault="00044B25" w:rsidP="00044B25">
            <w:pPr>
              <w:pStyle w:val="Telobesedila"/>
              <w:rPr>
                <w:rFonts w:cs="Arial"/>
                <w:b w:val="0"/>
                <w:iCs/>
                <w:sz w:val="20"/>
                <w:lang w:val="sl-SI"/>
              </w:rPr>
            </w:pPr>
            <w:r w:rsidRPr="00044B25">
              <w:rPr>
                <w:b w:val="0"/>
                <w:sz w:val="20"/>
                <w:lang w:val="sl-SI"/>
              </w:rPr>
              <w:t>Sklop 13: Plastenke s sitom</w:t>
            </w:r>
          </w:p>
        </w:tc>
        <w:tc>
          <w:tcPr>
            <w:tcW w:w="1998" w:type="dxa"/>
            <w:vAlign w:val="center"/>
          </w:tcPr>
          <w:p w14:paraId="4E10FAFD"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7C7998AB" w14:textId="77777777" w:rsidR="00044B25" w:rsidRPr="00311948" w:rsidRDefault="00044B25" w:rsidP="00044B25">
            <w:pPr>
              <w:pStyle w:val="Telobesedila"/>
              <w:widowControl w:val="0"/>
              <w:rPr>
                <w:rFonts w:cs="Arial"/>
                <w:b w:val="0"/>
                <w:i/>
                <w:sz w:val="20"/>
                <w:lang w:val="sl-SI"/>
              </w:rPr>
            </w:pPr>
          </w:p>
        </w:tc>
      </w:tr>
      <w:tr w:rsidR="00044B25" w:rsidRPr="00311948" w14:paraId="4DDA9450" w14:textId="77777777" w:rsidTr="00044B25">
        <w:trPr>
          <w:trHeight w:val="57"/>
        </w:trPr>
        <w:tc>
          <w:tcPr>
            <w:tcW w:w="5949" w:type="dxa"/>
          </w:tcPr>
          <w:p w14:paraId="7745194E" w14:textId="5692C073" w:rsidR="00044B25" w:rsidRPr="00044B25" w:rsidRDefault="00044B25" w:rsidP="00044B25">
            <w:pPr>
              <w:pStyle w:val="Telobesedila"/>
              <w:rPr>
                <w:rFonts w:cs="Arial"/>
                <w:b w:val="0"/>
                <w:iCs/>
                <w:sz w:val="20"/>
                <w:lang w:val="sl-SI"/>
              </w:rPr>
            </w:pPr>
            <w:r w:rsidRPr="00044B25">
              <w:rPr>
                <w:b w:val="0"/>
                <w:sz w:val="20"/>
                <w:lang w:val="sl-SI"/>
              </w:rPr>
              <w:t>Sklop 14: Odmerne brizge z adapterjem za aplikacijo peroralnih suspenzij/raztopin ali tekočih peroralnih FO</w:t>
            </w:r>
          </w:p>
        </w:tc>
        <w:tc>
          <w:tcPr>
            <w:tcW w:w="1998" w:type="dxa"/>
            <w:vAlign w:val="center"/>
          </w:tcPr>
          <w:p w14:paraId="30E8C564" w14:textId="77777777" w:rsidR="00044B25" w:rsidRPr="00311948" w:rsidRDefault="00044B25" w:rsidP="00044B25">
            <w:pPr>
              <w:pStyle w:val="Telobesedila"/>
              <w:widowControl w:val="0"/>
              <w:rPr>
                <w:rFonts w:cs="Arial"/>
                <w:b w:val="0"/>
                <w:i/>
                <w:sz w:val="20"/>
                <w:lang w:val="sl-SI"/>
              </w:rPr>
            </w:pPr>
          </w:p>
        </w:tc>
        <w:tc>
          <w:tcPr>
            <w:tcW w:w="1643" w:type="dxa"/>
            <w:vAlign w:val="center"/>
          </w:tcPr>
          <w:p w14:paraId="6CE95123" w14:textId="77777777" w:rsidR="00044B25" w:rsidRPr="00311948" w:rsidRDefault="00044B25" w:rsidP="00044B25">
            <w:pPr>
              <w:pStyle w:val="Telobesedila"/>
              <w:widowControl w:val="0"/>
              <w:rPr>
                <w:rFonts w:cs="Arial"/>
                <w:b w:val="0"/>
                <w:i/>
                <w:sz w:val="20"/>
                <w:lang w:val="sl-SI"/>
              </w:rPr>
            </w:pPr>
          </w:p>
        </w:tc>
      </w:tr>
    </w:tbl>
    <w:p w14:paraId="37CDC5F5" w14:textId="77777777" w:rsidR="00044B25" w:rsidRDefault="00044B25" w:rsidP="00044B25">
      <w:pPr>
        <w:widowControl/>
        <w:spacing w:before="240"/>
      </w:pPr>
    </w:p>
    <w:p w14:paraId="15DEB498" w14:textId="4B69E046" w:rsidR="004F5150" w:rsidRPr="003764EC" w:rsidRDefault="004F5150" w:rsidP="00604FE3">
      <w:pPr>
        <w:widowControl/>
        <w:numPr>
          <w:ilvl w:val="0"/>
          <w:numId w:val="24"/>
        </w:numPr>
        <w:spacing w:before="240"/>
        <w:ind w:left="714" w:hanging="357"/>
        <w:jc w:val="center"/>
      </w:pPr>
      <w:r w:rsidRPr="003764EC">
        <w:t>člen</w:t>
      </w:r>
    </w:p>
    <w:p w14:paraId="1BC2D81A" w14:textId="77777777" w:rsidR="004F5150" w:rsidRPr="003764EC" w:rsidRDefault="004F5150" w:rsidP="004F5150">
      <w:pPr>
        <w:pStyle w:val="Telobesedila"/>
        <w:jc w:val="both"/>
        <w:rPr>
          <w:rFonts w:cs="Arial"/>
          <w:b w:val="0"/>
          <w:sz w:val="20"/>
          <w:lang w:val="sl-SI"/>
        </w:rPr>
      </w:pPr>
      <w:r w:rsidRPr="003764EC">
        <w:rPr>
          <w:rFonts w:cs="Arial"/>
          <w:b w:val="0"/>
          <w:sz w:val="20"/>
          <w:lang w:val="sl-SI"/>
        </w:rPr>
        <w:t xml:space="preserve">V ceni so zajeti vsi stroški, ki jih bo imel dobavitelj z izvedbo naročila, turi pripravo za potisk in film. </w:t>
      </w:r>
    </w:p>
    <w:p w14:paraId="1CE92FB8" w14:textId="77777777" w:rsidR="004F5150" w:rsidRPr="003764EC" w:rsidRDefault="004F5150" w:rsidP="004F5150">
      <w:pPr>
        <w:pStyle w:val="Telobesedila"/>
        <w:jc w:val="both"/>
        <w:rPr>
          <w:rFonts w:cs="Arial"/>
          <w:b w:val="0"/>
          <w:sz w:val="20"/>
          <w:lang w:val="sl-SI"/>
        </w:rPr>
      </w:pPr>
    </w:p>
    <w:p w14:paraId="38D86A41" w14:textId="77777777" w:rsidR="004F5150" w:rsidRPr="003764EC" w:rsidRDefault="004F5150" w:rsidP="004F5150">
      <w:pPr>
        <w:pStyle w:val="Telobesedila"/>
        <w:jc w:val="both"/>
        <w:rPr>
          <w:rFonts w:cs="Arial"/>
          <w:b w:val="0"/>
          <w:sz w:val="20"/>
          <w:lang w:val="sl-SI"/>
        </w:rPr>
      </w:pPr>
      <w:r w:rsidRPr="003764EC">
        <w:rPr>
          <w:rFonts w:cs="Arial"/>
          <w:b w:val="0"/>
          <w:sz w:val="20"/>
          <w:lang w:val="sl-SI"/>
        </w:rPr>
        <w:t xml:space="preserve">Dobavitelj bo dolžan v primeru spremembe celostne podobe ovojnine (oblika in potisk embalaže) dobavljati naročniku spremenjeno ovojnino. </w:t>
      </w:r>
    </w:p>
    <w:p w14:paraId="6171133B" w14:textId="77777777" w:rsidR="004F5150" w:rsidRPr="003764EC" w:rsidRDefault="004F5150" w:rsidP="004F5150">
      <w:pPr>
        <w:jc w:val="both"/>
      </w:pPr>
      <w:bookmarkStart w:id="2" w:name="_Hlk91670967"/>
    </w:p>
    <w:p w14:paraId="49FBB38C" w14:textId="77777777" w:rsidR="004F5150" w:rsidRPr="003764EC" w:rsidRDefault="004F5150" w:rsidP="004F5150">
      <w:pPr>
        <w:jc w:val="both"/>
      </w:pPr>
      <w:bookmarkStart w:id="3" w:name="_Hlk98333715"/>
      <w:r w:rsidRPr="003764EC">
        <w:t>Spreminjanje cen:</w:t>
      </w:r>
    </w:p>
    <w:bookmarkEnd w:id="2"/>
    <w:bookmarkEnd w:id="3"/>
    <w:p w14:paraId="3EA90DCF" w14:textId="77777777" w:rsidR="004E4340" w:rsidRPr="003764EC" w:rsidRDefault="004E4340" w:rsidP="003139E1">
      <w:pPr>
        <w:pStyle w:val="Odstavekseznama"/>
        <w:numPr>
          <w:ilvl w:val="0"/>
          <w:numId w:val="37"/>
        </w:numPr>
        <w:spacing w:before="60"/>
        <w:ind w:left="714" w:hanging="357"/>
        <w:jc w:val="both"/>
        <w:rPr>
          <w:rFonts w:ascii="Arial" w:hAnsi="Arial" w:cs="Arial"/>
        </w:rPr>
      </w:pPr>
      <w:r w:rsidRPr="003764EC">
        <w:rPr>
          <w:rFonts w:ascii="Arial" w:hAnsi="Arial" w:cs="Arial"/>
        </w:rPr>
        <w:t>cene so za obdobje prvih 12 mesecev po sklenitvi pogodbe fiksne;</w:t>
      </w:r>
    </w:p>
    <w:p w14:paraId="76839B42" w14:textId="77777777" w:rsidR="004E4340" w:rsidRPr="003764EC" w:rsidRDefault="004E4340" w:rsidP="003139E1">
      <w:pPr>
        <w:pStyle w:val="Odstavekseznama"/>
        <w:numPr>
          <w:ilvl w:val="0"/>
          <w:numId w:val="37"/>
        </w:numPr>
        <w:spacing w:before="60"/>
        <w:ind w:left="714" w:hanging="357"/>
        <w:jc w:val="both"/>
        <w:rPr>
          <w:rFonts w:ascii="Arial" w:hAnsi="Arial" w:cs="Arial"/>
        </w:rPr>
      </w:pPr>
      <w:r w:rsidRPr="003764EC">
        <w:rPr>
          <w:rFonts w:ascii="Arial" w:hAnsi="Arial" w:cs="Arial"/>
        </w:rPr>
        <w:lastRenderedPageBreak/>
        <w:t xml:space="preserve">cene za drugo in tretje pogodbeno leto se bodo usklajevale enkrat letno v skladu s prvo točko 5. člena Pravilnika o načinih valorizacije denarnih obveznosti, ki jih v večletnih pogodbah dogovarjajo pravne osebe javnega sektorja (Uradni list RS, št. 1/04), vse pod pogojem, da so izpolnjeni pogoji iz 6. člena citiranega pravilnika; </w:t>
      </w:r>
    </w:p>
    <w:p w14:paraId="31E823BF" w14:textId="77777777" w:rsidR="004E4340" w:rsidRPr="003764EC" w:rsidRDefault="004E4340" w:rsidP="003139E1">
      <w:pPr>
        <w:pStyle w:val="Odstavekseznama"/>
        <w:numPr>
          <w:ilvl w:val="0"/>
          <w:numId w:val="37"/>
        </w:numPr>
        <w:spacing w:before="60"/>
        <w:ind w:left="714" w:hanging="357"/>
        <w:jc w:val="both"/>
        <w:rPr>
          <w:rFonts w:ascii="Arial" w:hAnsi="Arial" w:cs="Arial"/>
        </w:rPr>
      </w:pPr>
      <w:r w:rsidRPr="003764EC">
        <w:rPr>
          <w:rFonts w:ascii="Arial" w:hAnsi="Arial" w:cs="Arial"/>
        </w:rPr>
        <w:t xml:space="preserve">v primeru spremenjenih okoliščin na trgu surovin ovojnine in na katere ponudnik nima vpliva in jih ob podpisu pogodbe ni mogoče predvideti: v primeru drastičnega dviga cen na trgu surovin ovojnine bo naročnik dobavitelju za posamezne postavke iz ponudbenega predračuna priznal sorazmerno povišanje cene. </w:t>
      </w:r>
    </w:p>
    <w:p w14:paraId="31B0181A" w14:textId="77777777" w:rsidR="004E4340" w:rsidRPr="003764EC" w:rsidRDefault="004E4340" w:rsidP="004E4340">
      <w:pPr>
        <w:pStyle w:val="Odstavekseznama"/>
        <w:spacing w:before="120"/>
        <w:jc w:val="both"/>
        <w:rPr>
          <w:rFonts w:ascii="Arial" w:hAnsi="Arial" w:cs="Arial"/>
        </w:rPr>
      </w:pPr>
      <w:r w:rsidRPr="003764EC">
        <w:rPr>
          <w:rFonts w:ascii="Arial" w:hAnsi="Arial" w:cs="Arial"/>
        </w:rPr>
        <w:t>Dobavitelj o spremenjenih razmerah na trgu surovin pisno obvesti naročnika, predloži ustrezne materialne dokaze (izpise, potrdila glede spremembe cen ipd.) in poda vlogo za spremembo cen. Naročnik bo o prejeti vlogi odločil v roku 30 dni ter o odločitvi dobavitelja pisno obvestil.</w:t>
      </w:r>
    </w:p>
    <w:p w14:paraId="4B995C62" w14:textId="77777777" w:rsidR="004E4340" w:rsidRPr="003764EC" w:rsidRDefault="004E4340" w:rsidP="004E4340">
      <w:pPr>
        <w:pStyle w:val="Glava"/>
      </w:pPr>
    </w:p>
    <w:p w14:paraId="557A0B9E" w14:textId="77777777" w:rsidR="004E4340" w:rsidRPr="003764EC" w:rsidRDefault="004E4340" w:rsidP="004E4340">
      <w:pPr>
        <w:pStyle w:val="HTML-oblikovano"/>
        <w:spacing w:after="120"/>
        <w:jc w:val="both"/>
        <w:rPr>
          <w:rFonts w:ascii="Arial" w:hAnsi="Arial" w:cs="Arial"/>
          <w:color w:val="auto"/>
        </w:rPr>
      </w:pPr>
      <w:r w:rsidRPr="003764EC">
        <w:rPr>
          <w:rFonts w:ascii="Arial" w:hAnsi="Arial" w:cs="Arial"/>
        </w:rPr>
        <w:t xml:space="preserve">Za spremembo cen je potrebno skleniti aneks k pogodbi. Spremembe postanejo veljavne prvi dan </w:t>
      </w:r>
      <w:r w:rsidRPr="003764EC">
        <w:rPr>
          <w:rFonts w:ascii="Arial" w:hAnsi="Arial" w:cs="Arial"/>
          <w:color w:val="auto"/>
        </w:rPr>
        <w:t>naslednjega meseca po podpisu aneksa.</w:t>
      </w:r>
    </w:p>
    <w:p w14:paraId="461C9B71" w14:textId="77777777" w:rsidR="004E4340" w:rsidRPr="003764EC" w:rsidRDefault="004E4340" w:rsidP="004E4340">
      <w:pPr>
        <w:pStyle w:val="HTML-oblikovano"/>
        <w:spacing w:after="120"/>
        <w:jc w:val="both"/>
        <w:rPr>
          <w:rFonts w:ascii="Arial" w:hAnsi="Arial" w:cs="Arial"/>
          <w:color w:val="auto"/>
        </w:rPr>
      </w:pPr>
      <w:r w:rsidRPr="003764EC">
        <w:rPr>
          <w:rFonts w:ascii="Arial" w:hAnsi="Arial" w:cs="Arial"/>
          <w:color w:val="auto"/>
        </w:rPr>
        <w:t>Cene se lahko spremenijo največ enkrat letno.</w:t>
      </w:r>
    </w:p>
    <w:p w14:paraId="52841F3B" w14:textId="77777777" w:rsidR="004E4340" w:rsidRPr="003764EC" w:rsidRDefault="004E4340" w:rsidP="004E4340">
      <w:pPr>
        <w:pStyle w:val="HTML-oblikovano"/>
        <w:spacing w:after="120"/>
        <w:jc w:val="both"/>
        <w:rPr>
          <w:rFonts w:ascii="Arial" w:hAnsi="Arial" w:cs="Arial"/>
          <w:color w:val="auto"/>
        </w:rPr>
      </w:pPr>
      <w:r w:rsidRPr="003764EC">
        <w:rPr>
          <w:rFonts w:ascii="Arial" w:hAnsi="Arial" w:cs="Arial"/>
          <w:color w:val="auto"/>
        </w:rPr>
        <w:t>V kolikor se ovojnina, ki je predmet naročila, na trgu prodaja po nižjih cenah, kot so cene v ponudbi, jih je dobavitelj  dolžan naročniku ponuditi po teh cenah.</w:t>
      </w:r>
    </w:p>
    <w:p w14:paraId="31AF0AD4" w14:textId="77777777" w:rsidR="004E4340" w:rsidRPr="003764EC" w:rsidRDefault="004E4340" w:rsidP="004E4340">
      <w:pPr>
        <w:pStyle w:val="HTML-oblikovano"/>
        <w:spacing w:after="120"/>
        <w:jc w:val="both"/>
        <w:rPr>
          <w:rFonts w:ascii="Arial" w:hAnsi="Arial" w:cs="Arial"/>
          <w:color w:val="auto"/>
        </w:rPr>
      </w:pPr>
      <w:r w:rsidRPr="003764EC">
        <w:rPr>
          <w:rFonts w:ascii="Arial" w:hAnsi="Arial" w:cs="Arial"/>
          <w:color w:val="auto"/>
        </w:rPr>
        <w:t>V primeru, da bo dobavitelj v določenem obdobju ovojnino prodajal po akcijskih cenah, ki bi bile nižje od cen iz ponudbenega predračuna, mora naročnika o tem obvestiti in mu ovojnino ponuditi po teh cenah.</w:t>
      </w:r>
    </w:p>
    <w:p w14:paraId="11E4FB43" w14:textId="77777777" w:rsidR="004F5150" w:rsidRPr="003764EC" w:rsidRDefault="004F5150" w:rsidP="004F5150"/>
    <w:p w14:paraId="32DCA7DC" w14:textId="77777777" w:rsidR="004F5150" w:rsidRPr="003764EC" w:rsidRDefault="004F5150" w:rsidP="00604FE3">
      <w:pPr>
        <w:widowControl/>
        <w:numPr>
          <w:ilvl w:val="0"/>
          <w:numId w:val="24"/>
        </w:numPr>
        <w:spacing w:before="240"/>
        <w:ind w:left="714" w:hanging="357"/>
        <w:jc w:val="center"/>
      </w:pPr>
      <w:r w:rsidRPr="003764EC">
        <w:t>člen</w:t>
      </w:r>
    </w:p>
    <w:p w14:paraId="562069CE" w14:textId="77777777" w:rsidR="004F5150" w:rsidRPr="003764EC" w:rsidRDefault="004F5150" w:rsidP="004F5150">
      <w:pPr>
        <w:jc w:val="both"/>
      </w:pPr>
      <w:r w:rsidRPr="003764EC">
        <w:t>Količine blaga navedene na obrazcu predračuna so okvirne letne količine. Naročnik se ne obvezuje, da bo kupil vse vrste blaga, ki je na predračunu, temveč samo tisto blago, ki ga bo v posameznem obdobju dejansko potreboval.</w:t>
      </w:r>
    </w:p>
    <w:p w14:paraId="3487D73B" w14:textId="77777777" w:rsidR="004F5150" w:rsidRPr="003764EC" w:rsidRDefault="004F5150" w:rsidP="004F5150">
      <w:pPr>
        <w:jc w:val="both"/>
      </w:pPr>
    </w:p>
    <w:p w14:paraId="5A58D2A4" w14:textId="77777777" w:rsidR="004F5150" w:rsidRPr="003764EC" w:rsidRDefault="004F5150" w:rsidP="004F5150">
      <w:pPr>
        <w:jc w:val="both"/>
      </w:pPr>
      <w:r w:rsidRPr="003764EC">
        <w:t>Naročnik si pridržuje pravico, da lahko pri dobavitelju naroči tudi blago, ki ni vsebovano v predračunu za posamezni sklop, vendar smiselno sodi k določenemu sklopu, in to pod istimi pogoji, kot to velja za blago navedeno v obrazcu predračuna.</w:t>
      </w:r>
    </w:p>
    <w:p w14:paraId="1C95C01C" w14:textId="77777777" w:rsidR="004F5150" w:rsidRPr="003764EC" w:rsidRDefault="004F5150" w:rsidP="004F5150">
      <w:pPr>
        <w:jc w:val="both"/>
      </w:pPr>
    </w:p>
    <w:p w14:paraId="37F7C68B" w14:textId="77777777" w:rsidR="004F5150" w:rsidRPr="003764EC" w:rsidRDefault="004F5150" w:rsidP="00604FE3">
      <w:pPr>
        <w:widowControl/>
        <w:numPr>
          <w:ilvl w:val="0"/>
          <w:numId w:val="24"/>
        </w:numPr>
        <w:spacing w:before="240"/>
        <w:ind w:left="714" w:hanging="357"/>
        <w:jc w:val="center"/>
      </w:pPr>
      <w:r w:rsidRPr="003764EC">
        <w:t>člen</w:t>
      </w:r>
    </w:p>
    <w:p w14:paraId="37888A34" w14:textId="051A2302" w:rsidR="004F5150" w:rsidRPr="003764EC" w:rsidRDefault="004F5150" w:rsidP="004F5150">
      <w:pPr>
        <w:jc w:val="both"/>
      </w:pPr>
      <w:r w:rsidRPr="003764EC">
        <w:t xml:space="preserve">Dobavitelj se zavezuje, da bo naročeno blago dostavljal </w:t>
      </w:r>
      <w:proofErr w:type="spellStart"/>
      <w:r w:rsidRPr="003764EC">
        <w:t>fco</w:t>
      </w:r>
      <w:proofErr w:type="spellEnd"/>
      <w:r w:rsidRPr="003764EC">
        <w:t xml:space="preserve"> poslovna enota – v </w:t>
      </w:r>
      <w:r w:rsidR="004E4340" w:rsidRPr="003764EC">
        <w:t>48</w:t>
      </w:r>
      <w:r w:rsidRPr="003764EC">
        <w:t xml:space="preserve"> urah po naročilu v enote zavoda v Ljubljani in v </w:t>
      </w:r>
      <w:r w:rsidR="004E4340" w:rsidRPr="003764EC">
        <w:t>72</w:t>
      </w:r>
      <w:r w:rsidRPr="003764EC">
        <w:t xml:space="preserve"> urah v enote zavoda na lokacijah izven Ljubljane, ter v Galenski laboratorij v največ 10 delovnih dneh od naročila, potiskano ovojnino pa v največ 15 dneh od naročila. Seznam enot je priloga k pogodbi.</w:t>
      </w:r>
    </w:p>
    <w:p w14:paraId="0C2AC037" w14:textId="77777777" w:rsidR="004F5150" w:rsidRPr="003764EC" w:rsidRDefault="004F5150" w:rsidP="004F5150">
      <w:pPr>
        <w:jc w:val="both"/>
      </w:pPr>
    </w:p>
    <w:p w14:paraId="5F1CB0DB" w14:textId="77777777" w:rsidR="004F5150" w:rsidRPr="003764EC" w:rsidRDefault="004F5150" w:rsidP="004F5150">
      <w:pPr>
        <w:jc w:val="both"/>
      </w:pPr>
      <w:r w:rsidRPr="003764EC">
        <w:t>Naročnik bo ovojnino naročal sukcesivno.</w:t>
      </w:r>
    </w:p>
    <w:p w14:paraId="6AB9A835" w14:textId="77777777" w:rsidR="004F5150" w:rsidRPr="003764EC" w:rsidRDefault="004F5150" w:rsidP="004F5150">
      <w:pPr>
        <w:jc w:val="both"/>
      </w:pPr>
    </w:p>
    <w:p w14:paraId="6F76F39C" w14:textId="77777777" w:rsidR="004F5150" w:rsidRPr="003764EC" w:rsidRDefault="004F5150" w:rsidP="004F5150">
      <w:pPr>
        <w:jc w:val="both"/>
      </w:pPr>
      <w:r w:rsidRPr="003764EC">
        <w:t>Dobavitelj se pod enakimi pogoji zavezuje dobavljati blago, ki je predmet pogodbe tudi v novo odprte enote naročnika, vse pod enakimi pogoji.</w:t>
      </w:r>
    </w:p>
    <w:p w14:paraId="416C9943" w14:textId="77777777" w:rsidR="004F5150" w:rsidRPr="003764EC" w:rsidRDefault="004F5150" w:rsidP="004F5150">
      <w:pPr>
        <w:jc w:val="both"/>
      </w:pPr>
    </w:p>
    <w:p w14:paraId="7E408743" w14:textId="77777777" w:rsidR="004F5150" w:rsidRPr="003764EC" w:rsidRDefault="004F5150" w:rsidP="004F5150">
      <w:pPr>
        <w:jc w:val="both"/>
      </w:pPr>
      <w:r w:rsidRPr="003764EC">
        <w:t xml:space="preserve">Dobavni roki se lahko podaljšajo le, če se pogodbeni stranki tako pisno sporazumeta. </w:t>
      </w:r>
    </w:p>
    <w:p w14:paraId="5AF26B96" w14:textId="77777777" w:rsidR="004F5150" w:rsidRPr="003764EC" w:rsidRDefault="004F5150" w:rsidP="004F5150"/>
    <w:p w14:paraId="21162F5D" w14:textId="77777777" w:rsidR="004F5150" w:rsidRPr="003764EC" w:rsidRDefault="004F5150" w:rsidP="00604FE3">
      <w:pPr>
        <w:widowControl/>
        <w:numPr>
          <w:ilvl w:val="0"/>
          <w:numId w:val="24"/>
        </w:numPr>
        <w:spacing w:before="240"/>
        <w:ind w:left="714" w:hanging="357"/>
        <w:jc w:val="center"/>
      </w:pPr>
      <w:r w:rsidRPr="003764EC">
        <w:t>člen</w:t>
      </w:r>
    </w:p>
    <w:p w14:paraId="6B23BC67" w14:textId="77777777" w:rsidR="004F5150" w:rsidRPr="003764EC" w:rsidRDefault="004F5150" w:rsidP="004F5150">
      <w:pPr>
        <w:jc w:val="both"/>
      </w:pPr>
      <w:r w:rsidRPr="003764EC">
        <w:t>Dobavitelj se zavezuje, da bo blago, ki je predmet pogodbe, naročniku dobavljal v skladu s sprejetimi pogoji iz razpisne dokumentacije.</w:t>
      </w:r>
    </w:p>
    <w:p w14:paraId="54FFAF68" w14:textId="77777777" w:rsidR="004F5150" w:rsidRPr="003764EC" w:rsidRDefault="004F5150" w:rsidP="004F5150">
      <w:pPr>
        <w:jc w:val="both"/>
      </w:pPr>
    </w:p>
    <w:p w14:paraId="6FF90983" w14:textId="77777777" w:rsidR="004F5150" w:rsidRPr="003764EC" w:rsidRDefault="004F5150" w:rsidP="00604FE3">
      <w:pPr>
        <w:widowControl/>
        <w:numPr>
          <w:ilvl w:val="0"/>
          <w:numId w:val="24"/>
        </w:numPr>
        <w:spacing w:before="240"/>
        <w:ind w:left="714" w:hanging="357"/>
        <w:jc w:val="center"/>
      </w:pPr>
      <w:r w:rsidRPr="003764EC">
        <w:t>člen</w:t>
      </w:r>
    </w:p>
    <w:p w14:paraId="3FEED389" w14:textId="77777777" w:rsidR="004F5150" w:rsidRPr="003764EC" w:rsidRDefault="004F5150" w:rsidP="004F5150">
      <w:pPr>
        <w:jc w:val="both"/>
      </w:pPr>
      <w:r w:rsidRPr="003764EC">
        <w:t>Naročnik je dolžan ob prevzemu blago, ki je predmet te pogodbe, pregledati in uveljaviti stvarne (vidne napake). Eventualna količinska in kakovostna odstopanja bo naročnik dobavitelju sporočil v roku 8 dni od prevzema. Skrite napake pa je naročnik dolžan notificirati takoj, ko jih opazil.</w:t>
      </w:r>
    </w:p>
    <w:p w14:paraId="48360CCE" w14:textId="77777777" w:rsidR="004F5150" w:rsidRPr="003764EC" w:rsidRDefault="004F5150" w:rsidP="004F5150">
      <w:pPr>
        <w:jc w:val="both"/>
      </w:pPr>
    </w:p>
    <w:p w14:paraId="5C96131A" w14:textId="77777777" w:rsidR="004F5150" w:rsidRPr="003764EC" w:rsidRDefault="004F5150" w:rsidP="004F5150">
      <w:pPr>
        <w:jc w:val="both"/>
      </w:pPr>
      <w:r w:rsidRPr="003764EC">
        <w:t>V kolikor dobavitelj ne dobavi ovojnine v zahtevani kakovosti opredeljeni v razpisni dokumentaciji, ima naročnik pravico zavrniti dobavljeno ovojnino, dobavitelj pa je dolžan povrniti vso morebitno nastalo škodo zaradi izpada proizvodnje.</w:t>
      </w:r>
    </w:p>
    <w:p w14:paraId="0467A53D" w14:textId="77777777" w:rsidR="004F5150" w:rsidRPr="003764EC" w:rsidRDefault="004F5150" w:rsidP="004F5150">
      <w:pPr>
        <w:jc w:val="both"/>
      </w:pPr>
    </w:p>
    <w:p w14:paraId="173AD201" w14:textId="77777777" w:rsidR="004F5150" w:rsidRPr="003764EC" w:rsidRDefault="004F5150" w:rsidP="004F5150">
      <w:pPr>
        <w:jc w:val="both"/>
      </w:pPr>
      <w:r w:rsidRPr="003764EC">
        <w:t>Dobavitelj odgovarja za vso škodo, ki jo utrpi naročnik zaradi nepravočasne, neustrezne ali pomanjkljive dobave.</w:t>
      </w:r>
    </w:p>
    <w:p w14:paraId="469736B9" w14:textId="77777777" w:rsidR="004F5150" w:rsidRPr="003764EC" w:rsidRDefault="004F5150" w:rsidP="004F5150">
      <w:pPr>
        <w:jc w:val="both"/>
      </w:pPr>
    </w:p>
    <w:p w14:paraId="321B2030" w14:textId="77777777" w:rsidR="004F5150" w:rsidRPr="003764EC" w:rsidRDefault="004F5150" w:rsidP="004F5150">
      <w:pPr>
        <w:jc w:val="both"/>
        <w:rPr>
          <w:bCs/>
        </w:rPr>
      </w:pPr>
      <w:r w:rsidRPr="003764EC">
        <w:t>Kontaktna oseba za reklamacije pri dobavitelju je: ____________________.</w:t>
      </w:r>
    </w:p>
    <w:p w14:paraId="55AEA821" w14:textId="77777777" w:rsidR="004F5150" w:rsidRPr="003764EC" w:rsidRDefault="004F5150" w:rsidP="004F5150">
      <w:pPr>
        <w:jc w:val="both"/>
      </w:pPr>
    </w:p>
    <w:p w14:paraId="25D81337" w14:textId="77777777" w:rsidR="004F5150" w:rsidRPr="003764EC" w:rsidRDefault="004F5150" w:rsidP="00604FE3">
      <w:pPr>
        <w:widowControl/>
        <w:numPr>
          <w:ilvl w:val="0"/>
          <w:numId w:val="24"/>
        </w:numPr>
        <w:spacing w:before="240"/>
        <w:ind w:left="714" w:hanging="357"/>
        <w:jc w:val="center"/>
      </w:pPr>
      <w:r w:rsidRPr="003764EC">
        <w:t>člen</w:t>
      </w:r>
    </w:p>
    <w:p w14:paraId="6D65E378" w14:textId="77777777" w:rsidR="004F5150" w:rsidRPr="003764EC" w:rsidRDefault="004F5150" w:rsidP="004F5150">
      <w:pPr>
        <w:jc w:val="both"/>
      </w:pPr>
      <w:r w:rsidRPr="003764EC">
        <w:t>Naročnik se zaveže dobavljeno blago plačati v roku 30 dni po dobavi in izstavitvi računa na transakcijski račun dobavitelja št. _____________________________ pri banki _______________________.</w:t>
      </w:r>
    </w:p>
    <w:p w14:paraId="78D45F29" w14:textId="77777777" w:rsidR="004F5150" w:rsidRPr="003764EC" w:rsidRDefault="004F5150" w:rsidP="004F5150">
      <w:pPr>
        <w:jc w:val="both"/>
      </w:pPr>
    </w:p>
    <w:p w14:paraId="0653AFBE" w14:textId="77777777" w:rsidR="004F5150" w:rsidRPr="003764EC" w:rsidRDefault="004F5150" w:rsidP="004F5150">
      <w:pPr>
        <w:jc w:val="both"/>
      </w:pPr>
      <w:r w:rsidRPr="003764EC">
        <w:t xml:space="preserve">DDV se obračuna skladno z veljavno davčno stopnjo v skladu z vsakokratno veljavnost zakonodajo, ki ureja davek na dodano vrednost. </w:t>
      </w:r>
    </w:p>
    <w:p w14:paraId="5389CBA3" w14:textId="77777777" w:rsidR="004F5150" w:rsidRPr="003764EC" w:rsidRDefault="004F5150" w:rsidP="004F5150">
      <w:pPr>
        <w:jc w:val="both"/>
      </w:pPr>
    </w:p>
    <w:p w14:paraId="68560E38" w14:textId="77777777" w:rsidR="004F5150" w:rsidRPr="003764EC" w:rsidRDefault="004F5150" w:rsidP="004F5150">
      <w:pPr>
        <w:jc w:val="both"/>
      </w:pPr>
      <w:r w:rsidRPr="003764EC">
        <w:t>V primeru plačila v 14 dneh dobavitelj prizna naročniku popust v vrednosti 0,2 % od vrednosti računa.</w:t>
      </w:r>
    </w:p>
    <w:p w14:paraId="486C6AA9" w14:textId="77777777" w:rsidR="004F5150" w:rsidRPr="003764EC" w:rsidRDefault="004F5150" w:rsidP="004F5150">
      <w:pPr>
        <w:jc w:val="both"/>
      </w:pPr>
    </w:p>
    <w:p w14:paraId="0244B9F4" w14:textId="77777777" w:rsidR="004F5150" w:rsidRPr="003764EC" w:rsidRDefault="004F5150" w:rsidP="004F5150">
      <w:pPr>
        <w:jc w:val="both"/>
      </w:pPr>
      <w:r w:rsidRPr="003764EC">
        <w:t>V primeru zamude pri plačilu lahko dobavitelj zaračuna zakonite zamudne obresti.</w:t>
      </w:r>
    </w:p>
    <w:p w14:paraId="219E6FFA" w14:textId="77777777" w:rsidR="004F5150" w:rsidRPr="003764EC" w:rsidRDefault="004F5150" w:rsidP="004F5150">
      <w:pPr>
        <w:jc w:val="both"/>
      </w:pPr>
    </w:p>
    <w:p w14:paraId="563A9559" w14:textId="77777777" w:rsidR="004F5150" w:rsidRPr="003764EC" w:rsidRDefault="004F5150" w:rsidP="004F5150">
      <w:pPr>
        <w:jc w:val="both"/>
      </w:pPr>
      <w:r w:rsidRPr="003764EC">
        <w:t>Dobavitelj bo izstavljal račune po posameznih poslovnih enotah naročnika.</w:t>
      </w:r>
    </w:p>
    <w:p w14:paraId="20806BC6" w14:textId="77777777" w:rsidR="004F5150" w:rsidRPr="003764EC" w:rsidRDefault="004F5150" w:rsidP="004F5150">
      <w:pPr>
        <w:jc w:val="both"/>
      </w:pPr>
    </w:p>
    <w:p w14:paraId="79B348BE" w14:textId="75C63605" w:rsidR="004F5150" w:rsidRPr="003764EC" w:rsidRDefault="004F5150" w:rsidP="004F5150">
      <w:pPr>
        <w:jc w:val="both"/>
      </w:pPr>
      <w:r w:rsidRPr="003764EC">
        <w:t xml:space="preserve">Dobavitelj se zavezuje, da bo račune izstavljal elektronsko, vse skladno z navodili naročnika </w:t>
      </w:r>
      <w:hyperlink r:id="rId8" w:history="1">
        <w:r w:rsidR="00035971" w:rsidRPr="003764EC">
          <w:rPr>
            <w:rStyle w:val="Hiperpovezava"/>
          </w:rPr>
          <w:t>https://www.lekarnaljubljana.si/lekarna-ljubljana/o-lekarni-ljubljana/eracun</w:t>
        </w:r>
      </w:hyperlink>
      <w:r w:rsidRPr="003764EC">
        <w:t>.</w:t>
      </w:r>
    </w:p>
    <w:p w14:paraId="6DFA9B9B" w14:textId="77777777" w:rsidR="004F5150" w:rsidRPr="003764EC" w:rsidRDefault="004F5150" w:rsidP="004F5150">
      <w:pPr>
        <w:jc w:val="both"/>
      </w:pPr>
    </w:p>
    <w:p w14:paraId="5649EFB0" w14:textId="77777777" w:rsidR="004F5150" w:rsidRPr="003764EC" w:rsidRDefault="004F5150" w:rsidP="00604FE3">
      <w:pPr>
        <w:widowControl/>
        <w:numPr>
          <w:ilvl w:val="0"/>
          <w:numId w:val="24"/>
        </w:numPr>
        <w:spacing w:before="240"/>
        <w:ind w:left="714" w:hanging="357"/>
        <w:jc w:val="center"/>
      </w:pPr>
      <w:r w:rsidRPr="003764EC">
        <w:t>člen</w:t>
      </w:r>
    </w:p>
    <w:p w14:paraId="6D7D1265" w14:textId="10362C92" w:rsidR="004F5150" w:rsidRPr="003764EC" w:rsidRDefault="004F5150" w:rsidP="004F5150">
      <w:pPr>
        <w:jc w:val="both"/>
      </w:pPr>
      <w:r w:rsidRPr="003764EC">
        <w:t xml:space="preserve">Dobavitelj farmacevtske ovojnine iz sklopa </w:t>
      </w:r>
      <w:r w:rsidR="00035971" w:rsidRPr="003764EC">
        <w:t>1</w:t>
      </w:r>
      <w:r w:rsidRPr="003764EC">
        <w:t xml:space="preserve">. je dolžan najkasneje v 3 mesecih od podpisa pogodbe na lastne stroške vzpostaviti e-sistem za naročanje in prevzemanje dokumentov (dokument naročilo kupca, vračilo kupca, reklamacijski zapisnik, dobavnica), ki bo kompatibilen z naročnikovim sistemom. </w:t>
      </w:r>
    </w:p>
    <w:p w14:paraId="72379643" w14:textId="77777777" w:rsidR="004F5150" w:rsidRPr="003764EC" w:rsidRDefault="004F5150" w:rsidP="004F5150">
      <w:pPr>
        <w:jc w:val="both"/>
      </w:pPr>
    </w:p>
    <w:p w14:paraId="598C85FE" w14:textId="77777777" w:rsidR="004F5150" w:rsidRPr="003764EC" w:rsidRDefault="004F5150" w:rsidP="004F5150">
      <w:pPr>
        <w:jc w:val="both"/>
      </w:pPr>
      <w:r w:rsidRPr="003764EC">
        <w:t xml:space="preserve">Naročnik je dolžan dobavitelju posredovati vse potrebne zahteve za vzpostavitev e-sistema. </w:t>
      </w:r>
    </w:p>
    <w:p w14:paraId="57583099" w14:textId="77777777" w:rsidR="004F5150" w:rsidRPr="003764EC" w:rsidRDefault="004F5150" w:rsidP="004F5150">
      <w:pPr>
        <w:jc w:val="both"/>
      </w:pPr>
    </w:p>
    <w:p w14:paraId="6D4D414F" w14:textId="77777777" w:rsidR="004F5150" w:rsidRPr="003764EC" w:rsidRDefault="004F5150" w:rsidP="00604FE3">
      <w:pPr>
        <w:widowControl/>
        <w:numPr>
          <w:ilvl w:val="0"/>
          <w:numId w:val="24"/>
        </w:numPr>
        <w:spacing w:before="240"/>
        <w:ind w:left="714" w:hanging="357"/>
        <w:jc w:val="center"/>
      </w:pPr>
      <w:r w:rsidRPr="003764EC">
        <w:t>člen</w:t>
      </w:r>
    </w:p>
    <w:p w14:paraId="47CF6AD6" w14:textId="77777777" w:rsidR="004F5150" w:rsidRPr="003764EC" w:rsidRDefault="004F5150" w:rsidP="004F5150">
      <w:pPr>
        <w:pStyle w:val="Telobesedila"/>
        <w:jc w:val="both"/>
        <w:rPr>
          <w:rFonts w:cs="Arial"/>
          <w:b w:val="0"/>
          <w:sz w:val="20"/>
          <w:lang w:val="sl-SI"/>
        </w:rPr>
      </w:pPr>
      <w:r w:rsidRPr="003764EC">
        <w:rPr>
          <w:rFonts w:eastAsia="Times New Roman" w:cs="Arial"/>
          <w:b w:val="0"/>
          <w:sz w:val="20"/>
          <w:lang w:val="sl-SI" w:eastAsia="en-US"/>
        </w:rPr>
        <w:t>Dobavitelj mora ob podpisu pogodbe naročniku za dobro izvedbo posla izročiti finančno zavarovanje v višini 10% pogodbene vrednosti. Finančno</w:t>
      </w:r>
      <w:r w:rsidRPr="003764EC">
        <w:rPr>
          <w:rFonts w:cs="Arial"/>
          <w:b w:val="0"/>
          <w:sz w:val="20"/>
          <w:lang w:val="sl-SI"/>
        </w:rPr>
        <w:t xml:space="preserve"> zavarovanje mora veljati še najmanj 30 dni po izteku veljavnosti pogodbe.</w:t>
      </w:r>
    </w:p>
    <w:p w14:paraId="7B426663" w14:textId="77777777" w:rsidR="004F5150" w:rsidRPr="003764EC" w:rsidRDefault="004F5150" w:rsidP="004F5150">
      <w:pPr>
        <w:pStyle w:val="Telobesedila"/>
        <w:rPr>
          <w:rFonts w:cs="Arial"/>
          <w:b w:val="0"/>
          <w:sz w:val="20"/>
          <w:lang w:val="sl-SI"/>
        </w:rPr>
      </w:pPr>
    </w:p>
    <w:p w14:paraId="3D5ECB37" w14:textId="77777777" w:rsidR="004F5150" w:rsidRPr="003764EC" w:rsidRDefault="004F5150" w:rsidP="004F5150">
      <w:pPr>
        <w:jc w:val="both"/>
      </w:pPr>
      <w:r w:rsidRPr="003764EC">
        <w:t>Predložitev finančnega zavarovanja za dobro izvedbo pogodbenih obveznosti je pogoj, da pogodba postane veljavna.</w:t>
      </w:r>
    </w:p>
    <w:p w14:paraId="78A6E281" w14:textId="77777777" w:rsidR="004F5150" w:rsidRPr="003764EC" w:rsidRDefault="004F5150" w:rsidP="004F5150">
      <w:pPr>
        <w:jc w:val="both"/>
      </w:pPr>
    </w:p>
    <w:p w14:paraId="354C73C9" w14:textId="77777777" w:rsidR="004F5150" w:rsidRPr="003764EC" w:rsidRDefault="004F5150" w:rsidP="004F5150">
      <w:pPr>
        <w:jc w:val="both"/>
      </w:pPr>
      <w:r w:rsidRPr="003764EC">
        <w:t>Naročnik ima pravico finančno zavarovanje unovčiti v primeru, da dobavitelj krši pogodbena določila in sprejete razpisne pogoje.</w:t>
      </w:r>
    </w:p>
    <w:p w14:paraId="5102C8D9" w14:textId="77777777" w:rsidR="004F5150" w:rsidRPr="003764EC" w:rsidRDefault="004F5150" w:rsidP="004F5150">
      <w:pPr>
        <w:pStyle w:val="Telobesedila"/>
        <w:jc w:val="both"/>
        <w:rPr>
          <w:rFonts w:cs="Arial"/>
          <w:b w:val="0"/>
          <w:sz w:val="20"/>
          <w:lang w:val="sl-SI"/>
        </w:rPr>
      </w:pPr>
    </w:p>
    <w:p w14:paraId="72E01D12" w14:textId="77777777" w:rsidR="004F5150" w:rsidRPr="003764EC" w:rsidRDefault="004F5150" w:rsidP="004F5150">
      <w:pPr>
        <w:pStyle w:val="Telobesedila"/>
        <w:jc w:val="both"/>
        <w:rPr>
          <w:rFonts w:cs="Arial"/>
          <w:b w:val="0"/>
          <w:sz w:val="20"/>
          <w:lang w:val="sl-SI"/>
        </w:rPr>
      </w:pPr>
      <w:r w:rsidRPr="003764EC">
        <w:rPr>
          <w:rFonts w:cs="Arial"/>
          <w:b w:val="0"/>
          <w:sz w:val="20"/>
          <w:lang w:val="sl-SI"/>
        </w:rPr>
        <w:t>Naročnik bo vse pripombe z zvezi z izvrševanjem te pogodbe sporočal dobavitelju v pisni obliki. Če dobavitelj ne upošteva upravičenih pripomb naročnika, lahko naročnik odstopi od pogodbe brez odpovednega roka, o čemer obvesti dobavitelja.</w:t>
      </w:r>
    </w:p>
    <w:p w14:paraId="1AC83F7E" w14:textId="77777777" w:rsidR="004F5150" w:rsidRPr="003764EC" w:rsidRDefault="004F5150" w:rsidP="004F5150">
      <w:pPr>
        <w:pStyle w:val="Telobesedila"/>
        <w:jc w:val="both"/>
        <w:rPr>
          <w:rFonts w:cs="Arial"/>
          <w:b w:val="0"/>
          <w:sz w:val="20"/>
          <w:lang w:val="sl-SI"/>
        </w:rPr>
      </w:pPr>
    </w:p>
    <w:p w14:paraId="0F38734F" w14:textId="77777777" w:rsidR="004F5150" w:rsidRPr="003764EC" w:rsidRDefault="004F5150" w:rsidP="004F5150">
      <w:pPr>
        <w:pStyle w:val="Telobesedila"/>
        <w:jc w:val="both"/>
        <w:rPr>
          <w:rFonts w:cs="Arial"/>
          <w:b w:val="0"/>
          <w:sz w:val="20"/>
          <w:lang w:val="sl-SI"/>
        </w:rPr>
      </w:pPr>
      <w:r w:rsidRPr="003764EC">
        <w:rPr>
          <w:rFonts w:cs="Arial"/>
          <w:b w:val="0"/>
          <w:sz w:val="20"/>
          <w:lang w:val="sl-SI"/>
        </w:rPr>
        <w:t>Ne glede na zgornje določbe, lahko naročnik odstopi od pogodbe v roku enega meseca po pisni odpovedi.</w:t>
      </w:r>
    </w:p>
    <w:p w14:paraId="03AC4976" w14:textId="77777777" w:rsidR="004F5150" w:rsidRPr="003764EC" w:rsidRDefault="004F5150" w:rsidP="004F5150">
      <w:pPr>
        <w:pStyle w:val="Telobesedila"/>
        <w:jc w:val="both"/>
        <w:rPr>
          <w:rFonts w:cs="Arial"/>
          <w:b w:val="0"/>
          <w:sz w:val="20"/>
          <w:lang w:val="sl-SI"/>
        </w:rPr>
      </w:pPr>
    </w:p>
    <w:p w14:paraId="038AEA58" w14:textId="77777777" w:rsidR="004F5150" w:rsidRPr="003764EC" w:rsidRDefault="004F5150" w:rsidP="004F5150">
      <w:pPr>
        <w:jc w:val="both"/>
      </w:pPr>
      <w:r w:rsidRPr="003764EC">
        <w:t>Pogodbeni stranki soglašata, da v primeru odpovedi pogodbe pred iztekom njene veljavnosti obdržita vse pravice in obveznosti, ki so nastale v času trajanja pogodbe.</w:t>
      </w:r>
    </w:p>
    <w:p w14:paraId="034CE779" w14:textId="77777777" w:rsidR="004F5150" w:rsidRPr="003764EC" w:rsidRDefault="004F5150" w:rsidP="004F5150">
      <w:pPr>
        <w:jc w:val="both"/>
      </w:pPr>
    </w:p>
    <w:p w14:paraId="3858B498" w14:textId="77777777" w:rsidR="004F5150" w:rsidRPr="003764EC" w:rsidRDefault="004F5150" w:rsidP="00604FE3">
      <w:pPr>
        <w:widowControl/>
        <w:numPr>
          <w:ilvl w:val="0"/>
          <w:numId w:val="24"/>
        </w:numPr>
        <w:spacing w:before="240"/>
        <w:ind w:left="714" w:hanging="357"/>
        <w:jc w:val="center"/>
      </w:pPr>
    </w:p>
    <w:p w14:paraId="3E15086F" w14:textId="77777777" w:rsidR="004F5150" w:rsidRPr="003764EC" w:rsidRDefault="004F5150" w:rsidP="004F5150">
      <w:pPr>
        <w:jc w:val="both"/>
      </w:pPr>
      <w:r w:rsidRPr="003764EC">
        <w:t>Dobavitelj odgovarja za škodo, ki jo utrpi naročnik zaradi neustrezne, nepravočasne ali pomanjkljive dobave.</w:t>
      </w:r>
    </w:p>
    <w:p w14:paraId="47F1534E" w14:textId="77777777" w:rsidR="004F5150" w:rsidRPr="003764EC" w:rsidRDefault="004F5150" w:rsidP="004F5150">
      <w:pPr>
        <w:jc w:val="both"/>
      </w:pPr>
    </w:p>
    <w:p w14:paraId="1015AE08" w14:textId="77777777" w:rsidR="004F5150" w:rsidRPr="003764EC" w:rsidRDefault="004F5150" w:rsidP="004F5150">
      <w:pPr>
        <w:jc w:val="both"/>
      </w:pPr>
      <w:r w:rsidRPr="003764EC">
        <w:t>V primeru, da naročniku zaradi neustrezne kvalitete ovojnine nastane škoda, je dobavitelj naročniku dolžan povrniti vso nastalo neposredno in posredno škodo.</w:t>
      </w:r>
    </w:p>
    <w:p w14:paraId="2AC22274" w14:textId="77777777" w:rsidR="004F5150" w:rsidRPr="003764EC" w:rsidRDefault="004F5150" w:rsidP="004F5150">
      <w:pPr>
        <w:jc w:val="both"/>
      </w:pPr>
    </w:p>
    <w:p w14:paraId="74B082CC" w14:textId="77777777" w:rsidR="004F5150" w:rsidRPr="003764EC" w:rsidRDefault="004F5150" w:rsidP="004F5150">
      <w:pPr>
        <w:jc w:val="both"/>
      </w:pPr>
      <w:r w:rsidRPr="003764EC">
        <w:t>V primeru, da se pri inšpekcijskih nadzorih naročnika ugotovi, da farmacevtska ovojnina ne ustreza veljavnim predpisom, je dobavitelj dolžan prevzeti odgovornost in naročniku povrniti vso nastalo škodo zaradi ugotovljenih nepravilnosti.</w:t>
      </w:r>
    </w:p>
    <w:p w14:paraId="3296B0F7" w14:textId="77777777" w:rsidR="004F5150" w:rsidRPr="003764EC" w:rsidRDefault="004F5150" w:rsidP="004F5150">
      <w:pPr>
        <w:jc w:val="both"/>
      </w:pPr>
    </w:p>
    <w:p w14:paraId="5A0FBA16" w14:textId="77777777" w:rsidR="004F5150" w:rsidRPr="003764EC" w:rsidRDefault="004F5150" w:rsidP="004F5150">
      <w:pPr>
        <w:jc w:val="both"/>
      </w:pPr>
      <w:r w:rsidRPr="003764EC">
        <w:t>V primeru kršitev določb te pogodbe naročnik unovči finančno zavarovanje za dobro izvedbo posla ali odstopi od pogodbe in za višino povzročene škode unovči finančno zavarovanje. Če višina škode presega vrednost finančnega zavarovanje, je naročnik upravičen do polne odškodnine v skladu s predpisi o odškodninski odgovornosti.</w:t>
      </w:r>
    </w:p>
    <w:p w14:paraId="06041A09" w14:textId="77777777" w:rsidR="00604FE3" w:rsidRPr="003764EC" w:rsidRDefault="00604FE3" w:rsidP="004F5150">
      <w:pPr>
        <w:jc w:val="both"/>
      </w:pPr>
    </w:p>
    <w:p w14:paraId="2862CD56" w14:textId="77777777" w:rsidR="004F5150" w:rsidRPr="003764EC" w:rsidRDefault="004F5150" w:rsidP="004F5150">
      <w:pPr>
        <w:pStyle w:val="Glava"/>
        <w:jc w:val="both"/>
      </w:pPr>
    </w:p>
    <w:p w14:paraId="256BF49F" w14:textId="77777777" w:rsidR="00035971" w:rsidRPr="003764EC" w:rsidRDefault="00035971" w:rsidP="00035971">
      <w:pPr>
        <w:widowControl/>
        <w:pBdr>
          <w:top w:val="single" w:sz="4" w:space="1" w:color="auto"/>
        </w:pBdr>
        <w:tabs>
          <w:tab w:val="left" w:pos="8759"/>
        </w:tabs>
        <w:ind w:right="-28"/>
        <w:rPr>
          <w:rFonts w:eastAsia="Times New Roman"/>
          <w:i/>
          <w:smallCaps/>
          <w:sz w:val="18"/>
          <w:szCs w:val="18"/>
        </w:rPr>
      </w:pPr>
      <w:r w:rsidRPr="003764EC">
        <w:rPr>
          <w:rFonts w:eastAsia="Times New Roman"/>
          <w:i/>
          <w:smallCaps/>
          <w:sz w:val="18"/>
          <w:szCs w:val="18"/>
        </w:rPr>
        <w:t>Določila v primeru, da ponudnik pri izvedbi naročila sodeluje s podizvajalci</w:t>
      </w:r>
    </w:p>
    <w:p w14:paraId="39943A99" w14:textId="77777777" w:rsidR="00035971" w:rsidRPr="003764EC" w:rsidRDefault="00035971" w:rsidP="00604FE3">
      <w:pPr>
        <w:widowControl/>
        <w:numPr>
          <w:ilvl w:val="0"/>
          <w:numId w:val="24"/>
        </w:numPr>
        <w:spacing w:before="240"/>
        <w:ind w:left="714" w:hanging="357"/>
        <w:jc w:val="center"/>
      </w:pPr>
      <w:r w:rsidRPr="003764EC">
        <w:t>člen</w:t>
      </w:r>
    </w:p>
    <w:p w14:paraId="0698DA53" w14:textId="77777777" w:rsidR="00035971" w:rsidRPr="003764EC" w:rsidRDefault="00035971" w:rsidP="00035971">
      <w:pPr>
        <w:widowControl/>
        <w:jc w:val="both"/>
        <w:rPr>
          <w:rFonts w:eastAsia="Times"/>
          <w:lang w:eastAsia="pl-PL"/>
        </w:rPr>
      </w:pPr>
      <w:r w:rsidRPr="003764EC">
        <w:rPr>
          <w:rFonts w:eastAsia="Times"/>
          <w:lang w:eastAsia="pl-PL"/>
        </w:rPr>
        <w:t>Poleg izvajalca lahko sodelujejo pri izvedbi naročila tudi naslednji podizvajalci (naziv, naslov, kraj):</w:t>
      </w:r>
    </w:p>
    <w:p w14:paraId="30FC545B" w14:textId="77777777" w:rsidR="00035971" w:rsidRPr="003764EC" w:rsidRDefault="00035971" w:rsidP="00035971">
      <w:pPr>
        <w:widowControl/>
        <w:spacing w:after="120"/>
        <w:jc w:val="both"/>
        <w:rPr>
          <w:rFonts w:eastAsia="Times"/>
          <w:lang w:eastAsia="pl-PL"/>
        </w:rPr>
      </w:pPr>
      <w:r w:rsidRPr="003764EC">
        <w:rPr>
          <w:rFonts w:eastAsia="Times"/>
          <w:lang w:eastAsia="pl-PL"/>
        </w:rPr>
        <w:t>…………………………………………………………………………………………………………………</w:t>
      </w:r>
    </w:p>
    <w:p w14:paraId="5B3CF55B" w14:textId="77777777" w:rsidR="00035971" w:rsidRPr="003764EC" w:rsidRDefault="00035971" w:rsidP="00035971">
      <w:pPr>
        <w:widowControl/>
        <w:spacing w:after="120"/>
        <w:jc w:val="both"/>
        <w:rPr>
          <w:rFonts w:eastAsia="Times"/>
          <w:lang w:eastAsia="pl-PL"/>
        </w:rPr>
      </w:pPr>
      <w:r w:rsidRPr="003764EC">
        <w:rPr>
          <w:rFonts w:eastAsia="Times"/>
          <w:lang w:eastAsia="pl-PL"/>
        </w:rPr>
        <w:t>…………………………………………………………………………………………………………………</w:t>
      </w:r>
    </w:p>
    <w:p w14:paraId="4C9D9D24" w14:textId="77777777" w:rsidR="00035971" w:rsidRPr="003764EC" w:rsidRDefault="00035971" w:rsidP="00035971">
      <w:pPr>
        <w:widowControl/>
        <w:jc w:val="both"/>
        <w:rPr>
          <w:rFonts w:eastAsia="Times"/>
          <w:lang w:eastAsia="pl-PL"/>
        </w:rPr>
      </w:pPr>
    </w:p>
    <w:p w14:paraId="55A25C4C" w14:textId="77777777" w:rsidR="00035971" w:rsidRPr="003764EC" w:rsidRDefault="00035971" w:rsidP="00035971">
      <w:pPr>
        <w:widowControl/>
        <w:jc w:val="both"/>
        <w:rPr>
          <w:rFonts w:eastAsia="Times"/>
          <w:lang w:eastAsia="pl-PL"/>
        </w:rPr>
      </w:pPr>
      <w:r w:rsidRPr="003764EC">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50BBB0DE" w14:textId="77777777" w:rsidR="00035971" w:rsidRPr="003764EC" w:rsidRDefault="00035971" w:rsidP="00035971">
      <w:pPr>
        <w:widowControl/>
        <w:spacing w:after="120"/>
        <w:jc w:val="both"/>
        <w:rPr>
          <w:rFonts w:eastAsia="Times"/>
          <w:lang w:eastAsia="pl-PL"/>
        </w:rPr>
      </w:pPr>
      <w:r w:rsidRPr="003764EC">
        <w:rPr>
          <w:rFonts w:eastAsia="Times"/>
          <w:lang w:eastAsia="pl-PL"/>
        </w:rPr>
        <w:t>…………………………………………………………………………………………………………………</w:t>
      </w:r>
    </w:p>
    <w:p w14:paraId="4B7D05A5" w14:textId="77777777" w:rsidR="00035971" w:rsidRPr="003764EC" w:rsidRDefault="00035971" w:rsidP="00035971">
      <w:pPr>
        <w:widowControl/>
        <w:spacing w:after="120"/>
        <w:jc w:val="both"/>
        <w:rPr>
          <w:rFonts w:eastAsia="Times"/>
          <w:lang w:eastAsia="pl-PL"/>
        </w:rPr>
      </w:pPr>
      <w:r w:rsidRPr="003764EC">
        <w:rPr>
          <w:rFonts w:eastAsia="Times"/>
          <w:lang w:eastAsia="pl-PL"/>
        </w:rPr>
        <w:t>…………………………………………………………………………………………………………………</w:t>
      </w:r>
    </w:p>
    <w:p w14:paraId="164E7258" w14:textId="581D43C1" w:rsidR="00035971" w:rsidRPr="003764EC" w:rsidRDefault="00035971" w:rsidP="00035971">
      <w:pPr>
        <w:widowControl/>
        <w:jc w:val="both"/>
        <w:rPr>
          <w:rFonts w:eastAsia="Times"/>
          <w:bCs/>
          <w:lang w:eastAsia="pl-PL"/>
        </w:rPr>
      </w:pPr>
      <w:r w:rsidRPr="003764EC">
        <w:rPr>
          <w:rFonts w:eastAsia="Times"/>
          <w:lang w:eastAsia="pl-PL"/>
        </w:rPr>
        <w:t xml:space="preserve">Izvajalec mora med izvajanjem te pogodbe naročnika pisno obvestiti o morebitnih spremembah informacij o podizvajalcih, ki jih je navedel v ponudbi, in sicer v petih dneh po spremembi. Če namerava izvajalec med izvajanjem te pogodbe vključiti nove podizvajalce ali zamenjati podizvajalca/e, mora naročnika o tej nameri pisno obvestiti in zanj skupaj z obvestilom posredovati </w:t>
      </w:r>
      <w:r w:rsidRPr="003764EC">
        <w:rPr>
          <w:bCs/>
        </w:rPr>
        <w:t xml:space="preserve">vse v 10. členu Navodil ponudnikom za izdelavo ponudbe, ki so sestavni del dokumentacije št. </w:t>
      </w:r>
      <w:r w:rsidR="009011A4">
        <w:rPr>
          <w:rFonts w:eastAsia="Times New Roman"/>
          <w:bCs/>
        </w:rPr>
        <w:t>1716-3/2025</w:t>
      </w:r>
      <w:r w:rsidRPr="003764EC">
        <w:rPr>
          <w:rFonts w:eastAsia="Times New Roman"/>
          <w:bCs/>
        </w:rPr>
        <w:t xml:space="preserve"> z dne </w:t>
      </w:r>
      <w:r w:rsidR="009011A4">
        <w:rPr>
          <w:rFonts w:eastAsia="Times New Roman"/>
          <w:bCs/>
        </w:rPr>
        <w:t>24.3.2025</w:t>
      </w:r>
      <w:r w:rsidRPr="003764EC">
        <w:rPr>
          <w:bCs/>
        </w:rPr>
        <w:t>, zahtevane obrazce in listine.</w:t>
      </w:r>
    </w:p>
    <w:p w14:paraId="5A8566EB" w14:textId="77777777" w:rsidR="00035971" w:rsidRPr="003764EC" w:rsidRDefault="00035971" w:rsidP="00035971">
      <w:pPr>
        <w:widowControl/>
        <w:jc w:val="both"/>
        <w:rPr>
          <w:rFonts w:eastAsia="Times"/>
          <w:lang w:eastAsia="pl-PL"/>
        </w:rPr>
      </w:pPr>
    </w:p>
    <w:p w14:paraId="4ACA341D" w14:textId="77777777" w:rsidR="00035971" w:rsidRPr="003764EC" w:rsidRDefault="00035971" w:rsidP="00035971">
      <w:pPr>
        <w:widowControl/>
        <w:jc w:val="both"/>
        <w:rPr>
          <w:rFonts w:eastAsia="Times"/>
          <w:lang w:eastAsia="pl-PL"/>
        </w:rPr>
      </w:pPr>
      <w:r w:rsidRPr="003764EC">
        <w:rPr>
          <w:rFonts w:eastAsia="Times"/>
          <w:lang w:eastAsia="pl-PL"/>
        </w:rPr>
        <w:t>V kolikor obstajajo razlogi po ZJN-3 za izključitev predlaganega podizvajalca, bo naročnik predlog zavrnil.</w:t>
      </w:r>
    </w:p>
    <w:p w14:paraId="4A3E2835" w14:textId="77777777" w:rsidR="00035971" w:rsidRPr="003764EC" w:rsidRDefault="00035971" w:rsidP="00035971">
      <w:pPr>
        <w:widowControl/>
        <w:jc w:val="both"/>
        <w:rPr>
          <w:rFonts w:eastAsia="Times"/>
          <w:lang w:eastAsia="pl-PL"/>
        </w:rPr>
      </w:pPr>
    </w:p>
    <w:p w14:paraId="4D9953C4" w14:textId="77777777" w:rsidR="00035971" w:rsidRPr="003764EC" w:rsidRDefault="00035971" w:rsidP="00035971">
      <w:pPr>
        <w:widowControl/>
        <w:jc w:val="both"/>
        <w:rPr>
          <w:rFonts w:eastAsia="Times"/>
          <w:lang w:eastAsia="pl-PL"/>
        </w:rPr>
      </w:pPr>
      <w:r w:rsidRPr="003764EC">
        <w:rPr>
          <w:rFonts w:eastAsia="Times"/>
          <w:lang w:eastAsia="pl-PL"/>
        </w:rPr>
        <w:t>Za zamenjavo podizvajalcev ali vključitev novega je potrebno skleniti aneks k tej pogodbi.</w:t>
      </w:r>
    </w:p>
    <w:p w14:paraId="0E2F703B" w14:textId="77777777" w:rsidR="00035971" w:rsidRPr="003764EC" w:rsidRDefault="00035971" w:rsidP="00035971">
      <w:pPr>
        <w:widowControl/>
        <w:jc w:val="both"/>
        <w:rPr>
          <w:rFonts w:eastAsia="Times"/>
          <w:lang w:eastAsia="pl-PL"/>
        </w:rPr>
      </w:pPr>
    </w:p>
    <w:p w14:paraId="4CF13BBC" w14:textId="77777777" w:rsidR="00035971" w:rsidRPr="003764EC" w:rsidRDefault="00035971" w:rsidP="00035971">
      <w:pPr>
        <w:widowControl/>
        <w:jc w:val="both"/>
        <w:rPr>
          <w:rFonts w:eastAsia="Times"/>
          <w:lang w:eastAsia="pl-PL"/>
        </w:rPr>
      </w:pPr>
      <w:r w:rsidRPr="003764EC">
        <w:rPr>
          <w:rFonts w:eastAsia="Times"/>
          <w:lang w:eastAsia="pl-PL"/>
        </w:rPr>
        <w:t>V razmerju do naročnika izvajalec v celoti odgovarja za izvedbo del oz. dobavo blaga, ki je predmet te pogodbe.</w:t>
      </w:r>
    </w:p>
    <w:p w14:paraId="5D8D6CE4" w14:textId="77777777" w:rsidR="00035971" w:rsidRPr="003764EC" w:rsidRDefault="00035971" w:rsidP="00035971">
      <w:pPr>
        <w:widowControl/>
        <w:jc w:val="both"/>
        <w:rPr>
          <w:rFonts w:eastAsia="Times"/>
          <w:lang w:eastAsia="pl-PL"/>
        </w:rPr>
      </w:pPr>
    </w:p>
    <w:p w14:paraId="15975F9E" w14:textId="77777777" w:rsidR="00035971" w:rsidRPr="003764EC" w:rsidRDefault="00035971" w:rsidP="00035971">
      <w:pPr>
        <w:widowControl/>
        <w:jc w:val="both"/>
        <w:rPr>
          <w:rFonts w:eastAsia="Times"/>
          <w:lang w:eastAsia="pl-PL"/>
        </w:rPr>
      </w:pPr>
      <w:r w:rsidRPr="003764EC">
        <w:rPr>
          <w:rFonts w:eastAsia="Times"/>
          <w:lang w:eastAsia="pl-PL"/>
        </w:rPr>
        <w:t xml:space="preserve">Če naročnik ugotovi, da dela izvaja podizvajalec, ki ga izvajalec ni navedel v svoji ponudbi oz. ni dogovorjen s to pogodbo, ima pravico odpovedati to pogodbo. </w:t>
      </w:r>
    </w:p>
    <w:p w14:paraId="6B3BDC61" w14:textId="77777777" w:rsidR="00035971" w:rsidRPr="003764EC" w:rsidRDefault="00035971" w:rsidP="00035971">
      <w:pPr>
        <w:widowControl/>
        <w:jc w:val="both"/>
        <w:rPr>
          <w:rFonts w:eastAsia="Times"/>
          <w:lang w:eastAsia="pl-PL"/>
        </w:rPr>
      </w:pPr>
    </w:p>
    <w:p w14:paraId="728266FA" w14:textId="77777777" w:rsidR="00035971" w:rsidRPr="003764EC" w:rsidRDefault="00035971" w:rsidP="00035971">
      <w:pPr>
        <w:widowControl/>
        <w:jc w:val="both"/>
        <w:rPr>
          <w:rFonts w:eastAsia="Times"/>
          <w:lang w:eastAsia="pl-PL"/>
        </w:rPr>
      </w:pPr>
      <w:r w:rsidRPr="003764EC">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0FB57AD6" w14:textId="77777777" w:rsidR="00035971" w:rsidRPr="003764EC" w:rsidRDefault="00035971" w:rsidP="00035971">
      <w:pPr>
        <w:widowControl/>
        <w:jc w:val="both"/>
        <w:rPr>
          <w:rFonts w:eastAsia="Times"/>
          <w:lang w:eastAsia="pl-PL"/>
        </w:rPr>
      </w:pPr>
    </w:p>
    <w:p w14:paraId="40361A84" w14:textId="77777777" w:rsidR="00035971" w:rsidRPr="003764EC" w:rsidRDefault="00035971" w:rsidP="00035971">
      <w:pPr>
        <w:widowControl/>
        <w:pBdr>
          <w:bottom w:val="single" w:sz="4" w:space="1" w:color="auto"/>
        </w:pBdr>
        <w:jc w:val="both"/>
        <w:rPr>
          <w:rFonts w:eastAsia="Times"/>
          <w:lang w:eastAsia="pl-PL"/>
        </w:rPr>
      </w:pPr>
      <w:r w:rsidRPr="003764EC">
        <w:rPr>
          <w:rFonts w:eastAsia="Times"/>
          <w:lang w:eastAsia="pl-PL"/>
        </w:rPr>
        <w:t>Za podizvajalce,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3764EC">
        <w:rPr>
          <w:rFonts w:eastAsia="Times"/>
          <w:lang w:eastAsia="pl-PL"/>
        </w:rPr>
        <w:t>ev</w:t>
      </w:r>
      <w:proofErr w:type="spellEnd"/>
      <w:r w:rsidRPr="003764EC">
        <w:rPr>
          <w:rFonts w:eastAsia="Times"/>
          <w:lang w:eastAsia="pl-PL"/>
        </w:rPr>
        <w:t xml:space="preserve">, ki jih je predhodno potrdil. </w:t>
      </w:r>
    </w:p>
    <w:p w14:paraId="46A4F771" w14:textId="77777777" w:rsidR="00035971" w:rsidRPr="003764EC" w:rsidRDefault="00035971" w:rsidP="00035971">
      <w:pPr>
        <w:widowControl/>
        <w:contextualSpacing/>
        <w:jc w:val="both"/>
      </w:pPr>
    </w:p>
    <w:p w14:paraId="0E535309" w14:textId="77777777" w:rsidR="00035971" w:rsidRPr="003764EC" w:rsidRDefault="00035971" w:rsidP="00604FE3">
      <w:pPr>
        <w:widowControl/>
        <w:numPr>
          <w:ilvl w:val="0"/>
          <w:numId w:val="24"/>
        </w:numPr>
        <w:spacing w:before="240"/>
        <w:ind w:left="714" w:hanging="357"/>
        <w:jc w:val="center"/>
      </w:pPr>
      <w:r w:rsidRPr="003764EC">
        <w:lastRenderedPageBreak/>
        <w:t>člen</w:t>
      </w:r>
    </w:p>
    <w:p w14:paraId="2DA538B1" w14:textId="77777777" w:rsidR="00035971" w:rsidRPr="003764EC" w:rsidRDefault="00035971" w:rsidP="00035971">
      <w:pPr>
        <w:widowControl/>
        <w:jc w:val="both"/>
        <w:rPr>
          <w:rFonts w:eastAsia="Times"/>
          <w:lang w:eastAsia="pl-PL"/>
        </w:rPr>
      </w:pPr>
      <w:r w:rsidRPr="003764EC">
        <w:rPr>
          <w:rFonts w:eastAsia="Times"/>
          <w:lang w:eastAsia="pl-PL"/>
        </w:rPr>
        <w:t>Ta pogodba je sklenjena pod razveznim pogojem, ki se uresniči v primeru izpolnitve ene od naslednjih okoliščin:</w:t>
      </w:r>
    </w:p>
    <w:p w14:paraId="367CAF86" w14:textId="77777777" w:rsidR="00035971" w:rsidRPr="003764EC" w:rsidRDefault="00035971" w:rsidP="00035971">
      <w:pPr>
        <w:widowControl/>
        <w:numPr>
          <w:ilvl w:val="0"/>
          <w:numId w:val="26"/>
        </w:numPr>
        <w:contextualSpacing/>
        <w:jc w:val="both"/>
      </w:pPr>
      <w:r w:rsidRPr="003764EC">
        <w:t xml:space="preserve">če bo naročnik seznanjen, da je sodišče s pravnomočno odločitvijo ugotovilo kršitev obveznosti iz drugega odstavka 3. člena ZJN-3 s strani izvajalca pogodbe o izvedbi javnega naročila ali njegovega podizvajalca ali ali </w:t>
      </w:r>
    </w:p>
    <w:p w14:paraId="68667D9F" w14:textId="77777777" w:rsidR="00035971" w:rsidRPr="003764EC" w:rsidRDefault="00035971" w:rsidP="00035971">
      <w:pPr>
        <w:widowControl/>
        <w:numPr>
          <w:ilvl w:val="0"/>
          <w:numId w:val="26"/>
        </w:numPr>
        <w:contextualSpacing/>
        <w:jc w:val="both"/>
      </w:pPr>
      <w:r w:rsidRPr="003764EC">
        <w:t>če bo naročnik seznanjen, da je pristojni državni organ pri izvajalcu ali podizvajalcu v času izvajanja pogodbe ugotovil najmanj dve kršitvi v zvezi s:</w:t>
      </w:r>
    </w:p>
    <w:p w14:paraId="3EEE23B7" w14:textId="77777777" w:rsidR="00035971" w:rsidRPr="003764EC" w:rsidRDefault="00035971" w:rsidP="00035971">
      <w:pPr>
        <w:widowControl/>
        <w:numPr>
          <w:ilvl w:val="1"/>
          <w:numId w:val="27"/>
        </w:numPr>
        <w:ind w:left="1134" w:hanging="425"/>
        <w:contextualSpacing/>
        <w:jc w:val="both"/>
      </w:pPr>
      <w:r w:rsidRPr="003764EC">
        <w:t xml:space="preserve">plačilom za delo, </w:t>
      </w:r>
    </w:p>
    <w:p w14:paraId="50DCECFC" w14:textId="77777777" w:rsidR="00035971" w:rsidRPr="003764EC" w:rsidRDefault="00035971" w:rsidP="00035971">
      <w:pPr>
        <w:widowControl/>
        <w:numPr>
          <w:ilvl w:val="1"/>
          <w:numId w:val="27"/>
        </w:numPr>
        <w:ind w:left="1134" w:hanging="425"/>
        <w:contextualSpacing/>
        <w:jc w:val="both"/>
      </w:pPr>
      <w:r w:rsidRPr="003764EC">
        <w:t xml:space="preserve">delovnim časom, </w:t>
      </w:r>
    </w:p>
    <w:p w14:paraId="467C60A7" w14:textId="77777777" w:rsidR="00035971" w:rsidRPr="003764EC" w:rsidRDefault="00035971" w:rsidP="00035971">
      <w:pPr>
        <w:widowControl/>
        <w:numPr>
          <w:ilvl w:val="1"/>
          <w:numId w:val="27"/>
        </w:numPr>
        <w:ind w:left="1134" w:hanging="425"/>
        <w:contextualSpacing/>
        <w:jc w:val="both"/>
      </w:pPr>
      <w:r w:rsidRPr="003764EC">
        <w:t xml:space="preserve">počitki, </w:t>
      </w:r>
    </w:p>
    <w:p w14:paraId="2C94D018" w14:textId="77777777" w:rsidR="00035971" w:rsidRPr="003764EC" w:rsidRDefault="00035971" w:rsidP="00035971">
      <w:pPr>
        <w:widowControl/>
        <w:numPr>
          <w:ilvl w:val="1"/>
          <w:numId w:val="27"/>
        </w:numPr>
        <w:ind w:left="1134" w:hanging="425"/>
        <w:contextualSpacing/>
        <w:jc w:val="both"/>
      </w:pPr>
      <w:r w:rsidRPr="003764EC">
        <w:t xml:space="preserve">opravljanjem dela na podlagi pogodb civilnega prava kljub obstoju elementov delovnega razmerja ali v zvezi z zaposlovanjem na črno </w:t>
      </w:r>
    </w:p>
    <w:p w14:paraId="63FFF1FF" w14:textId="77777777" w:rsidR="00035971" w:rsidRPr="003764EC" w:rsidRDefault="00035971" w:rsidP="00035971">
      <w:pPr>
        <w:widowControl/>
        <w:ind w:left="426"/>
        <w:contextualSpacing/>
        <w:jc w:val="both"/>
      </w:pPr>
      <w:r w:rsidRPr="003764EC">
        <w:t>in za kateri mu je bila s pravnomočno odločitvijo ali več pravnomočnimi odločitvami izrečena globa za prekršek.</w:t>
      </w:r>
    </w:p>
    <w:p w14:paraId="6CF3B633" w14:textId="77777777" w:rsidR="00035971" w:rsidRPr="003764EC" w:rsidRDefault="00035971" w:rsidP="00035971">
      <w:pPr>
        <w:widowControl/>
        <w:contextualSpacing/>
        <w:jc w:val="both"/>
      </w:pPr>
      <w:r w:rsidRPr="003764EC">
        <w:t>V primeru seznanitve s kršitvijo, naročnik obvesti izvajalca v zakonsko določenem roku in ravna skladno s tretjo alinejo četrtega odstavka 67. člena ZJN-3.</w:t>
      </w:r>
    </w:p>
    <w:p w14:paraId="5CA1B850" w14:textId="77777777" w:rsidR="00035971" w:rsidRPr="003764EC" w:rsidRDefault="00035971" w:rsidP="00035971">
      <w:pPr>
        <w:widowControl/>
        <w:contextualSpacing/>
        <w:jc w:val="both"/>
      </w:pPr>
    </w:p>
    <w:p w14:paraId="4328C395" w14:textId="77777777" w:rsidR="00035971" w:rsidRPr="003764EC" w:rsidRDefault="00035971" w:rsidP="00035971">
      <w:pPr>
        <w:widowControl/>
        <w:contextualSpacing/>
        <w:jc w:val="both"/>
      </w:pPr>
      <w:r w:rsidRPr="003764EC">
        <w:t xml:space="preserve">Razvezni pogoj se uresniči pod pogojem, da je od seznanitve naročnika s kršitvijo in do izteka veljavnosti pogodbe še najmanj šest mesecev. </w:t>
      </w:r>
    </w:p>
    <w:p w14:paraId="0DE401E6" w14:textId="77777777" w:rsidR="00035971" w:rsidRPr="003764EC" w:rsidRDefault="00035971" w:rsidP="00035971">
      <w:pPr>
        <w:widowControl/>
        <w:contextualSpacing/>
        <w:jc w:val="both"/>
      </w:pPr>
    </w:p>
    <w:p w14:paraId="7F299510" w14:textId="77777777" w:rsidR="00035971" w:rsidRPr="003764EC" w:rsidRDefault="00035971" w:rsidP="00035971">
      <w:pPr>
        <w:widowControl/>
        <w:contextualSpacing/>
        <w:jc w:val="both"/>
      </w:pPr>
      <w:r w:rsidRPr="003764EC">
        <w:t>V primeru izpolnitve razveznega pogoja se šteje, da je pogodba razvezana z dnem sklenitve nove pogodbe o izvedbi javnega naročila.</w:t>
      </w:r>
    </w:p>
    <w:p w14:paraId="79489612" w14:textId="77777777" w:rsidR="00035971" w:rsidRPr="003764EC" w:rsidRDefault="00035971" w:rsidP="00035971">
      <w:pPr>
        <w:widowControl/>
        <w:contextualSpacing/>
        <w:jc w:val="both"/>
      </w:pPr>
    </w:p>
    <w:p w14:paraId="70B23C21" w14:textId="77777777" w:rsidR="00035971" w:rsidRPr="003764EC" w:rsidRDefault="00035971" w:rsidP="00035971">
      <w:pPr>
        <w:widowControl/>
        <w:contextualSpacing/>
        <w:jc w:val="both"/>
      </w:pPr>
      <w:r w:rsidRPr="003764EC">
        <w:t>Če naročnik v zakonsko določenem roku ne začne novega postopka javnega naročila, se šteje, da je pogodba razvezana šestdeseti dan od seznanitve s kršitvijo.</w:t>
      </w:r>
    </w:p>
    <w:p w14:paraId="724CCAB5" w14:textId="77777777" w:rsidR="00DB4DB3" w:rsidRPr="003764EC" w:rsidRDefault="00DB4DB3" w:rsidP="00DB4DB3">
      <w:pPr>
        <w:widowControl/>
        <w:numPr>
          <w:ilvl w:val="0"/>
          <w:numId w:val="24"/>
        </w:numPr>
        <w:spacing w:before="240"/>
        <w:jc w:val="center"/>
      </w:pPr>
      <w:r w:rsidRPr="003764EC">
        <w:t>člen</w:t>
      </w:r>
    </w:p>
    <w:p w14:paraId="695157E0" w14:textId="77777777" w:rsidR="00DB4DB3" w:rsidRPr="00B53CD6" w:rsidRDefault="00DB4DB3" w:rsidP="00DB4DB3">
      <w:pPr>
        <w:jc w:val="both"/>
      </w:pPr>
      <w:r w:rsidRPr="00B53CD6">
        <w:t>Pogodbeni stranki se zavezujeta, da bosta dosledno upoštevali vse veljavne zakone in predpise s področja kibernetske varnosti ter zaščite osebnih podatkov. Vzpostavili in vzdrževali bosta ustrezne tehnične in organizacijske ukrepe za zaščito svojih informacijskih sistemov pred nepooblaščenim dostopom, zlorabo, izgubo ali uničenjem podatkov.</w:t>
      </w:r>
    </w:p>
    <w:p w14:paraId="70A50C35" w14:textId="77777777" w:rsidR="00DB4DB3" w:rsidRPr="00B53CD6" w:rsidRDefault="00DB4DB3" w:rsidP="00DB4DB3">
      <w:pPr>
        <w:jc w:val="both"/>
      </w:pPr>
    </w:p>
    <w:p w14:paraId="06D2334F" w14:textId="77777777" w:rsidR="00DB4DB3" w:rsidRPr="00B53CD6" w:rsidRDefault="00DB4DB3" w:rsidP="00DB4DB3">
      <w:pPr>
        <w:jc w:val="both"/>
      </w:pPr>
      <w:r w:rsidRPr="00B53CD6">
        <w:t>Pogodbeni stranki se zavezujeta, da bosta izvajali redne varnostne preglede in posodobitve svojih sistemov za zaščito pred kibernetskimi grožnjami ter zagotavljali ustrezno usposabljanje svojih zaposlenih o kibernetski varnosti in najboljših praksah za zaščito podatkov. Redno bosta pregledovali in posodabljali svoje politike in postopke kibernetske varnosti ter po potrebi izvajali revizije, da bi zagotovili skladnost s to pogodbo in veljavnimi predpisi.</w:t>
      </w:r>
    </w:p>
    <w:p w14:paraId="49072076" w14:textId="77777777" w:rsidR="00DB4DB3" w:rsidRPr="00B53CD6" w:rsidRDefault="00DB4DB3" w:rsidP="00DB4DB3">
      <w:pPr>
        <w:jc w:val="both"/>
      </w:pPr>
    </w:p>
    <w:p w14:paraId="317522A3" w14:textId="77777777" w:rsidR="00DB4DB3" w:rsidRPr="00B53CD6" w:rsidRDefault="00DB4DB3" w:rsidP="00DB4DB3">
      <w:pPr>
        <w:jc w:val="both"/>
      </w:pPr>
      <w:r w:rsidRPr="00B53CD6">
        <w:t>V primeru kakršnekoli kršitve kibernetske varnosti, ki bi lahko vplivala na podatke druge stranke, se stranki druga drugi zavezujeta, da bosta o tem takoj pisno obvestili drugo stranko, najkasneje pa v 24 urah po zaznavi kršitve. Obvestilo mora vsebovati opis narave kršitve, vrste prizadetih podatkov in ukrepe, ki so bili sprejeti za obvladovanje kršitve.</w:t>
      </w:r>
    </w:p>
    <w:p w14:paraId="75BEA3E6" w14:textId="77777777" w:rsidR="00DB4DB3" w:rsidRPr="00B53CD6" w:rsidRDefault="00DB4DB3" w:rsidP="00DB4DB3">
      <w:pPr>
        <w:jc w:val="both"/>
      </w:pPr>
    </w:p>
    <w:p w14:paraId="2DA2A2D8" w14:textId="77777777" w:rsidR="00DB4DB3" w:rsidRPr="00B53CD6" w:rsidRDefault="00DB4DB3" w:rsidP="00DB4DB3">
      <w:pPr>
        <w:jc w:val="both"/>
      </w:pPr>
      <w:r w:rsidRPr="00B53CD6">
        <w:t xml:space="preserve">Stranki soglašata, da sta druga drugi odgovorni za vso morebitno povzročeno materialno ali nematerialno škodo zaradi neizpolnjevanja medsebojnih obveznosti glede kibernetske varnosti. </w:t>
      </w:r>
    </w:p>
    <w:p w14:paraId="534E0EB6" w14:textId="77777777" w:rsidR="00DB4DB3" w:rsidRPr="000E2B24" w:rsidRDefault="00DB4DB3" w:rsidP="00DB4DB3">
      <w:pPr>
        <w:jc w:val="both"/>
      </w:pPr>
    </w:p>
    <w:p w14:paraId="6D4CD761" w14:textId="77777777" w:rsidR="00035971" w:rsidRPr="003764EC" w:rsidRDefault="00035971" w:rsidP="00DB4DB3">
      <w:pPr>
        <w:widowControl/>
        <w:numPr>
          <w:ilvl w:val="0"/>
          <w:numId w:val="24"/>
        </w:numPr>
        <w:spacing w:before="240"/>
        <w:jc w:val="center"/>
      </w:pPr>
      <w:r w:rsidRPr="003764EC">
        <w:t>člen</w:t>
      </w:r>
    </w:p>
    <w:p w14:paraId="37EF87E5" w14:textId="77777777" w:rsidR="00035971" w:rsidRPr="003764EC" w:rsidRDefault="00035971" w:rsidP="00035971">
      <w:r w:rsidRPr="003764EC">
        <w:t>V primeru, da se ugotovi, da je pri podpisu te pogodbe kdo v imenu ali na račun druge pogodbene stranke, predstavniku naročnika obljubil, ponudil ali dal kakšno nedovoljeno korist za:</w:t>
      </w:r>
    </w:p>
    <w:p w14:paraId="7B3D3188" w14:textId="77777777" w:rsidR="00035971" w:rsidRPr="003764EC" w:rsidRDefault="00035971" w:rsidP="00035971">
      <w:pPr>
        <w:pStyle w:val="Odstavekseznama"/>
        <w:numPr>
          <w:ilvl w:val="0"/>
          <w:numId w:val="25"/>
        </w:numPr>
        <w:contextualSpacing/>
        <w:rPr>
          <w:rFonts w:ascii="Arial" w:hAnsi="Arial" w:cs="Arial"/>
        </w:rPr>
      </w:pPr>
      <w:r w:rsidRPr="003764EC">
        <w:rPr>
          <w:rFonts w:ascii="Arial" w:hAnsi="Arial" w:cs="Arial"/>
        </w:rPr>
        <w:t>pridobitev posla ali</w:t>
      </w:r>
    </w:p>
    <w:p w14:paraId="75A22A56" w14:textId="77777777" w:rsidR="00035971" w:rsidRPr="003764EC" w:rsidRDefault="00035971" w:rsidP="00035971">
      <w:pPr>
        <w:pStyle w:val="Odstavekseznama"/>
        <w:numPr>
          <w:ilvl w:val="0"/>
          <w:numId w:val="25"/>
        </w:numPr>
        <w:contextualSpacing/>
        <w:rPr>
          <w:rFonts w:ascii="Arial" w:hAnsi="Arial" w:cs="Arial"/>
        </w:rPr>
      </w:pPr>
      <w:r w:rsidRPr="003764EC">
        <w:rPr>
          <w:rFonts w:ascii="Arial" w:hAnsi="Arial" w:cs="Arial"/>
        </w:rPr>
        <w:t>za sklenitev posla pod ugodnejšimi pogoji ali</w:t>
      </w:r>
    </w:p>
    <w:p w14:paraId="693F0FDD" w14:textId="77777777" w:rsidR="00035971" w:rsidRPr="003764EC" w:rsidRDefault="00035971" w:rsidP="00035971">
      <w:pPr>
        <w:pStyle w:val="Odstavekseznama"/>
        <w:numPr>
          <w:ilvl w:val="0"/>
          <w:numId w:val="25"/>
        </w:numPr>
        <w:contextualSpacing/>
        <w:rPr>
          <w:rFonts w:ascii="Arial" w:hAnsi="Arial" w:cs="Arial"/>
        </w:rPr>
      </w:pPr>
      <w:r w:rsidRPr="003764EC">
        <w:rPr>
          <w:rFonts w:ascii="Arial" w:hAnsi="Arial" w:cs="Arial"/>
        </w:rPr>
        <w:t>za opustitev dolžnega nadzora nad izvajanjem pogodbenih obveznosti ali</w:t>
      </w:r>
    </w:p>
    <w:p w14:paraId="33507D68" w14:textId="77777777" w:rsidR="00035971" w:rsidRPr="003764EC" w:rsidRDefault="00035971" w:rsidP="00035971">
      <w:pPr>
        <w:pStyle w:val="Odstavekseznama"/>
        <w:numPr>
          <w:ilvl w:val="0"/>
          <w:numId w:val="25"/>
        </w:numPr>
        <w:contextualSpacing/>
        <w:rPr>
          <w:rFonts w:ascii="Arial" w:hAnsi="Arial" w:cs="Arial"/>
        </w:rPr>
      </w:pPr>
      <w:r w:rsidRPr="003764EC">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31E7DCBE" w14:textId="77777777" w:rsidR="00035971" w:rsidRPr="003764EC" w:rsidRDefault="00035971" w:rsidP="00035971">
      <w:r w:rsidRPr="003764EC">
        <w:lastRenderedPageBreak/>
        <w:t>je ta pogodba nična.</w:t>
      </w:r>
    </w:p>
    <w:p w14:paraId="270C3653" w14:textId="77777777" w:rsidR="00035971" w:rsidRPr="003764EC" w:rsidRDefault="00035971" w:rsidP="00035971">
      <w:pPr>
        <w:widowControl/>
        <w:contextualSpacing/>
        <w:jc w:val="both"/>
      </w:pPr>
    </w:p>
    <w:p w14:paraId="1A8CC4B4" w14:textId="77777777" w:rsidR="00035971" w:rsidRPr="003764EC" w:rsidRDefault="00035971" w:rsidP="00DB4DB3">
      <w:pPr>
        <w:widowControl/>
        <w:numPr>
          <w:ilvl w:val="0"/>
          <w:numId w:val="24"/>
        </w:numPr>
        <w:spacing w:before="240"/>
        <w:jc w:val="center"/>
      </w:pPr>
      <w:r w:rsidRPr="003764EC">
        <w:t>člen</w:t>
      </w:r>
    </w:p>
    <w:p w14:paraId="2562E9DC" w14:textId="77777777" w:rsidR="00035971" w:rsidRPr="003764EC" w:rsidRDefault="00035971" w:rsidP="00035971">
      <w:pPr>
        <w:widowControl/>
        <w:jc w:val="both"/>
        <w:rPr>
          <w:rFonts w:eastAsia="Times New Roman"/>
        </w:rPr>
      </w:pPr>
      <w:r w:rsidRPr="003764EC">
        <w:rPr>
          <w:rFonts w:eastAsia="Times New Roman"/>
        </w:rPr>
        <w:t>Ta pogodba stopi v veljavo z dnem, ko jo podpišeta obe pogodbeni stranki in izvajalec predloži finančno zavarovanje za dobro izvedbo pogodbenih obveznosti.</w:t>
      </w:r>
    </w:p>
    <w:p w14:paraId="5EB266CD" w14:textId="77777777" w:rsidR="00035971" w:rsidRPr="003764EC" w:rsidRDefault="00035971" w:rsidP="00035971">
      <w:pPr>
        <w:widowControl/>
        <w:contextualSpacing/>
        <w:jc w:val="both"/>
      </w:pPr>
    </w:p>
    <w:p w14:paraId="7D1EA40E" w14:textId="77777777" w:rsidR="00035971" w:rsidRPr="003764EC" w:rsidRDefault="00035971" w:rsidP="00DB4DB3">
      <w:pPr>
        <w:widowControl/>
        <w:numPr>
          <w:ilvl w:val="0"/>
          <w:numId w:val="24"/>
        </w:numPr>
        <w:spacing w:before="240"/>
        <w:jc w:val="center"/>
      </w:pPr>
      <w:r w:rsidRPr="003764EC">
        <w:t xml:space="preserve"> člen</w:t>
      </w:r>
    </w:p>
    <w:p w14:paraId="1B88A845" w14:textId="77777777" w:rsidR="00035971" w:rsidRPr="003764EC" w:rsidRDefault="00035971" w:rsidP="00035971">
      <w:pPr>
        <w:jc w:val="both"/>
      </w:pPr>
      <w:r w:rsidRPr="003764EC">
        <w:t>Vse morebitne medsebojne spore bosta pogodbeni stranki reševali sporazumno, če pa to ne bo mogoče, je za reševanje sporov pristojno sodišče v Ljubljani.</w:t>
      </w:r>
    </w:p>
    <w:p w14:paraId="64AC2A38" w14:textId="77777777" w:rsidR="00035971" w:rsidRPr="003764EC" w:rsidRDefault="00035971" w:rsidP="00035971">
      <w:pPr>
        <w:widowControl/>
        <w:contextualSpacing/>
        <w:jc w:val="both"/>
      </w:pPr>
    </w:p>
    <w:p w14:paraId="3BDC874D" w14:textId="77777777" w:rsidR="00035971" w:rsidRPr="003764EC" w:rsidRDefault="00035971" w:rsidP="00DB4DB3">
      <w:pPr>
        <w:widowControl/>
        <w:numPr>
          <w:ilvl w:val="0"/>
          <w:numId w:val="24"/>
        </w:numPr>
        <w:spacing w:before="240"/>
        <w:jc w:val="center"/>
      </w:pPr>
      <w:r w:rsidRPr="003764EC">
        <w:t>člen</w:t>
      </w:r>
    </w:p>
    <w:p w14:paraId="163F7077" w14:textId="77777777" w:rsidR="00035971" w:rsidRPr="003764EC" w:rsidRDefault="00035971" w:rsidP="00035971">
      <w:pPr>
        <w:pStyle w:val="Telobesedila"/>
        <w:jc w:val="both"/>
        <w:rPr>
          <w:rFonts w:cs="Arial"/>
          <w:b w:val="0"/>
          <w:sz w:val="20"/>
          <w:lang w:val="sl-SI"/>
        </w:rPr>
      </w:pPr>
      <w:r w:rsidRPr="003764EC">
        <w:rPr>
          <w:rFonts w:cs="Arial"/>
          <w:b w:val="0"/>
          <w:sz w:val="20"/>
          <w:lang w:val="sl-SI"/>
        </w:rPr>
        <w:t>Pogodbeni stranki se obvezujeta, da bosta vse podatke poslovnega značaja, do katerih imata dostop pri izvrševanju te pogodbe, vzajemno varovali kot poslovno tajnost.</w:t>
      </w:r>
    </w:p>
    <w:p w14:paraId="6CA866F4" w14:textId="77777777" w:rsidR="00035971" w:rsidRPr="003764EC" w:rsidRDefault="00035971" w:rsidP="00035971">
      <w:pPr>
        <w:widowControl/>
        <w:contextualSpacing/>
        <w:jc w:val="both"/>
      </w:pPr>
    </w:p>
    <w:p w14:paraId="59AF37C8" w14:textId="77777777" w:rsidR="00035971" w:rsidRPr="003764EC" w:rsidRDefault="00035971" w:rsidP="00DB4DB3">
      <w:pPr>
        <w:widowControl/>
        <w:numPr>
          <w:ilvl w:val="0"/>
          <w:numId w:val="24"/>
        </w:numPr>
        <w:spacing w:before="240"/>
        <w:jc w:val="center"/>
      </w:pPr>
      <w:r w:rsidRPr="003764EC">
        <w:t xml:space="preserve"> člen</w:t>
      </w:r>
    </w:p>
    <w:p w14:paraId="49471C10" w14:textId="31FBCA20" w:rsidR="004F5150" w:rsidRPr="003764EC" w:rsidRDefault="00035971" w:rsidP="00035971">
      <w:pPr>
        <w:rPr>
          <w:bCs/>
        </w:rPr>
      </w:pPr>
      <w:r w:rsidRPr="003764EC">
        <w:t>Pogodba je sestavljena in podpisana v 4 izvodih, od katerih vsaka pogodbena stranka prejme po 2 izvoda.</w:t>
      </w:r>
    </w:p>
    <w:p w14:paraId="480C6834" w14:textId="77777777" w:rsidR="004F5150" w:rsidRPr="003764EC" w:rsidRDefault="004F5150" w:rsidP="004F5150">
      <w:pPr>
        <w:rPr>
          <w:bCs/>
        </w:rPr>
      </w:pPr>
    </w:p>
    <w:p w14:paraId="1F067D4B" w14:textId="77777777" w:rsidR="004F5150" w:rsidRPr="003764EC" w:rsidRDefault="004F5150" w:rsidP="004F5150">
      <w:pPr>
        <w:pStyle w:val="Telobesedila"/>
        <w:rPr>
          <w:rFonts w:cs="Arial"/>
          <w:b w:val="0"/>
          <w:bCs/>
          <w:sz w:val="20"/>
          <w:lang w:val="sl-SI"/>
        </w:rPr>
      </w:pPr>
    </w:p>
    <w:p w14:paraId="57015706" w14:textId="77777777" w:rsidR="004F5150" w:rsidRPr="003764EC" w:rsidRDefault="004F5150" w:rsidP="004F5150"/>
    <w:p w14:paraId="69746488" w14:textId="77777777" w:rsidR="004F5150" w:rsidRPr="003764EC" w:rsidRDefault="004F5150" w:rsidP="004F5150">
      <w:r w:rsidRPr="003764EC">
        <w:t>Številka: ___________</w:t>
      </w:r>
    </w:p>
    <w:p w14:paraId="3141B011" w14:textId="77777777" w:rsidR="004F5150" w:rsidRPr="003764EC" w:rsidRDefault="004F5150" w:rsidP="004F5150">
      <w:r w:rsidRPr="003764EC">
        <w:t>Ljubljana: __________</w:t>
      </w:r>
    </w:p>
    <w:p w14:paraId="400C3CEA" w14:textId="77777777" w:rsidR="004F5150" w:rsidRPr="003764EC" w:rsidRDefault="004F5150" w:rsidP="004F5150">
      <w:pPr>
        <w:jc w:val="both"/>
      </w:pPr>
    </w:p>
    <w:p w14:paraId="3089B473" w14:textId="77777777" w:rsidR="004F5150" w:rsidRPr="003764EC" w:rsidRDefault="004F5150" w:rsidP="004F5150">
      <w:pPr>
        <w:jc w:val="both"/>
      </w:pPr>
    </w:p>
    <w:p w14:paraId="2DDC78A5" w14:textId="77777777" w:rsidR="004F5150" w:rsidRPr="003764EC" w:rsidRDefault="004F5150" w:rsidP="004F5150">
      <w:pPr>
        <w:jc w:val="both"/>
      </w:pPr>
    </w:p>
    <w:p w14:paraId="7E0D15C0" w14:textId="77777777" w:rsidR="004F5150" w:rsidRPr="003764EC" w:rsidRDefault="004F5150" w:rsidP="004F5150">
      <w:pPr>
        <w:jc w:val="both"/>
      </w:pPr>
      <w:r w:rsidRPr="003764EC">
        <w:t>Ponudnik:</w:t>
      </w:r>
      <w:r w:rsidRPr="003764EC">
        <w:tab/>
      </w:r>
      <w:r w:rsidRPr="003764EC">
        <w:tab/>
      </w:r>
      <w:r w:rsidRPr="003764EC">
        <w:tab/>
      </w:r>
      <w:r w:rsidRPr="003764EC">
        <w:tab/>
      </w:r>
      <w:r w:rsidRPr="003764EC">
        <w:tab/>
      </w:r>
      <w:r w:rsidRPr="003764EC">
        <w:tab/>
      </w:r>
      <w:r w:rsidRPr="003764EC">
        <w:tab/>
        <w:t>Naročnik:</w:t>
      </w:r>
    </w:p>
    <w:p w14:paraId="57084F59" w14:textId="77777777" w:rsidR="004F5150" w:rsidRPr="003764EC" w:rsidRDefault="004F5150" w:rsidP="004F5150">
      <w:pPr>
        <w:jc w:val="both"/>
      </w:pPr>
      <w:r w:rsidRPr="003764EC">
        <w:t>____________________</w:t>
      </w:r>
      <w:r w:rsidRPr="003764EC">
        <w:tab/>
      </w:r>
      <w:r w:rsidRPr="003764EC">
        <w:tab/>
      </w:r>
      <w:r w:rsidRPr="003764EC">
        <w:tab/>
      </w:r>
      <w:r w:rsidRPr="003764EC">
        <w:tab/>
      </w:r>
      <w:r w:rsidRPr="003764EC">
        <w:tab/>
        <w:t>Lekarna Ljubljana</w:t>
      </w:r>
    </w:p>
    <w:p w14:paraId="74D8F90C" w14:textId="77777777" w:rsidR="004F5150" w:rsidRPr="003764EC" w:rsidRDefault="004F5150" w:rsidP="004F5150">
      <w:pPr>
        <w:spacing w:before="120"/>
        <w:jc w:val="both"/>
      </w:pPr>
      <w:r w:rsidRPr="003764EC">
        <w:t>____________________</w:t>
      </w:r>
      <w:r w:rsidRPr="003764EC">
        <w:tab/>
      </w:r>
      <w:r w:rsidRPr="003764EC">
        <w:tab/>
      </w:r>
      <w:r w:rsidRPr="003764EC">
        <w:tab/>
      </w:r>
      <w:r w:rsidRPr="003764EC">
        <w:tab/>
      </w:r>
      <w:r w:rsidRPr="003764EC">
        <w:tab/>
        <w:t>Direktor:</w:t>
      </w:r>
    </w:p>
    <w:p w14:paraId="42D73AE5" w14:textId="77777777" w:rsidR="004F5150" w:rsidRPr="003764EC" w:rsidRDefault="004F5150" w:rsidP="004F5150">
      <w:pPr>
        <w:jc w:val="both"/>
        <w:rPr>
          <w:bCs/>
          <w:i/>
        </w:rPr>
      </w:pPr>
      <w:r w:rsidRPr="003764EC">
        <w:t>____________________</w:t>
      </w:r>
      <w:r w:rsidRPr="003764EC">
        <w:tab/>
      </w:r>
      <w:r w:rsidRPr="003764EC">
        <w:tab/>
      </w:r>
      <w:r w:rsidRPr="003764EC">
        <w:tab/>
      </w:r>
      <w:r w:rsidRPr="003764EC">
        <w:tab/>
      </w:r>
      <w:r w:rsidRPr="003764EC">
        <w:tab/>
        <w:t>Dr. Marjan Sedej</w:t>
      </w:r>
    </w:p>
    <w:p w14:paraId="16B4B873" w14:textId="77777777" w:rsidR="004F5150" w:rsidRPr="003764EC" w:rsidRDefault="004F5150" w:rsidP="002953C9">
      <w:pPr>
        <w:rPr>
          <w:iCs/>
        </w:rPr>
      </w:pPr>
    </w:p>
    <w:p w14:paraId="705D6110" w14:textId="77777777" w:rsidR="004F5150" w:rsidRPr="003764EC" w:rsidRDefault="004F5150" w:rsidP="002953C9">
      <w:pPr>
        <w:rPr>
          <w:iCs/>
        </w:rPr>
      </w:pPr>
    </w:p>
    <w:p w14:paraId="782B9700" w14:textId="77777777" w:rsidR="00821241" w:rsidRPr="003764EC" w:rsidRDefault="00821241">
      <w:pPr>
        <w:widowControl/>
        <w:spacing w:after="160" w:line="259" w:lineRule="auto"/>
      </w:pPr>
      <w:bookmarkStart w:id="4" w:name="_Hlk53054476"/>
      <w:r w:rsidRPr="003764EC">
        <w:rPr>
          <w:bCs/>
          <w:smallCaps/>
        </w:rPr>
        <w:br w:type="page"/>
      </w:r>
    </w:p>
    <w:p w14:paraId="3852AA22" w14:textId="6F1FAE6B" w:rsidR="008B0D2B" w:rsidRPr="003764EC" w:rsidRDefault="008B0D2B" w:rsidP="008B0D2B">
      <w:pPr>
        <w:pStyle w:val="Naslov5"/>
        <w:spacing w:after="240"/>
        <w:rPr>
          <w:sz w:val="20"/>
          <w:szCs w:val="20"/>
        </w:rPr>
      </w:pPr>
      <w:bookmarkStart w:id="5" w:name="_Toc282697224"/>
      <w:bookmarkEnd w:id="4"/>
      <w:r w:rsidRPr="003764EC">
        <w:rPr>
          <w:sz w:val="20"/>
          <w:szCs w:val="20"/>
        </w:rPr>
        <w:lastRenderedPageBreak/>
        <w:t>Priloga 3: Seznam lokacij</w:t>
      </w:r>
      <w:bookmarkEnd w:id="5"/>
      <w:r w:rsidRPr="003764EC">
        <w:rPr>
          <w:sz w:val="20"/>
          <w:szCs w:val="20"/>
        </w:rPr>
        <w:t xml:space="preserve"> s stroškovnimi mesti (STRM</w:t>
      </w:r>
      <w:r w:rsidR="0076627D" w:rsidRPr="003764EC">
        <w:rPr>
          <w:sz w:val="20"/>
          <w:szCs w:val="20"/>
        </w:rPr>
        <w:t>)</w:t>
      </w:r>
    </w:p>
    <w:tbl>
      <w:tblPr>
        <w:tblStyle w:val="Tabelasvetlamrea1poudarek1"/>
        <w:tblW w:w="8931" w:type="dxa"/>
        <w:tblInd w:w="-147" w:type="dxa"/>
        <w:tblLayout w:type="fixed"/>
        <w:tblLook w:val="04A0" w:firstRow="1" w:lastRow="0" w:firstColumn="1" w:lastColumn="0" w:noHBand="0" w:noVBand="1"/>
      </w:tblPr>
      <w:tblGrid>
        <w:gridCol w:w="851"/>
        <w:gridCol w:w="6804"/>
        <w:gridCol w:w="1276"/>
      </w:tblGrid>
      <w:tr w:rsidR="00985049" w:rsidRPr="003764EC" w14:paraId="44EC5B25" w14:textId="77777777" w:rsidTr="00E25FFC">
        <w:trPr>
          <w:cnfStyle w:val="100000000000" w:firstRow="1" w:lastRow="0" w:firstColumn="0" w:lastColumn="0" w:oddVBand="0" w:evenVBand="0" w:oddHBand="0" w:evenHBand="0" w:firstRowFirstColumn="0" w:firstRowLastColumn="0" w:lastRowFirstColumn="0" w:lastRowLastColumn="0"/>
          <w:trHeight w:val="281"/>
          <w:tblHeader/>
        </w:trPr>
        <w:tc>
          <w:tcPr>
            <w:cnfStyle w:val="001000000000" w:firstRow="0" w:lastRow="0" w:firstColumn="1" w:lastColumn="0" w:oddVBand="0" w:evenVBand="0" w:oddHBand="0" w:evenHBand="0" w:firstRowFirstColumn="0" w:firstRowLastColumn="0" w:lastRowFirstColumn="0" w:lastRowLastColumn="0"/>
            <w:tcW w:w="851" w:type="dxa"/>
            <w:hideMark/>
          </w:tcPr>
          <w:p w14:paraId="65E0BAC2" w14:textId="05141353" w:rsidR="00985049" w:rsidRPr="003764EC" w:rsidRDefault="00985049" w:rsidP="008203AD">
            <w:pPr>
              <w:ind w:right="1"/>
              <w:contextualSpacing/>
              <w:jc w:val="center"/>
              <w:rPr>
                <w:b w:val="0"/>
                <w:bCs w:val="0"/>
                <w:color w:val="000000"/>
                <w:sz w:val="18"/>
                <w:szCs w:val="18"/>
                <w:lang w:eastAsia="sl-SI"/>
              </w:rPr>
            </w:pPr>
            <w:r w:rsidRPr="003764EC">
              <w:rPr>
                <w:b w:val="0"/>
                <w:bCs w:val="0"/>
                <w:color w:val="000000"/>
                <w:sz w:val="18"/>
                <w:szCs w:val="18"/>
                <w:lang w:eastAsia="sl-SI"/>
              </w:rPr>
              <w:t>Zap. št.</w:t>
            </w:r>
          </w:p>
        </w:tc>
        <w:tc>
          <w:tcPr>
            <w:tcW w:w="6804" w:type="dxa"/>
            <w:noWrap/>
            <w:hideMark/>
          </w:tcPr>
          <w:p w14:paraId="79699F6E" w14:textId="77777777" w:rsidR="00985049" w:rsidRPr="003764EC" w:rsidRDefault="00985049" w:rsidP="008203AD">
            <w:pPr>
              <w:contextualSpacing/>
              <w:cnfStyle w:val="100000000000" w:firstRow="1" w:lastRow="0" w:firstColumn="0" w:lastColumn="0" w:oddVBand="0" w:evenVBand="0" w:oddHBand="0" w:evenHBand="0" w:firstRowFirstColumn="0" w:firstRowLastColumn="0" w:lastRowFirstColumn="0" w:lastRowLastColumn="0"/>
              <w:rPr>
                <w:b w:val="0"/>
                <w:bCs w:val="0"/>
                <w:color w:val="000000"/>
                <w:sz w:val="18"/>
                <w:szCs w:val="18"/>
                <w:lang w:eastAsia="sl-SI"/>
              </w:rPr>
            </w:pPr>
            <w:r w:rsidRPr="003764EC">
              <w:rPr>
                <w:b w:val="0"/>
                <w:bCs w:val="0"/>
                <w:color w:val="000000"/>
                <w:sz w:val="18"/>
                <w:szCs w:val="18"/>
                <w:lang w:eastAsia="sl-SI"/>
              </w:rPr>
              <w:t>Poslovna enota</w:t>
            </w:r>
          </w:p>
        </w:tc>
        <w:tc>
          <w:tcPr>
            <w:tcW w:w="1276" w:type="dxa"/>
          </w:tcPr>
          <w:p w14:paraId="641641EF" w14:textId="77777777" w:rsidR="00985049" w:rsidRPr="003764EC" w:rsidRDefault="00985049" w:rsidP="008203AD">
            <w:pPr>
              <w:contextualSpacing/>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18"/>
                <w:lang w:eastAsia="sl-SI"/>
              </w:rPr>
            </w:pPr>
            <w:r w:rsidRPr="003764EC">
              <w:rPr>
                <w:b w:val="0"/>
                <w:bCs w:val="0"/>
                <w:color w:val="000000"/>
                <w:sz w:val="18"/>
                <w:szCs w:val="18"/>
                <w:lang w:eastAsia="sl-SI"/>
              </w:rPr>
              <w:t>Šifra SM PE</w:t>
            </w:r>
          </w:p>
        </w:tc>
      </w:tr>
      <w:tr w:rsidR="00985049" w:rsidRPr="003764EC" w14:paraId="6BAAF26C" w14:textId="77777777" w:rsidTr="008203AD">
        <w:trPr>
          <w:trHeight w:val="57"/>
        </w:trPr>
        <w:tc>
          <w:tcPr>
            <w:cnfStyle w:val="001000000000" w:firstRow="0" w:lastRow="0" w:firstColumn="1" w:lastColumn="0" w:oddVBand="0" w:evenVBand="0" w:oddHBand="0" w:evenHBand="0" w:firstRowFirstColumn="0" w:firstRowLastColumn="0" w:lastRowFirstColumn="0" w:lastRowLastColumn="0"/>
            <w:tcW w:w="851" w:type="dxa"/>
          </w:tcPr>
          <w:p w14:paraId="3A7174CE"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2D9ADEED" w14:textId="5DE59D2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 xml:space="preserve">Centralna Lekarna, Prešernov </w:t>
            </w:r>
            <w:r w:rsidR="0002278E" w:rsidRPr="003764EC">
              <w:rPr>
                <w:color w:val="000000"/>
                <w:lang w:eastAsia="sl-SI"/>
              </w:rPr>
              <w:t>t</w:t>
            </w:r>
            <w:r w:rsidRPr="003764EC">
              <w:rPr>
                <w:color w:val="000000"/>
                <w:lang w:eastAsia="sl-SI"/>
              </w:rPr>
              <w:t>rg 5, 1000 Ljubljana</w:t>
            </w:r>
          </w:p>
        </w:tc>
        <w:tc>
          <w:tcPr>
            <w:tcW w:w="1276" w:type="dxa"/>
          </w:tcPr>
          <w:p w14:paraId="2966E6A4"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2300</w:t>
            </w:r>
          </w:p>
        </w:tc>
      </w:tr>
      <w:tr w:rsidR="00985049" w:rsidRPr="003764EC" w14:paraId="3E1B7D8E" w14:textId="77777777" w:rsidTr="008203AD">
        <w:trPr>
          <w:trHeight w:val="166"/>
        </w:trPr>
        <w:tc>
          <w:tcPr>
            <w:cnfStyle w:val="001000000000" w:firstRow="0" w:lastRow="0" w:firstColumn="1" w:lastColumn="0" w:oddVBand="0" w:evenVBand="0" w:oddHBand="0" w:evenHBand="0" w:firstRowFirstColumn="0" w:firstRowLastColumn="0" w:lastRowFirstColumn="0" w:lastRowLastColumn="0"/>
            <w:tcW w:w="851" w:type="dxa"/>
          </w:tcPr>
          <w:p w14:paraId="18231911"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15855029"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Aleja, Rakuševa ul. 1, 1000 Ljubljana</w:t>
            </w:r>
          </w:p>
        </w:tc>
        <w:tc>
          <w:tcPr>
            <w:tcW w:w="1276" w:type="dxa"/>
          </w:tcPr>
          <w:p w14:paraId="3660E41A"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2540</w:t>
            </w:r>
          </w:p>
        </w:tc>
      </w:tr>
      <w:tr w:rsidR="00985049" w:rsidRPr="003764EC" w14:paraId="5085F349" w14:textId="77777777" w:rsidTr="008203AD">
        <w:trPr>
          <w:trHeight w:val="116"/>
        </w:trPr>
        <w:tc>
          <w:tcPr>
            <w:cnfStyle w:val="001000000000" w:firstRow="0" w:lastRow="0" w:firstColumn="1" w:lastColumn="0" w:oddVBand="0" w:evenVBand="0" w:oddHBand="0" w:evenHBand="0" w:firstRowFirstColumn="0" w:firstRowLastColumn="0" w:lastRowFirstColumn="0" w:lastRowLastColumn="0"/>
            <w:tcW w:w="851" w:type="dxa"/>
          </w:tcPr>
          <w:p w14:paraId="3FAC8EB2"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59EB21E6"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Bavarski Dvor, Slovenska 55, 1000 Ljubljana</w:t>
            </w:r>
          </w:p>
        </w:tc>
        <w:tc>
          <w:tcPr>
            <w:tcW w:w="1276" w:type="dxa"/>
          </w:tcPr>
          <w:p w14:paraId="2C80493A"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2320</w:t>
            </w:r>
          </w:p>
        </w:tc>
      </w:tr>
      <w:tr w:rsidR="00985049" w:rsidRPr="003764EC" w14:paraId="33CCABF7" w14:textId="77777777" w:rsidTr="008203AD">
        <w:trPr>
          <w:trHeight w:val="208"/>
        </w:trPr>
        <w:tc>
          <w:tcPr>
            <w:cnfStyle w:val="001000000000" w:firstRow="0" w:lastRow="0" w:firstColumn="1" w:lastColumn="0" w:oddVBand="0" w:evenVBand="0" w:oddHBand="0" w:evenHBand="0" w:firstRowFirstColumn="0" w:firstRowLastColumn="0" w:lastRowFirstColumn="0" w:lastRowLastColumn="0"/>
            <w:tcW w:w="851" w:type="dxa"/>
          </w:tcPr>
          <w:p w14:paraId="3DD320B8"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679B0D94"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Bežigrad, Dunajska cesta 23, 1000 Ljubljana</w:t>
            </w:r>
          </w:p>
        </w:tc>
        <w:tc>
          <w:tcPr>
            <w:tcW w:w="1276" w:type="dxa"/>
          </w:tcPr>
          <w:p w14:paraId="4264E5B2"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2330</w:t>
            </w:r>
          </w:p>
        </w:tc>
      </w:tr>
      <w:tr w:rsidR="00985049" w:rsidRPr="003764EC" w14:paraId="1429773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DEDF573"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CEE2AFF"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Bežigrajski Dvor, Kržičeva ulica 10, 1000 Ljubljana (Novi prostori)</w:t>
            </w:r>
          </w:p>
        </w:tc>
        <w:tc>
          <w:tcPr>
            <w:tcW w:w="1276" w:type="dxa"/>
          </w:tcPr>
          <w:p w14:paraId="17F459E5"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2030</w:t>
            </w:r>
          </w:p>
        </w:tc>
      </w:tr>
      <w:tr w:rsidR="00985049" w:rsidRPr="003764EC" w14:paraId="7F95C7AF" w14:textId="77777777" w:rsidTr="008203AD">
        <w:trPr>
          <w:trHeight w:val="123"/>
        </w:trPr>
        <w:tc>
          <w:tcPr>
            <w:cnfStyle w:val="001000000000" w:firstRow="0" w:lastRow="0" w:firstColumn="1" w:lastColumn="0" w:oddVBand="0" w:evenVBand="0" w:oddHBand="0" w:evenHBand="0" w:firstRowFirstColumn="0" w:firstRowLastColumn="0" w:lastRowFirstColumn="0" w:lastRowLastColumn="0"/>
            <w:tcW w:w="851" w:type="dxa"/>
          </w:tcPr>
          <w:p w14:paraId="15CE53D7"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27732C0F"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Brdo, Cesta na Brdo 63, 1000 Ljubljana</w:t>
            </w:r>
          </w:p>
        </w:tc>
        <w:tc>
          <w:tcPr>
            <w:tcW w:w="1276" w:type="dxa"/>
          </w:tcPr>
          <w:p w14:paraId="086E03D5"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2140</w:t>
            </w:r>
          </w:p>
        </w:tc>
      </w:tr>
      <w:tr w:rsidR="00985049" w:rsidRPr="003764EC" w14:paraId="60211D4F" w14:textId="77777777" w:rsidTr="008203AD">
        <w:trPr>
          <w:trHeight w:val="86"/>
        </w:trPr>
        <w:tc>
          <w:tcPr>
            <w:cnfStyle w:val="001000000000" w:firstRow="0" w:lastRow="0" w:firstColumn="1" w:lastColumn="0" w:oddVBand="0" w:evenVBand="0" w:oddHBand="0" w:evenHBand="0" w:firstRowFirstColumn="0" w:firstRowLastColumn="0" w:lastRowFirstColumn="0" w:lastRowLastColumn="0"/>
            <w:tcW w:w="851" w:type="dxa"/>
          </w:tcPr>
          <w:p w14:paraId="301A8574"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047E76CE"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Cerknica, Cesta 4. maja 17, 1380 Cerknica</w:t>
            </w:r>
          </w:p>
        </w:tc>
        <w:tc>
          <w:tcPr>
            <w:tcW w:w="1276" w:type="dxa"/>
          </w:tcPr>
          <w:p w14:paraId="02A07124"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2750</w:t>
            </w:r>
          </w:p>
        </w:tc>
      </w:tr>
      <w:tr w:rsidR="00985049" w:rsidRPr="003764EC" w14:paraId="1F9A4B37"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16E587C"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tcPr>
          <w:p w14:paraId="31457666"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Cerknica Center, Cesta 4. maja 61, 1380 Cerknica</w:t>
            </w:r>
          </w:p>
        </w:tc>
        <w:tc>
          <w:tcPr>
            <w:tcW w:w="1276" w:type="dxa"/>
          </w:tcPr>
          <w:p w14:paraId="50DBE984"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2753</w:t>
            </w:r>
          </w:p>
        </w:tc>
      </w:tr>
      <w:tr w:rsidR="00985049" w:rsidRPr="003764EC" w14:paraId="4DB56A33"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D4443C9"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EE968CF"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Cerkno, Ličarjeva ulica 7, 5282 Cerkno</w:t>
            </w:r>
          </w:p>
        </w:tc>
        <w:tc>
          <w:tcPr>
            <w:tcW w:w="1276" w:type="dxa"/>
          </w:tcPr>
          <w:p w14:paraId="1B66B188"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2810</w:t>
            </w:r>
          </w:p>
        </w:tc>
      </w:tr>
      <w:tr w:rsidR="00985049" w:rsidRPr="003764EC" w14:paraId="48C8882A"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3B7FE6B"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04A82B30"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Citipark, Moskovska ulica 4 , 1000 Ljubljana</w:t>
            </w:r>
          </w:p>
        </w:tc>
        <w:tc>
          <w:tcPr>
            <w:tcW w:w="1276" w:type="dxa"/>
          </w:tcPr>
          <w:p w14:paraId="428D7B85"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2510</w:t>
            </w:r>
          </w:p>
        </w:tc>
      </w:tr>
      <w:tr w:rsidR="00985049" w:rsidRPr="003764EC" w14:paraId="4D8DA73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01C8DD8"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727A8875"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Črnuče, Primožičeva ulica 2, 1000 Ljubljana</w:t>
            </w:r>
          </w:p>
        </w:tc>
        <w:tc>
          <w:tcPr>
            <w:tcW w:w="1276" w:type="dxa"/>
          </w:tcPr>
          <w:p w14:paraId="61D1ED68"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2100</w:t>
            </w:r>
          </w:p>
        </w:tc>
      </w:tr>
      <w:tr w:rsidR="00985049" w:rsidRPr="003764EC" w14:paraId="3E90100F" w14:textId="77777777" w:rsidTr="008203AD">
        <w:trPr>
          <w:trHeight w:val="148"/>
        </w:trPr>
        <w:tc>
          <w:tcPr>
            <w:cnfStyle w:val="001000000000" w:firstRow="0" w:lastRow="0" w:firstColumn="1" w:lastColumn="0" w:oddVBand="0" w:evenVBand="0" w:oddHBand="0" w:evenHBand="0" w:firstRowFirstColumn="0" w:firstRowLastColumn="0" w:lastRowFirstColumn="0" w:lastRowLastColumn="0"/>
            <w:tcW w:w="851" w:type="dxa"/>
          </w:tcPr>
          <w:p w14:paraId="4E53D8AB"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01ABF81C"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Fužine, Preglov trg 14, 1000 Ljubljana</w:t>
            </w:r>
          </w:p>
        </w:tc>
        <w:tc>
          <w:tcPr>
            <w:tcW w:w="1276" w:type="dxa"/>
          </w:tcPr>
          <w:p w14:paraId="3D59F16F"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2050</w:t>
            </w:r>
          </w:p>
        </w:tc>
      </w:tr>
      <w:tr w:rsidR="00985049" w:rsidRPr="003764EC" w14:paraId="282D4430" w14:textId="77777777" w:rsidTr="008203AD">
        <w:trPr>
          <w:trHeight w:val="112"/>
        </w:trPr>
        <w:tc>
          <w:tcPr>
            <w:cnfStyle w:val="001000000000" w:firstRow="0" w:lastRow="0" w:firstColumn="1" w:lastColumn="0" w:oddVBand="0" w:evenVBand="0" w:oddHBand="0" w:evenHBand="0" w:firstRowFirstColumn="0" w:firstRowLastColumn="0" w:lastRowFirstColumn="0" w:lastRowLastColumn="0"/>
            <w:tcW w:w="851" w:type="dxa"/>
          </w:tcPr>
          <w:p w14:paraId="37C4ED09"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18C64717"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Grosuplje, Adamičeva cesta 8, 1290 Grosuplje</w:t>
            </w:r>
          </w:p>
        </w:tc>
        <w:tc>
          <w:tcPr>
            <w:tcW w:w="1276" w:type="dxa"/>
          </w:tcPr>
          <w:p w14:paraId="09A20883"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2710</w:t>
            </w:r>
          </w:p>
        </w:tc>
      </w:tr>
      <w:tr w:rsidR="00985049" w:rsidRPr="003764EC" w14:paraId="5924ECA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B9D9A8F"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183F57D6"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Idrija, Arkova ulica 4, 5280 Idrija</w:t>
            </w:r>
          </w:p>
        </w:tc>
        <w:tc>
          <w:tcPr>
            <w:tcW w:w="1276" w:type="dxa"/>
          </w:tcPr>
          <w:p w14:paraId="51197832"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2720</w:t>
            </w:r>
          </w:p>
        </w:tc>
      </w:tr>
      <w:tr w:rsidR="00985049" w:rsidRPr="003764EC" w14:paraId="3266CAE9" w14:textId="77777777" w:rsidTr="008203AD">
        <w:trPr>
          <w:trHeight w:val="460"/>
        </w:trPr>
        <w:tc>
          <w:tcPr>
            <w:cnfStyle w:val="001000000000" w:firstRow="0" w:lastRow="0" w:firstColumn="1" w:lastColumn="0" w:oddVBand="0" w:evenVBand="0" w:oddHBand="0" w:evenHBand="0" w:firstRowFirstColumn="0" w:firstRowLastColumn="0" w:lastRowFirstColumn="0" w:lastRowLastColumn="0"/>
            <w:tcW w:w="851" w:type="dxa"/>
          </w:tcPr>
          <w:p w14:paraId="7896CDDA"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4C641D94"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Ivančna Gorica, Cesta 2. grupe odredov 16a, 1295 Ivančna Gorica</w:t>
            </w:r>
          </w:p>
        </w:tc>
        <w:tc>
          <w:tcPr>
            <w:tcW w:w="1276" w:type="dxa"/>
          </w:tcPr>
          <w:p w14:paraId="37CF9A7F"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2730</w:t>
            </w:r>
          </w:p>
        </w:tc>
      </w:tr>
      <w:tr w:rsidR="00985049" w:rsidRPr="003764EC" w14:paraId="6FCB2826"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C831F24"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D4E8165"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Koseze, Ul. Bratov Učakar 58, 1000 Ljubljana</w:t>
            </w:r>
          </w:p>
        </w:tc>
        <w:tc>
          <w:tcPr>
            <w:tcW w:w="1276" w:type="dxa"/>
          </w:tcPr>
          <w:p w14:paraId="07C6C6F4"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2120</w:t>
            </w:r>
          </w:p>
        </w:tc>
      </w:tr>
      <w:tr w:rsidR="00985049" w:rsidRPr="003764EC" w14:paraId="45D8D10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FD02BC5"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502C090B"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Levstik, Levstikov trg 9, 1000 Ljubljana</w:t>
            </w:r>
          </w:p>
        </w:tc>
        <w:tc>
          <w:tcPr>
            <w:tcW w:w="1276" w:type="dxa"/>
          </w:tcPr>
          <w:p w14:paraId="4463DB17"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2350</w:t>
            </w:r>
          </w:p>
        </w:tc>
      </w:tr>
      <w:tr w:rsidR="00985049" w:rsidRPr="003764EC" w14:paraId="105DF657" w14:textId="77777777" w:rsidTr="008203AD">
        <w:trPr>
          <w:trHeight w:val="119"/>
        </w:trPr>
        <w:tc>
          <w:tcPr>
            <w:cnfStyle w:val="001000000000" w:firstRow="0" w:lastRow="0" w:firstColumn="1" w:lastColumn="0" w:oddVBand="0" w:evenVBand="0" w:oddHBand="0" w:evenHBand="0" w:firstRowFirstColumn="0" w:firstRowLastColumn="0" w:lastRowFirstColumn="0" w:lastRowLastColumn="0"/>
            <w:tcW w:w="851" w:type="dxa"/>
          </w:tcPr>
          <w:p w14:paraId="29D6F06D"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5D25001"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Logatec, Notranjska cesta 2, 1370 Logatec</w:t>
            </w:r>
          </w:p>
        </w:tc>
        <w:tc>
          <w:tcPr>
            <w:tcW w:w="1276" w:type="dxa"/>
          </w:tcPr>
          <w:p w14:paraId="6053F800"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2740</w:t>
            </w:r>
          </w:p>
        </w:tc>
      </w:tr>
      <w:tr w:rsidR="00985049" w:rsidRPr="003764EC" w14:paraId="25699A3D"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FC00F04"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060CFB20"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Lukovica, Stari Trg 4, 1225 Lukovica</w:t>
            </w:r>
          </w:p>
        </w:tc>
        <w:tc>
          <w:tcPr>
            <w:tcW w:w="1276" w:type="dxa"/>
          </w:tcPr>
          <w:p w14:paraId="3B0AB90A"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2820</w:t>
            </w:r>
          </w:p>
        </w:tc>
      </w:tr>
      <w:tr w:rsidR="00985049" w:rsidRPr="003764EC" w14:paraId="1818637E" w14:textId="77777777" w:rsidTr="008203AD">
        <w:trPr>
          <w:trHeight w:val="174"/>
        </w:trPr>
        <w:tc>
          <w:tcPr>
            <w:cnfStyle w:val="001000000000" w:firstRow="0" w:lastRow="0" w:firstColumn="1" w:lastColumn="0" w:oddVBand="0" w:evenVBand="0" w:oddHBand="0" w:evenHBand="0" w:firstRowFirstColumn="0" w:firstRowLastColumn="0" w:lastRowFirstColumn="0" w:lastRowLastColumn="0"/>
            <w:tcW w:w="851" w:type="dxa"/>
          </w:tcPr>
          <w:p w14:paraId="5F4ED553"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6E5AAFB6"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Medvode, Donova cesta 1, 1215 Medvode</w:t>
            </w:r>
          </w:p>
        </w:tc>
        <w:tc>
          <w:tcPr>
            <w:tcW w:w="1276" w:type="dxa"/>
          </w:tcPr>
          <w:p w14:paraId="2813BBCD"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2760</w:t>
            </w:r>
          </w:p>
        </w:tc>
      </w:tr>
      <w:tr w:rsidR="00985049" w:rsidRPr="003764EC" w14:paraId="2C511C19"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AAD9F34"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71C18433"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Metelkova, Metelkova ulica 9, 1000 Ljubljana</w:t>
            </w:r>
          </w:p>
        </w:tc>
        <w:tc>
          <w:tcPr>
            <w:tcW w:w="1276" w:type="dxa"/>
          </w:tcPr>
          <w:p w14:paraId="27F9918A"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2020</w:t>
            </w:r>
          </w:p>
        </w:tc>
      </w:tr>
      <w:tr w:rsidR="00985049" w:rsidRPr="003764EC" w14:paraId="55F96E7A"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EAFB111"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7528A5AD"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Miklošič, Miklošičeva cesta 24, 1000 Ljubljana</w:t>
            </w:r>
          </w:p>
        </w:tc>
        <w:tc>
          <w:tcPr>
            <w:tcW w:w="1276" w:type="dxa"/>
          </w:tcPr>
          <w:p w14:paraId="3368C925"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2310</w:t>
            </w:r>
          </w:p>
        </w:tc>
      </w:tr>
      <w:tr w:rsidR="00985049" w:rsidRPr="003764EC" w14:paraId="4AE62824"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D101696"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4D3F5148"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Mirje, Trg Mladinskih delov. Brigad 2, 1000 Ljubljana</w:t>
            </w:r>
          </w:p>
        </w:tc>
        <w:tc>
          <w:tcPr>
            <w:tcW w:w="1276" w:type="dxa"/>
          </w:tcPr>
          <w:p w14:paraId="111E1A5D"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2340</w:t>
            </w:r>
          </w:p>
        </w:tc>
      </w:tr>
      <w:tr w:rsidR="00985049" w:rsidRPr="003764EC" w14:paraId="70F0804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A9EDC6B"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B7AF1ED"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Moste, Rojčeva ulica 22, 1000 Ljubljana</w:t>
            </w:r>
          </w:p>
        </w:tc>
        <w:tc>
          <w:tcPr>
            <w:tcW w:w="1276" w:type="dxa"/>
          </w:tcPr>
          <w:p w14:paraId="769FF114"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2070</w:t>
            </w:r>
          </w:p>
        </w:tc>
      </w:tr>
      <w:tr w:rsidR="00985049" w:rsidRPr="003764EC" w14:paraId="5E188D69"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5751E58"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091A02FE"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Nove Jarše, Kvedrova cesta 20, 1000 Ljubljana</w:t>
            </w:r>
          </w:p>
        </w:tc>
        <w:tc>
          <w:tcPr>
            <w:tcW w:w="1276" w:type="dxa"/>
          </w:tcPr>
          <w:p w14:paraId="45F188C3"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2130</w:t>
            </w:r>
          </w:p>
        </w:tc>
      </w:tr>
      <w:tr w:rsidR="00985049" w:rsidRPr="003764EC" w14:paraId="4181AADF"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EF5D68C"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tcPr>
          <w:p w14:paraId="6834BE28"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NC Vič, Jamova cesta 105, 1000 LJUBLJANA</w:t>
            </w:r>
          </w:p>
        </w:tc>
        <w:tc>
          <w:tcPr>
            <w:tcW w:w="1276" w:type="dxa"/>
          </w:tcPr>
          <w:p w14:paraId="4A6FE3C4"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2430</w:t>
            </w:r>
          </w:p>
        </w:tc>
      </w:tr>
      <w:tr w:rsidR="00985049" w:rsidRPr="003764EC" w14:paraId="0E8F6839"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6851098" w14:textId="77777777" w:rsidR="00985049" w:rsidRPr="003764EC" w:rsidRDefault="00985049"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59DA5A0E" w14:textId="77777777" w:rsidR="00985049" w:rsidRPr="003764EC"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Polje, Cesta 30. avgusta 2, 1000 Ljubljana</w:t>
            </w:r>
          </w:p>
        </w:tc>
        <w:tc>
          <w:tcPr>
            <w:tcW w:w="1276" w:type="dxa"/>
          </w:tcPr>
          <w:p w14:paraId="28BDA5D3" w14:textId="77777777" w:rsidR="00985049" w:rsidRPr="003764EC"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2060</w:t>
            </w:r>
          </w:p>
        </w:tc>
      </w:tr>
      <w:tr w:rsidR="008203AD" w:rsidRPr="003764EC" w14:paraId="04ECD35F"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E9DFAA5"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tcPr>
          <w:p w14:paraId="7DA55EA9" w14:textId="4A738B87"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Polje IV, Polje 383, 1000 Ljubljana</w:t>
            </w:r>
          </w:p>
        </w:tc>
        <w:tc>
          <w:tcPr>
            <w:tcW w:w="1276" w:type="dxa"/>
          </w:tcPr>
          <w:p w14:paraId="4C2D679D" w14:textId="028BEBD4"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2450</w:t>
            </w:r>
          </w:p>
        </w:tc>
      </w:tr>
      <w:tr w:rsidR="008203AD" w:rsidRPr="003764EC" w14:paraId="6E820178"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C75951E"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15E65CD1" w14:textId="70282A42"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Pri Polikliniki, Njegoševa cesta 6k, 1000 Ljubljana</w:t>
            </w:r>
          </w:p>
        </w:tc>
        <w:tc>
          <w:tcPr>
            <w:tcW w:w="1276" w:type="dxa"/>
          </w:tcPr>
          <w:p w14:paraId="41838B41" w14:textId="626BDF9D"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2010</w:t>
            </w:r>
          </w:p>
        </w:tc>
      </w:tr>
      <w:tr w:rsidR="008203AD" w:rsidRPr="003764EC" w14:paraId="34B293DD"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C7F5607"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0C1400B8" w14:textId="2D2A89CF"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Pri ZD Grosuplje, Pod gozdom cesta I 14a, 1290 Grosuplje</w:t>
            </w:r>
          </w:p>
        </w:tc>
        <w:tc>
          <w:tcPr>
            <w:tcW w:w="1276" w:type="dxa"/>
          </w:tcPr>
          <w:p w14:paraId="766C52D4" w14:textId="112D0A9C"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2880</w:t>
            </w:r>
          </w:p>
        </w:tc>
      </w:tr>
      <w:tr w:rsidR="008203AD" w:rsidRPr="003764EC" w14:paraId="5EFB3C7F"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1DF6113"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19BDCF0" w14:textId="0726677C"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Rakovnik, Rakovniška ulica 4a, 1000 Ljubljana</w:t>
            </w:r>
          </w:p>
        </w:tc>
        <w:tc>
          <w:tcPr>
            <w:tcW w:w="1276" w:type="dxa"/>
          </w:tcPr>
          <w:p w14:paraId="43779E28" w14:textId="6CA77319"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2090</w:t>
            </w:r>
          </w:p>
        </w:tc>
      </w:tr>
      <w:tr w:rsidR="008203AD" w:rsidRPr="003764EC" w14:paraId="7F356B07"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74CB76A"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05255133" w14:textId="24330662"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Savska, Savska cesta 3, 1000 Ljubljana</w:t>
            </w:r>
          </w:p>
        </w:tc>
        <w:tc>
          <w:tcPr>
            <w:tcW w:w="1276" w:type="dxa"/>
          </w:tcPr>
          <w:p w14:paraId="03A8D664" w14:textId="16327DF1"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2410</w:t>
            </w:r>
          </w:p>
        </w:tc>
      </w:tr>
      <w:tr w:rsidR="008203AD" w:rsidRPr="003764EC" w14:paraId="63E81F1D"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F57EE4B"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2B5D8BBD" w14:textId="31ABB0FE"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Sončni Log,  Sončni Log 7a, 1370 Logatec</w:t>
            </w:r>
          </w:p>
        </w:tc>
        <w:tc>
          <w:tcPr>
            <w:tcW w:w="1276" w:type="dxa"/>
          </w:tcPr>
          <w:p w14:paraId="3EC698FE" w14:textId="19ECF486"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2741</w:t>
            </w:r>
          </w:p>
        </w:tc>
      </w:tr>
      <w:tr w:rsidR="008203AD" w:rsidRPr="003764EC" w14:paraId="17902C9E"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AFE8961"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71E93304" w14:textId="2BE9400C"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Supernova, Jurčkova cesta 223, 1000 Ljubljana</w:t>
            </w:r>
          </w:p>
        </w:tc>
        <w:tc>
          <w:tcPr>
            <w:tcW w:w="1276" w:type="dxa"/>
          </w:tcPr>
          <w:p w14:paraId="1A57060F" w14:textId="09CD0B72"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2500</w:t>
            </w:r>
          </w:p>
        </w:tc>
      </w:tr>
      <w:tr w:rsidR="008203AD" w:rsidRPr="003764EC" w14:paraId="3061C8C0"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110C6199"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2308E6E7" w14:textId="28D3073E"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Šentvid, Prušnikova ulica 45, 1000 Ljubljana</w:t>
            </w:r>
          </w:p>
        </w:tc>
        <w:tc>
          <w:tcPr>
            <w:tcW w:w="1276" w:type="dxa"/>
          </w:tcPr>
          <w:p w14:paraId="278EE7DD" w14:textId="4D0BE375"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2110</w:t>
            </w:r>
          </w:p>
        </w:tc>
      </w:tr>
      <w:tr w:rsidR="008203AD" w:rsidRPr="003764EC" w14:paraId="597879EF"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25F41D2"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0B6CE77D" w14:textId="1C30F8E6"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Šiška, Celovška cesta 83, 1000 Ljubljana</w:t>
            </w:r>
          </w:p>
        </w:tc>
        <w:tc>
          <w:tcPr>
            <w:tcW w:w="1276" w:type="dxa"/>
          </w:tcPr>
          <w:p w14:paraId="6BF963D9" w14:textId="4EBB48F4"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2080</w:t>
            </w:r>
          </w:p>
        </w:tc>
      </w:tr>
      <w:tr w:rsidR="008203AD" w:rsidRPr="003764EC" w14:paraId="4CF3B2A8"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DEABAA2"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106DFE0" w14:textId="21FEE7F5"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Škofljica, Kočevska cesta 25 A, 1000 Ljubljana</w:t>
            </w:r>
          </w:p>
        </w:tc>
        <w:tc>
          <w:tcPr>
            <w:tcW w:w="1276" w:type="dxa"/>
          </w:tcPr>
          <w:p w14:paraId="6FC75423" w14:textId="0EDE9CF2"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2800</w:t>
            </w:r>
          </w:p>
        </w:tc>
      </w:tr>
      <w:tr w:rsidR="008203AD" w:rsidRPr="003764EC" w14:paraId="49E50EE3"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C19BF42"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42CB13DA" w14:textId="2A64666D"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Tehnološki Park, Tehnološki park 22a, 1000 Ljubljana</w:t>
            </w:r>
          </w:p>
        </w:tc>
        <w:tc>
          <w:tcPr>
            <w:tcW w:w="1276" w:type="dxa"/>
          </w:tcPr>
          <w:p w14:paraId="03C579FA" w14:textId="470E1A53"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2400</w:t>
            </w:r>
          </w:p>
        </w:tc>
      </w:tr>
      <w:tr w:rsidR="008203AD" w:rsidRPr="003764EC" w14:paraId="27E7F1AE"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378F49A"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024CA57F" w14:textId="4B6EC89D"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Trnovo, Devinska c. 1a, 1000 Ljubljana</w:t>
            </w:r>
          </w:p>
        </w:tc>
        <w:tc>
          <w:tcPr>
            <w:tcW w:w="1276" w:type="dxa"/>
          </w:tcPr>
          <w:p w14:paraId="51759BD4" w14:textId="17401976"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2370</w:t>
            </w:r>
          </w:p>
        </w:tc>
      </w:tr>
      <w:tr w:rsidR="008203AD" w:rsidRPr="003764EC" w14:paraId="7CCFB18E"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82F6CA4"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1E678D8C" w14:textId="3397AFB6"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Trzin, Ljubljanska c. 13c, 1236 Trzin</w:t>
            </w:r>
          </w:p>
        </w:tc>
        <w:tc>
          <w:tcPr>
            <w:tcW w:w="1276" w:type="dxa"/>
          </w:tcPr>
          <w:p w14:paraId="05ADEFA8" w14:textId="7854A498"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2780</w:t>
            </w:r>
          </w:p>
        </w:tc>
      </w:tr>
      <w:tr w:rsidR="008203AD" w:rsidRPr="003764EC" w14:paraId="4C094A63"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6DB9743"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7146B6C9" w14:textId="170A3432"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Vič, Šestova ulica 10, 1000 Ljubljana</w:t>
            </w:r>
          </w:p>
        </w:tc>
        <w:tc>
          <w:tcPr>
            <w:tcW w:w="1276" w:type="dxa"/>
          </w:tcPr>
          <w:p w14:paraId="40DF27DE" w14:textId="5D9515D3"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2040</w:t>
            </w:r>
          </w:p>
        </w:tc>
      </w:tr>
      <w:tr w:rsidR="008203AD" w:rsidRPr="003764EC" w14:paraId="6624B12D" w14:textId="77777777" w:rsidTr="008203AD">
        <w:trPr>
          <w:trHeight w:val="310"/>
        </w:trPr>
        <w:tc>
          <w:tcPr>
            <w:cnfStyle w:val="001000000000" w:firstRow="0" w:lastRow="0" w:firstColumn="1" w:lastColumn="0" w:oddVBand="0" w:evenVBand="0" w:oddHBand="0" w:evenHBand="0" w:firstRowFirstColumn="0" w:firstRowLastColumn="0" w:lastRowFirstColumn="0" w:lastRowLastColumn="0"/>
            <w:tcW w:w="851" w:type="dxa"/>
          </w:tcPr>
          <w:p w14:paraId="1B779088"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tcPr>
          <w:p w14:paraId="54F07FB5" w14:textId="4BA5716D"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Vila Urbana, Poljanski nasip 10, 1000 Ljubljana</w:t>
            </w:r>
          </w:p>
        </w:tc>
        <w:tc>
          <w:tcPr>
            <w:tcW w:w="1276" w:type="dxa"/>
          </w:tcPr>
          <w:p w14:paraId="2960157A" w14:textId="2140EF28"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2380</w:t>
            </w:r>
          </w:p>
        </w:tc>
      </w:tr>
      <w:tr w:rsidR="008203AD" w:rsidRPr="003764EC" w14:paraId="69B3399C" w14:textId="77777777" w:rsidTr="008203AD">
        <w:trPr>
          <w:trHeight w:val="274"/>
        </w:trPr>
        <w:tc>
          <w:tcPr>
            <w:cnfStyle w:val="001000000000" w:firstRow="0" w:lastRow="0" w:firstColumn="1" w:lastColumn="0" w:oddVBand="0" w:evenVBand="0" w:oddHBand="0" w:evenHBand="0" w:firstRowFirstColumn="0" w:firstRowLastColumn="0" w:lastRowFirstColumn="0" w:lastRowLastColumn="0"/>
            <w:tcW w:w="851" w:type="dxa"/>
          </w:tcPr>
          <w:p w14:paraId="28ADEC9B"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35AC74F" w14:textId="16619C01"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Vilharjeva, Vilharjev podhod 11, 1000 Ljubljana</w:t>
            </w:r>
          </w:p>
        </w:tc>
        <w:tc>
          <w:tcPr>
            <w:tcW w:w="1276" w:type="dxa"/>
          </w:tcPr>
          <w:p w14:paraId="3C9CE2BD" w14:textId="5D25630D"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2420</w:t>
            </w:r>
          </w:p>
        </w:tc>
      </w:tr>
      <w:tr w:rsidR="008203AD" w:rsidRPr="003764EC" w14:paraId="28FDA9BB" w14:textId="77777777" w:rsidTr="008203AD">
        <w:trPr>
          <w:trHeight w:val="224"/>
        </w:trPr>
        <w:tc>
          <w:tcPr>
            <w:cnfStyle w:val="001000000000" w:firstRow="0" w:lastRow="0" w:firstColumn="1" w:lastColumn="0" w:oddVBand="0" w:evenVBand="0" w:oddHBand="0" w:evenHBand="0" w:firstRowFirstColumn="0" w:firstRowLastColumn="0" w:lastRowFirstColumn="0" w:lastRowLastColumn="0"/>
            <w:tcW w:w="851" w:type="dxa"/>
          </w:tcPr>
          <w:p w14:paraId="1BB6046B"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0D4422E" w14:textId="4032C3D3"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Vnanje Gorice, Nova pot 5, 1351 Brezovica</w:t>
            </w:r>
          </w:p>
        </w:tc>
        <w:tc>
          <w:tcPr>
            <w:tcW w:w="1276" w:type="dxa"/>
          </w:tcPr>
          <w:p w14:paraId="59FBB939" w14:textId="70150708"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2770</w:t>
            </w:r>
          </w:p>
        </w:tc>
      </w:tr>
      <w:tr w:rsidR="008203AD" w:rsidRPr="003764EC" w14:paraId="4F5BB5B2" w14:textId="77777777" w:rsidTr="008203AD">
        <w:trPr>
          <w:trHeight w:val="330"/>
        </w:trPr>
        <w:tc>
          <w:tcPr>
            <w:cnfStyle w:val="001000000000" w:firstRow="0" w:lastRow="0" w:firstColumn="1" w:lastColumn="0" w:oddVBand="0" w:evenVBand="0" w:oddHBand="0" w:evenHBand="0" w:firstRowFirstColumn="0" w:firstRowLastColumn="0" w:lastRowFirstColumn="0" w:lastRowLastColumn="0"/>
            <w:tcW w:w="851" w:type="dxa"/>
          </w:tcPr>
          <w:p w14:paraId="26654599"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162BD02F" w14:textId="4AD505C8"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Vrhnika, Trg Karla Grabeljška 1, 1360 Vrhnika</w:t>
            </w:r>
          </w:p>
        </w:tc>
        <w:tc>
          <w:tcPr>
            <w:tcW w:w="1276" w:type="dxa"/>
          </w:tcPr>
          <w:p w14:paraId="29DE4722" w14:textId="14452266"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2700</w:t>
            </w:r>
          </w:p>
        </w:tc>
      </w:tr>
      <w:tr w:rsidR="008203AD" w:rsidRPr="003764EC" w14:paraId="132459CE" w14:textId="77777777" w:rsidTr="008203AD">
        <w:trPr>
          <w:trHeight w:val="279"/>
        </w:trPr>
        <w:tc>
          <w:tcPr>
            <w:cnfStyle w:val="001000000000" w:firstRow="0" w:lastRow="0" w:firstColumn="1" w:lastColumn="0" w:oddVBand="0" w:evenVBand="0" w:oddHBand="0" w:evenHBand="0" w:firstRowFirstColumn="0" w:firstRowLastColumn="0" w:lastRowFirstColumn="0" w:lastRowLastColumn="0"/>
            <w:tcW w:w="851" w:type="dxa"/>
          </w:tcPr>
          <w:p w14:paraId="0C565F69"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6896E847" w14:textId="71850980"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WTC, Dunajska cesta 158, 1000 Ljubljana</w:t>
            </w:r>
          </w:p>
        </w:tc>
        <w:tc>
          <w:tcPr>
            <w:tcW w:w="1276" w:type="dxa"/>
          </w:tcPr>
          <w:p w14:paraId="0059E149" w14:textId="4D720A61"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2390</w:t>
            </w:r>
          </w:p>
        </w:tc>
      </w:tr>
      <w:tr w:rsidR="008203AD" w:rsidRPr="003764EC" w14:paraId="085BDCF7"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495F4B9"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7DA50F4" w14:textId="790B542B"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Zlatica Vrhnika, Ljubljanska c. 29, 1360 Vrhnika</w:t>
            </w:r>
          </w:p>
        </w:tc>
        <w:tc>
          <w:tcPr>
            <w:tcW w:w="1276" w:type="dxa"/>
          </w:tcPr>
          <w:p w14:paraId="4D607456" w14:textId="67B1C866"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2790</w:t>
            </w:r>
          </w:p>
        </w:tc>
      </w:tr>
      <w:tr w:rsidR="008203AD" w:rsidRPr="003764EC" w14:paraId="23783E8D"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7389B6A"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61AF0760" w14:textId="08017EB7"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Bloke, Nova vas 4a, 1385 Nova Vas</w:t>
            </w:r>
          </w:p>
        </w:tc>
        <w:tc>
          <w:tcPr>
            <w:tcW w:w="1276" w:type="dxa"/>
          </w:tcPr>
          <w:p w14:paraId="12BACDDC" w14:textId="544885E3"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2870</w:t>
            </w:r>
          </w:p>
        </w:tc>
      </w:tr>
      <w:tr w:rsidR="008203AD" w:rsidRPr="003764EC" w14:paraId="4514ABC0"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7046197"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5E20CACD" w14:textId="65621068"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Borovnica, Mejačeva 3, 1353 Borovnica</w:t>
            </w:r>
          </w:p>
        </w:tc>
        <w:tc>
          <w:tcPr>
            <w:tcW w:w="1276" w:type="dxa"/>
          </w:tcPr>
          <w:p w14:paraId="2B10F85C" w14:textId="2025A161"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2701</w:t>
            </w:r>
          </w:p>
        </w:tc>
      </w:tr>
      <w:tr w:rsidR="008203AD" w:rsidRPr="003764EC" w14:paraId="536B0004"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50DC5C8"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C696C1D" w14:textId="26824EF1"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Dobrepolje, Videm 35a, 1312 Videm - Dobrepolje</w:t>
            </w:r>
          </w:p>
        </w:tc>
        <w:tc>
          <w:tcPr>
            <w:tcW w:w="1276" w:type="dxa"/>
          </w:tcPr>
          <w:p w14:paraId="336561F0" w14:textId="61F08CF2"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2711</w:t>
            </w:r>
          </w:p>
        </w:tc>
      </w:tr>
      <w:tr w:rsidR="008203AD" w:rsidRPr="003764EC" w14:paraId="6242417C"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AEC6C66"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6B0761D0" w14:textId="3CE1753A"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Horjul, Slovenska cesta 17, 1354 Horjul</w:t>
            </w:r>
          </w:p>
        </w:tc>
        <w:tc>
          <w:tcPr>
            <w:tcW w:w="1276" w:type="dxa"/>
          </w:tcPr>
          <w:p w14:paraId="154063D3" w14:textId="2F1004E3"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2860</w:t>
            </w:r>
          </w:p>
        </w:tc>
      </w:tr>
      <w:tr w:rsidR="008203AD" w:rsidRPr="003764EC" w14:paraId="2C687A01" w14:textId="77777777" w:rsidTr="008203AD">
        <w:trPr>
          <w:trHeight w:val="460"/>
        </w:trPr>
        <w:tc>
          <w:tcPr>
            <w:cnfStyle w:val="001000000000" w:firstRow="0" w:lastRow="0" w:firstColumn="1" w:lastColumn="0" w:oddVBand="0" w:evenVBand="0" w:oddHBand="0" w:evenHBand="0" w:firstRowFirstColumn="0" w:firstRowLastColumn="0" w:lastRowFirstColumn="0" w:lastRowLastColumn="0"/>
            <w:tcW w:w="851" w:type="dxa"/>
          </w:tcPr>
          <w:p w14:paraId="22D715DA"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06E23F0" w14:textId="323E5026"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Log - Dragomer, Loška cesta 12, 1358 Log pri Brezovici</w:t>
            </w:r>
          </w:p>
        </w:tc>
        <w:tc>
          <w:tcPr>
            <w:tcW w:w="1276" w:type="dxa"/>
          </w:tcPr>
          <w:p w14:paraId="0C657C91" w14:textId="5233C0A2"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2371</w:t>
            </w:r>
          </w:p>
        </w:tc>
      </w:tr>
      <w:tr w:rsidR="008203AD" w:rsidRPr="003764EC" w14:paraId="5DE40ACC" w14:textId="77777777" w:rsidTr="008203AD">
        <w:trPr>
          <w:trHeight w:val="206"/>
        </w:trPr>
        <w:tc>
          <w:tcPr>
            <w:cnfStyle w:val="001000000000" w:firstRow="0" w:lastRow="0" w:firstColumn="1" w:lastColumn="0" w:oddVBand="0" w:evenVBand="0" w:oddHBand="0" w:evenHBand="0" w:firstRowFirstColumn="0" w:firstRowLastColumn="0" w:lastRowFirstColumn="0" w:lastRowLastColumn="0"/>
            <w:tcW w:w="851" w:type="dxa"/>
          </w:tcPr>
          <w:p w14:paraId="3F1D3C19"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5F976CB6" w14:textId="7D0D1235"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Podpeč, Jezero 19, 1352 Preserje</w:t>
            </w:r>
          </w:p>
        </w:tc>
        <w:tc>
          <w:tcPr>
            <w:tcW w:w="1276" w:type="dxa"/>
          </w:tcPr>
          <w:p w14:paraId="4F3275F5" w14:textId="4EDF6257"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2850</w:t>
            </w:r>
          </w:p>
        </w:tc>
      </w:tr>
      <w:tr w:rsidR="008203AD" w:rsidRPr="003764EC" w14:paraId="02A5B383" w14:textId="77777777" w:rsidTr="008203AD">
        <w:trPr>
          <w:trHeight w:val="460"/>
        </w:trPr>
        <w:tc>
          <w:tcPr>
            <w:cnfStyle w:val="001000000000" w:firstRow="0" w:lastRow="0" w:firstColumn="1" w:lastColumn="0" w:oddVBand="0" w:evenVBand="0" w:oddHBand="0" w:evenHBand="0" w:firstRowFirstColumn="0" w:firstRowLastColumn="0" w:lastRowFirstColumn="0" w:lastRowLastColumn="0"/>
            <w:tcW w:w="851" w:type="dxa"/>
          </w:tcPr>
          <w:p w14:paraId="107F294D"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796025BE" w14:textId="42068F4F"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Stari trg, C. Notranjskega Odreda 36a, 1386 Stari trg pri Ložu</w:t>
            </w:r>
          </w:p>
        </w:tc>
        <w:tc>
          <w:tcPr>
            <w:tcW w:w="1276" w:type="dxa"/>
          </w:tcPr>
          <w:p w14:paraId="7894E1C1" w14:textId="7EECA00A"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2751</w:t>
            </w:r>
          </w:p>
        </w:tc>
      </w:tr>
      <w:tr w:rsidR="008203AD" w:rsidRPr="003764EC" w14:paraId="67845382"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9E44896"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hideMark/>
          </w:tcPr>
          <w:p w14:paraId="35C16B7A" w14:textId="50AD610E"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Velike Lašče, Javorškova 7, 1315 Velike Lašče</w:t>
            </w:r>
          </w:p>
        </w:tc>
        <w:tc>
          <w:tcPr>
            <w:tcW w:w="1276" w:type="dxa"/>
          </w:tcPr>
          <w:p w14:paraId="5844EEA7" w14:textId="63111D2F"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2041</w:t>
            </w:r>
          </w:p>
        </w:tc>
      </w:tr>
      <w:tr w:rsidR="008203AD" w:rsidRPr="003764EC" w14:paraId="1A4B9613"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A849012"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tcPr>
          <w:p w14:paraId="2A97E752" w14:textId="77A0E78F"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Zagradec, Zagradec 31, 1303 Zagradec</w:t>
            </w:r>
          </w:p>
        </w:tc>
        <w:tc>
          <w:tcPr>
            <w:tcW w:w="1276" w:type="dxa"/>
          </w:tcPr>
          <w:p w14:paraId="2091F408" w14:textId="220B72E3"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2731</w:t>
            </w:r>
          </w:p>
        </w:tc>
      </w:tr>
      <w:tr w:rsidR="008203AD" w:rsidRPr="003764EC" w14:paraId="33F0F445"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0C90F19" w14:textId="77777777" w:rsidR="008203AD" w:rsidRPr="003764EC" w:rsidRDefault="008203AD" w:rsidP="003139E1">
            <w:pPr>
              <w:pStyle w:val="Odstavekseznama"/>
              <w:numPr>
                <w:ilvl w:val="0"/>
                <w:numId w:val="62"/>
              </w:numPr>
              <w:spacing w:before="20" w:after="20"/>
              <w:ind w:right="1"/>
              <w:jc w:val="center"/>
              <w:rPr>
                <w:rFonts w:ascii="Arial" w:hAnsi="Arial" w:cs="Arial"/>
                <w:b w:val="0"/>
                <w:bCs w:val="0"/>
                <w:color w:val="000000"/>
              </w:rPr>
            </w:pPr>
          </w:p>
        </w:tc>
        <w:tc>
          <w:tcPr>
            <w:tcW w:w="6804" w:type="dxa"/>
          </w:tcPr>
          <w:p w14:paraId="1C5514C4" w14:textId="2A28C1CE" w:rsidR="008203AD" w:rsidRPr="003764EC"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Galenski Laboratorij, Tbilisijska 87, 1000 Ljubljana</w:t>
            </w:r>
          </w:p>
        </w:tc>
        <w:tc>
          <w:tcPr>
            <w:tcW w:w="1276" w:type="dxa"/>
          </w:tcPr>
          <w:p w14:paraId="070A5F26" w14:textId="256AEFD1" w:rsidR="008203AD" w:rsidRPr="003764EC"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3000</w:t>
            </w:r>
          </w:p>
        </w:tc>
      </w:tr>
    </w:tbl>
    <w:p w14:paraId="14615BC3" w14:textId="2C370895" w:rsidR="008B0D2B" w:rsidRPr="003764EC" w:rsidRDefault="008B0D2B" w:rsidP="004F5150">
      <w:pPr>
        <w:spacing w:before="40"/>
        <w:ind w:right="567"/>
        <w:rPr>
          <w:lang w:eastAsia="pl-PL"/>
        </w:rPr>
      </w:pPr>
    </w:p>
    <w:sectPr w:rsidR="008B0D2B" w:rsidRPr="003764EC" w:rsidSect="0061761C">
      <w:headerReference w:type="default" r:id="rId9"/>
      <w:footerReference w:type="default" r:id="rId10"/>
      <w:headerReference w:type="first" r:id="rId11"/>
      <w:pgSz w:w="11906" w:h="16838"/>
      <w:pgMar w:top="1417" w:right="1274" w:bottom="1843" w:left="1417" w:header="708" w:footer="737" w:gutter="0"/>
      <w:pgNumType w:start="1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A25F9" w14:textId="77777777" w:rsidR="001E5C94" w:rsidRDefault="001E5C94" w:rsidP="006234AB">
      <w:r>
        <w:separator/>
      </w:r>
    </w:p>
  </w:endnote>
  <w:endnote w:type="continuationSeparator" w:id="0">
    <w:p w14:paraId="0ED81F97" w14:textId="77777777" w:rsidR="001E5C94" w:rsidRDefault="001E5C94"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1)">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C254" w14:textId="28512D50" w:rsidR="0061761C" w:rsidRPr="0061761C" w:rsidRDefault="0061761C" w:rsidP="0061761C">
    <w:pPr>
      <w:pStyle w:val="Noga"/>
      <w:jc w:val="right"/>
    </w:pPr>
    <w:r w:rsidRPr="0061761C">
      <w:fldChar w:fldCharType="begin"/>
    </w:r>
    <w:r w:rsidRPr="0061761C">
      <w:instrText>PAGE   \* MERGEFORMAT</w:instrText>
    </w:r>
    <w:r w:rsidRPr="0061761C">
      <w:fldChar w:fldCharType="separate"/>
    </w:r>
    <w:r w:rsidRPr="0061761C">
      <w:t>1</w:t>
    </w:r>
    <w:r w:rsidRPr="0061761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7A47" w14:textId="77777777" w:rsidR="001E5C94" w:rsidRDefault="001E5C94" w:rsidP="006234AB">
      <w:r>
        <w:separator/>
      </w:r>
    </w:p>
  </w:footnote>
  <w:footnote w:type="continuationSeparator" w:id="0">
    <w:p w14:paraId="4EACEF54" w14:textId="77777777" w:rsidR="001E5C94" w:rsidRDefault="001E5C94" w:rsidP="006234AB">
      <w:r>
        <w:continuationSeparator/>
      </w:r>
    </w:p>
  </w:footnote>
  <w:footnote w:id="1">
    <w:p w14:paraId="50A05994" w14:textId="0719E5BF" w:rsidR="00932564" w:rsidRDefault="00932564" w:rsidP="00932564">
      <w:pPr>
        <w:spacing w:after="200"/>
        <w:jc w:val="both"/>
      </w:pPr>
      <w:r>
        <w:rPr>
          <w:rStyle w:val="Sprotnaopomba-sklic"/>
        </w:rPr>
        <w:footnoteRef/>
      </w:r>
      <w:r>
        <w:t xml:space="preserve"> </w:t>
      </w:r>
      <w:r w:rsidR="00292D46" w:rsidRPr="00292D46">
        <w:rPr>
          <w:i/>
          <w:iCs/>
          <w:sz w:val="18"/>
          <w:szCs w:val="18"/>
        </w:rPr>
        <w:t>Pogodbi z najugodnejšim ponudnikom za ovojnino iz sklopa 5: Lončki za izdelavo mazil v zaprtem sistemu in sklopa 10: Kapsule bosta z najugodnejšim ponudnikom za navedena sklopa, tako kot za ostale sklope ovojnine sklenjeni po pravnomočnosti odločitve v predmetnem postopku naročila, uporabljati pa se bosta pričeli z dnem 22.7.2025.</w:t>
      </w:r>
      <w:r w:rsidRPr="00932564">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9177" w14:textId="686EE864" w:rsidR="002953C9" w:rsidRDefault="009011A4" w:rsidP="006234AB">
    <w:pPr>
      <w:pStyle w:val="Glava"/>
    </w:pPr>
    <w:r>
      <w:rPr>
        <w:noProof/>
      </w:rPr>
      <w:drawing>
        <wp:inline distT="0" distB="0" distL="0" distR="0" wp14:anchorId="01D635D9" wp14:editId="11DC806E">
          <wp:extent cx="5561965" cy="657370"/>
          <wp:effectExtent l="0" t="0" r="635" b="3175"/>
          <wp:docPr id="2138940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20B7" w14:textId="7C659D8E" w:rsidR="00E8221C" w:rsidRDefault="00DC183D" w:rsidP="006234AB">
    <w:pPr>
      <w:pStyle w:val="Glava"/>
    </w:pPr>
    <w:r>
      <w:rPr>
        <w:noProof/>
      </w:rPr>
      <w:drawing>
        <wp:inline distT="0" distB="0" distL="0" distR="0" wp14:anchorId="615A4147" wp14:editId="5E872D5D">
          <wp:extent cx="5547426" cy="647669"/>
          <wp:effectExtent l="0" t="0" r="0" b="635"/>
          <wp:docPr id="836637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476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3BB5E3F"/>
    <w:multiLevelType w:val="hybridMultilevel"/>
    <w:tmpl w:val="BC44EC5C"/>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426606A"/>
    <w:multiLevelType w:val="hybridMultilevel"/>
    <w:tmpl w:val="31F61990"/>
    <w:lvl w:ilvl="0" w:tplc="0424000F">
      <w:start w:val="1"/>
      <w:numFmt w:val="decimal"/>
      <w:lvlText w:val="%1."/>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 w15:restartNumberingAfterBreak="0">
    <w:nsid w:val="05774689"/>
    <w:multiLevelType w:val="hybridMultilevel"/>
    <w:tmpl w:val="56F430D6"/>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0" w15:restartNumberingAfterBreak="0">
    <w:nsid w:val="0BBE25F1"/>
    <w:multiLevelType w:val="hybridMultilevel"/>
    <w:tmpl w:val="C322898A"/>
    <w:lvl w:ilvl="0" w:tplc="0FA0CFFC">
      <w:start w:val="9"/>
      <w:numFmt w:val="decimal"/>
      <w:lvlText w:val="(%1.)"/>
      <w:lvlJc w:val="left"/>
      <w:pPr>
        <w:ind w:left="1080" w:hanging="360"/>
      </w:pPr>
      <w:rPr>
        <w:rFonts w:ascii="Arial" w:hAnsi="Arial" w:hint="default"/>
        <w:b w:val="0"/>
        <w:i/>
        <w:color w:val="808080" w:themeColor="background1" w:themeShade="80"/>
        <w:sz w:val="20"/>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946FFC"/>
    <w:multiLevelType w:val="hybridMultilevel"/>
    <w:tmpl w:val="E786BCEA"/>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F04E52"/>
    <w:multiLevelType w:val="hybridMultilevel"/>
    <w:tmpl w:val="6C60394E"/>
    <w:lvl w:ilvl="0" w:tplc="DEAAB544">
      <w:start w:val="1"/>
      <w:numFmt w:val="bullet"/>
      <w:lvlText w:val=""/>
      <w:lvlJc w:val="left"/>
      <w:pPr>
        <w:tabs>
          <w:tab w:val="num" w:pos="360"/>
        </w:tabs>
        <w:ind w:left="36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E2310C"/>
    <w:multiLevelType w:val="hybridMultilevel"/>
    <w:tmpl w:val="32C4D4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533EB0"/>
    <w:multiLevelType w:val="hybridMultilevel"/>
    <w:tmpl w:val="A6F20B50"/>
    <w:lvl w:ilvl="0" w:tplc="6AEAF818">
      <w:start w:val="1"/>
      <w:numFmt w:val="bullet"/>
      <w:lvlText w:val="□"/>
      <w:lvlJc w:val="left"/>
      <w:pPr>
        <w:ind w:left="720" w:hanging="360"/>
      </w:pPr>
      <w:rPr>
        <w:rFonts w:ascii="Courier New" w:hAnsi="Courier New" w:hint="default"/>
        <w:sz w:val="24"/>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2A2216"/>
    <w:multiLevelType w:val="hybridMultilevel"/>
    <w:tmpl w:val="B41E82D8"/>
    <w:lvl w:ilvl="0" w:tplc="04240005">
      <w:start w:val="1"/>
      <w:numFmt w:val="bullet"/>
      <w:lvlText w:val=""/>
      <w:lvlJc w:val="left"/>
      <w:pPr>
        <w:ind w:left="1734" w:hanging="360"/>
      </w:pPr>
      <w:rPr>
        <w:rFonts w:ascii="Wingdings" w:hAnsi="Wingdings" w:hint="default"/>
      </w:rPr>
    </w:lvl>
    <w:lvl w:ilvl="1" w:tplc="04240003" w:tentative="1">
      <w:start w:val="1"/>
      <w:numFmt w:val="bullet"/>
      <w:lvlText w:val="o"/>
      <w:lvlJc w:val="left"/>
      <w:pPr>
        <w:ind w:left="2454" w:hanging="360"/>
      </w:pPr>
      <w:rPr>
        <w:rFonts w:ascii="Courier New" w:hAnsi="Courier New" w:cs="Courier New" w:hint="default"/>
      </w:rPr>
    </w:lvl>
    <w:lvl w:ilvl="2" w:tplc="04240005" w:tentative="1">
      <w:start w:val="1"/>
      <w:numFmt w:val="bullet"/>
      <w:lvlText w:val=""/>
      <w:lvlJc w:val="left"/>
      <w:pPr>
        <w:ind w:left="3174" w:hanging="360"/>
      </w:pPr>
      <w:rPr>
        <w:rFonts w:ascii="Wingdings" w:hAnsi="Wingdings" w:hint="default"/>
      </w:rPr>
    </w:lvl>
    <w:lvl w:ilvl="3" w:tplc="04240001" w:tentative="1">
      <w:start w:val="1"/>
      <w:numFmt w:val="bullet"/>
      <w:lvlText w:val=""/>
      <w:lvlJc w:val="left"/>
      <w:pPr>
        <w:ind w:left="3894" w:hanging="360"/>
      </w:pPr>
      <w:rPr>
        <w:rFonts w:ascii="Symbol" w:hAnsi="Symbol" w:hint="default"/>
      </w:rPr>
    </w:lvl>
    <w:lvl w:ilvl="4" w:tplc="04240003" w:tentative="1">
      <w:start w:val="1"/>
      <w:numFmt w:val="bullet"/>
      <w:lvlText w:val="o"/>
      <w:lvlJc w:val="left"/>
      <w:pPr>
        <w:ind w:left="4614" w:hanging="360"/>
      </w:pPr>
      <w:rPr>
        <w:rFonts w:ascii="Courier New" w:hAnsi="Courier New" w:cs="Courier New" w:hint="default"/>
      </w:rPr>
    </w:lvl>
    <w:lvl w:ilvl="5" w:tplc="04240005" w:tentative="1">
      <w:start w:val="1"/>
      <w:numFmt w:val="bullet"/>
      <w:lvlText w:val=""/>
      <w:lvlJc w:val="left"/>
      <w:pPr>
        <w:ind w:left="5334" w:hanging="360"/>
      </w:pPr>
      <w:rPr>
        <w:rFonts w:ascii="Wingdings" w:hAnsi="Wingdings" w:hint="default"/>
      </w:rPr>
    </w:lvl>
    <w:lvl w:ilvl="6" w:tplc="04240001" w:tentative="1">
      <w:start w:val="1"/>
      <w:numFmt w:val="bullet"/>
      <w:lvlText w:val=""/>
      <w:lvlJc w:val="left"/>
      <w:pPr>
        <w:ind w:left="6054" w:hanging="360"/>
      </w:pPr>
      <w:rPr>
        <w:rFonts w:ascii="Symbol" w:hAnsi="Symbol" w:hint="default"/>
      </w:rPr>
    </w:lvl>
    <w:lvl w:ilvl="7" w:tplc="04240003" w:tentative="1">
      <w:start w:val="1"/>
      <w:numFmt w:val="bullet"/>
      <w:lvlText w:val="o"/>
      <w:lvlJc w:val="left"/>
      <w:pPr>
        <w:ind w:left="6774" w:hanging="360"/>
      </w:pPr>
      <w:rPr>
        <w:rFonts w:ascii="Courier New" w:hAnsi="Courier New" w:cs="Courier New" w:hint="default"/>
      </w:rPr>
    </w:lvl>
    <w:lvl w:ilvl="8" w:tplc="04240005" w:tentative="1">
      <w:start w:val="1"/>
      <w:numFmt w:val="bullet"/>
      <w:lvlText w:val=""/>
      <w:lvlJc w:val="left"/>
      <w:pPr>
        <w:ind w:left="7494" w:hanging="360"/>
      </w:pPr>
      <w:rPr>
        <w:rFonts w:ascii="Wingdings" w:hAnsi="Wingdings" w:hint="default"/>
      </w:rPr>
    </w:lvl>
  </w:abstractNum>
  <w:abstractNum w:abstractNumId="18" w15:restartNumberingAfterBreak="0">
    <w:nsid w:val="1C6B652F"/>
    <w:multiLevelType w:val="hybridMultilevel"/>
    <w:tmpl w:val="090442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6D2BC2"/>
    <w:multiLevelType w:val="hybridMultilevel"/>
    <w:tmpl w:val="BDAA9CF6"/>
    <w:lvl w:ilvl="0" w:tplc="0424000B">
      <w:start w:val="1"/>
      <w:numFmt w:val="bullet"/>
      <w:lvlText w:val=""/>
      <w:lvlJc w:val="left"/>
      <w:pPr>
        <w:ind w:left="3763" w:hanging="360"/>
      </w:pPr>
      <w:rPr>
        <w:rFonts w:ascii="Wingdings" w:hAnsi="Wingdings" w:hint="default"/>
      </w:rPr>
    </w:lvl>
    <w:lvl w:ilvl="1" w:tplc="04240003">
      <w:start w:val="1"/>
      <w:numFmt w:val="decimal"/>
      <w:lvlText w:val="%2."/>
      <w:lvlJc w:val="left"/>
      <w:pPr>
        <w:tabs>
          <w:tab w:val="num" w:pos="3283"/>
        </w:tabs>
        <w:ind w:left="3283" w:hanging="360"/>
      </w:pPr>
    </w:lvl>
    <w:lvl w:ilvl="2" w:tplc="04240005">
      <w:start w:val="1"/>
      <w:numFmt w:val="decimal"/>
      <w:lvlText w:val="%3."/>
      <w:lvlJc w:val="left"/>
      <w:pPr>
        <w:tabs>
          <w:tab w:val="num" w:pos="4003"/>
        </w:tabs>
        <w:ind w:left="4003" w:hanging="360"/>
      </w:pPr>
    </w:lvl>
    <w:lvl w:ilvl="3" w:tplc="04240001">
      <w:start w:val="1"/>
      <w:numFmt w:val="decimal"/>
      <w:lvlText w:val="%4."/>
      <w:lvlJc w:val="left"/>
      <w:pPr>
        <w:tabs>
          <w:tab w:val="num" w:pos="4723"/>
        </w:tabs>
        <w:ind w:left="4723" w:hanging="360"/>
      </w:pPr>
    </w:lvl>
    <w:lvl w:ilvl="4" w:tplc="04240003">
      <w:start w:val="1"/>
      <w:numFmt w:val="decimal"/>
      <w:lvlText w:val="%5."/>
      <w:lvlJc w:val="left"/>
      <w:pPr>
        <w:tabs>
          <w:tab w:val="num" w:pos="5443"/>
        </w:tabs>
        <w:ind w:left="5443" w:hanging="360"/>
      </w:pPr>
    </w:lvl>
    <w:lvl w:ilvl="5" w:tplc="04240005">
      <w:start w:val="1"/>
      <w:numFmt w:val="decimal"/>
      <w:lvlText w:val="%6."/>
      <w:lvlJc w:val="left"/>
      <w:pPr>
        <w:tabs>
          <w:tab w:val="num" w:pos="6163"/>
        </w:tabs>
        <w:ind w:left="6163" w:hanging="360"/>
      </w:pPr>
    </w:lvl>
    <w:lvl w:ilvl="6" w:tplc="04240001">
      <w:start w:val="1"/>
      <w:numFmt w:val="decimal"/>
      <w:lvlText w:val="%7."/>
      <w:lvlJc w:val="left"/>
      <w:pPr>
        <w:tabs>
          <w:tab w:val="num" w:pos="6883"/>
        </w:tabs>
        <w:ind w:left="6883" w:hanging="360"/>
      </w:pPr>
    </w:lvl>
    <w:lvl w:ilvl="7" w:tplc="04240003">
      <w:start w:val="1"/>
      <w:numFmt w:val="decimal"/>
      <w:lvlText w:val="%8."/>
      <w:lvlJc w:val="left"/>
      <w:pPr>
        <w:tabs>
          <w:tab w:val="num" w:pos="7603"/>
        </w:tabs>
        <w:ind w:left="7603" w:hanging="360"/>
      </w:pPr>
    </w:lvl>
    <w:lvl w:ilvl="8" w:tplc="04240005">
      <w:start w:val="1"/>
      <w:numFmt w:val="decimal"/>
      <w:lvlText w:val="%9."/>
      <w:lvlJc w:val="left"/>
      <w:pPr>
        <w:tabs>
          <w:tab w:val="num" w:pos="8323"/>
        </w:tabs>
        <w:ind w:left="8323" w:hanging="360"/>
      </w:pPr>
    </w:lvl>
  </w:abstractNum>
  <w:abstractNum w:abstractNumId="21" w15:restartNumberingAfterBreak="0">
    <w:nsid w:val="23F11086"/>
    <w:multiLevelType w:val="hybridMultilevel"/>
    <w:tmpl w:val="19BA7432"/>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49B7F8F"/>
    <w:multiLevelType w:val="hybridMultilevel"/>
    <w:tmpl w:val="430A67B4"/>
    <w:lvl w:ilvl="0" w:tplc="AC3C02F8">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25FC5B40"/>
    <w:multiLevelType w:val="hybridMultilevel"/>
    <w:tmpl w:val="FE803E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743F3B"/>
    <w:multiLevelType w:val="hybridMultilevel"/>
    <w:tmpl w:val="0400E898"/>
    <w:lvl w:ilvl="0" w:tplc="3D40260A">
      <w:numFmt w:val="bullet"/>
      <w:lvlText w:val="-"/>
      <w:lvlJc w:val="left"/>
      <w:pPr>
        <w:ind w:left="720" w:hanging="360"/>
      </w:pPr>
      <w:rPr>
        <w:rFonts w:ascii="Times New Roman" w:eastAsia="Times New Roman" w:hAnsi="Times New Roman" w:cs="Times New Roman"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EE59EC"/>
    <w:multiLevelType w:val="hybridMultilevel"/>
    <w:tmpl w:val="1F929D7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8" w15:restartNumberingAfterBreak="0">
    <w:nsid w:val="2AA770F6"/>
    <w:multiLevelType w:val="hybridMultilevel"/>
    <w:tmpl w:val="32C4D4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B3A0196"/>
    <w:multiLevelType w:val="hybridMultilevel"/>
    <w:tmpl w:val="AD6487B4"/>
    <w:lvl w:ilvl="0" w:tplc="8806F45E">
      <w:start w:val="1"/>
      <w:numFmt w:val="bullet"/>
      <w:lvlText w:val="□"/>
      <w:lvlJc w:val="left"/>
      <w:pPr>
        <w:ind w:left="720" w:hanging="360"/>
      </w:pPr>
      <w:rPr>
        <w:rFonts w:ascii="Courier New" w:hAnsi="Courier New" w:hint="default"/>
        <w:sz w:val="28"/>
        <w:szCs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31" w15:restartNumberingAfterBreak="0">
    <w:nsid w:val="2C957B70"/>
    <w:multiLevelType w:val="hybridMultilevel"/>
    <w:tmpl w:val="8BACBC8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20219E"/>
    <w:multiLevelType w:val="hybridMultilevel"/>
    <w:tmpl w:val="EB90A00E"/>
    <w:lvl w:ilvl="0" w:tplc="424A5EEE">
      <w:start w:val="22"/>
      <w:numFmt w:val="decimal"/>
      <w:lvlText w:val="(%1.)"/>
      <w:lvlJc w:val="left"/>
      <w:pPr>
        <w:ind w:left="1080" w:hanging="360"/>
      </w:pPr>
      <w:rPr>
        <w:rFonts w:ascii="Arial" w:hAnsi="Arial" w:hint="default"/>
        <w:b w:val="0"/>
        <w:i/>
        <w:color w:val="808080" w:themeColor="background1" w:themeShade="80"/>
        <w:sz w:val="20"/>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35F103D"/>
    <w:multiLevelType w:val="hybridMultilevel"/>
    <w:tmpl w:val="4AF2BC32"/>
    <w:lvl w:ilvl="0" w:tplc="0424000F">
      <w:start w:val="1"/>
      <w:numFmt w:val="decimal"/>
      <w:lvlText w:val="%1."/>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C1109E8"/>
    <w:multiLevelType w:val="hybridMultilevel"/>
    <w:tmpl w:val="60A4FBBA"/>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E230D7F"/>
    <w:multiLevelType w:val="hybridMultilevel"/>
    <w:tmpl w:val="E9166D46"/>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E643F9C"/>
    <w:multiLevelType w:val="hybridMultilevel"/>
    <w:tmpl w:val="ED628472"/>
    <w:lvl w:ilvl="0" w:tplc="A014B570">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EC72817"/>
    <w:multiLevelType w:val="hybridMultilevel"/>
    <w:tmpl w:val="5BF2CD80"/>
    <w:lvl w:ilvl="0" w:tplc="04240015">
      <w:start w:val="1"/>
      <w:numFmt w:val="upperLetter"/>
      <w:lvlText w:val="%1."/>
      <w:lvlJc w:val="lef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41" w15:restartNumberingAfterBreak="0">
    <w:nsid w:val="42381D7A"/>
    <w:multiLevelType w:val="hybridMultilevel"/>
    <w:tmpl w:val="171AC586"/>
    <w:lvl w:ilvl="0" w:tplc="3392F9D0">
      <w:start w:val="19"/>
      <w:numFmt w:val="decimal"/>
      <w:lvlText w:val="(%1.)"/>
      <w:lvlJc w:val="left"/>
      <w:pPr>
        <w:ind w:left="1080" w:hanging="360"/>
      </w:pPr>
      <w:rPr>
        <w:rFonts w:ascii="Arial" w:hAnsi="Arial" w:hint="default"/>
        <w:b w:val="0"/>
        <w:i/>
        <w:color w:val="808080" w:themeColor="background1" w:themeShade="80"/>
        <w:sz w:val="20"/>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2532DED"/>
    <w:multiLevelType w:val="hybridMultilevel"/>
    <w:tmpl w:val="FFFFFFFF"/>
    <w:lvl w:ilvl="0" w:tplc="9C1A377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44FE03B0"/>
    <w:multiLevelType w:val="hybridMultilevel"/>
    <w:tmpl w:val="082CE9A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5F16057"/>
    <w:multiLevelType w:val="hybridMultilevel"/>
    <w:tmpl w:val="39480A0C"/>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6A038F4"/>
    <w:multiLevelType w:val="hybridMultilevel"/>
    <w:tmpl w:val="3A648C60"/>
    <w:lvl w:ilvl="0" w:tplc="0424000B">
      <w:start w:val="1"/>
      <w:numFmt w:val="bullet"/>
      <w:lvlText w:val=""/>
      <w:lvlJc w:val="left"/>
      <w:pPr>
        <w:ind w:left="1309" w:hanging="360"/>
      </w:pPr>
      <w:rPr>
        <w:rFonts w:ascii="Wingdings" w:hAnsi="Wingdings" w:hint="default"/>
      </w:rPr>
    </w:lvl>
    <w:lvl w:ilvl="1" w:tplc="04240003" w:tentative="1">
      <w:start w:val="1"/>
      <w:numFmt w:val="bullet"/>
      <w:lvlText w:val="o"/>
      <w:lvlJc w:val="left"/>
      <w:pPr>
        <w:ind w:left="2029" w:hanging="360"/>
      </w:pPr>
      <w:rPr>
        <w:rFonts w:ascii="Courier New" w:hAnsi="Courier New" w:cs="Courier New" w:hint="default"/>
      </w:rPr>
    </w:lvl>
    <w:lvl w:ilvl="2" w:tplc="04240005" w:tentative="1">
      <w:start w:val="1"/>
      <w:numFmt w:val="bullet"/>
      <w:lvlText w:val=""/>
      <w:lvlJc w:val="left"/>
      <w:pPr>
        <w:ind w:left="2749" w:hanging="360"/>
      </w:pPr>
      <w:rPr>
        <w:rFonts w:ascii="Wingdings" w:hAnsi="Wingdings" w:hint="default"/>
      </w:rPr>
    </w:lvl>
    <w:lvl w:ilvl="3" w:tplc="04240001" w:tentative="1">
      <w:start w:val="1"/>
      <w:numFmt w:val="bullet"/>
      <w:lvlText w:val=""/>
      <w:lvlJc w:val="left"/>
      <w:pPr>
        <w:ind w:left="3469" w:hanging="360"/>
      </w:pPr>
      <w:rPr>
        <w:rFonts w:ascii="Symbol" w:hAnsi="Symbol" w:hint="default"/>
      </w:rPr>
    </w:lvl>
    <w:lvl w:ilvl="4" w:tplc="04240003" w:tentative="1">
      <w:start w:val="1"/>
      <w:numFmt w:val="bullet"/>
      <w:lvlText w:val="o"/>
      <w:lvlJc w:val="left"/>
      <w:pPr>
        <w:ind w:left="4189" w:hanging="360"/>
      </w:pPr>
      <w:rPr>
        <w:rFonts w:ascii="Courier New" w:hAnsi="Courier New" w:cs="Courier New" w:hint="default"/>
      </w:rPr>
    </w:lvl>
    <w:lvl w:ilvl="5" w:tplc="04240005" w:tentative="1">
      <w:start w:val="1"/>
      <w:numFmt w:val="bullet"/>
      <w:lvlText w:val=""/>
      <w:lvlJc w:val="left"/>
      <w:pPr>
        <w:ind w:left="4909" w:hanging="360"/>
      </w:pPr>
      <w:rPr>
        <w:rFonts w:ascii="Wingdings" w:hAnsi="Wingdings" w:hint="default"/>
      </w:rPr>
    </w:lvl>
    <w:lvl w:ilvl="6" w:tplc="04240001" w:tentative="1">
      <w:start w:val="1"/>
      <w:numFmt w:val="bullet"/>
      <w:lvlText w:val=""/>
      <w:lvlJc w:val="left"/>
      <w:pPr>
        <w:ind w:left="5629" w:hanging="360"/>
      </w:pPr>
      <w:rPr>
        <w:rFonts w:ascii="Symbol" w:hAnsi="Symbol" w:hint="default"/>
      </w:rPr>
    </w:lvl>
    <w:lvl w:ilvl="7" w:tplc="04240003" w:tentative="1">
      <w:start w:val="1"/>
      <w:numFmt w:val="bullet"/>
      <w:lvlText w:val="o"/>
      <w:lvlJc w:val="left"/>
      <w:pPr>
        <w:ind w:left="6349" w:hanging="360"/>
      </w:pPr>
      <w:rPr>
        <w:rFonts w:ascii="Courier New" w:hAnsi="Courier New" w:cs="Courier New" w:hint="default"/>
      </w:rPr>
    </w:lvl>
    <w:lvl w:ilvl="8" w:tplc="04240005" w:tentative="1">
      <w:start w:val="1"/>
      <w:numFmt w:val="bullet"/>
      <w:lvlText w:val=""/>
      <w:lvlJc w:val="left"/>
      <w:pPr>
        <w:ind w:left="7069" w:hanging="360"/>
      </w:pPr>
      <w:rPr>
        <w:rFonts w:ascii="Wingdings" w:hAnsi="Wingdings" w:hint="default"/>
      </w:rPr>
    </w:lvl>
  </w:abstractNum>
  <w:abstractNum w:abstractNumId="47"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92C5765"/>
    <w:multiLevelType w:val="hybridMultilevel"/>
    <w:tmpl w:val="FFFFFFFF"/>
    <w:lvl w:ilvl="0" w:tplc="5A60929C">
      <w:start w:val="21"/>
      <w:numFmt w:val="bullet"/>
      <w:lvlText w:val="-"/>
      <w:lvlJc w:val="left"/>
      <w:pPr>
        <w:ind w:left="720" w:hanging="360"/>
      </w:pPr>
      <w:rPr>
        <w:rFonts w:ascii="Aptos" w:eastAsia="Times New Roman" w:hAnsi="Apto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4B582D2C"/>
    <w:multiLevelType w:val="hybridMultilevel"/>
    <w:tmpl w:val="528649CA"/>
    <w:lvl w:ilvl="0" w:tplc="9650F0C2">
      <w:start w:val="19"/>
      <w:numFmt w:val="decimal"/>
      <w:lvlText w:val="(%1.)"/>
      <w:lvlJc w:val="left"/>
      <w:pPr>
        <w:ind w:left="1080" w:hanging="360"/>
      </w:pPr>
      <w:rPr>
        <w:rFonts w:ascii="Arial" w:hAnsi="Arial" w:hint="default"/>
        <w:b w:val="0"/>
        <w:i/>
        <w:color w:val="808080" w:themeColor="background1" w:themeShade="80"/>
        <w:sz w:val="20"/>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55E04745"/>
    <w:multiLevelType w:val="hybridMultilevel"/>
    <w:tmpl w:val="CE087D76"/>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AEF55F5"/>
    <w:multiLevelType w:val="hybridMultilevel"/>
    <w:tmpl w:val="E0A8358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FAA37CB"/>
    <w:multiLevelType w:val="hybridMultilevel"/>
    <w:tmpl w:val="28AA77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11E1305"/>
    <w:multiLevelType w:val="hybridMultilevel"/>
    <w:tmpl w:val="CA5EEB12"/>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65338DE"/>
    <w:multiLevelType w:val="hybridMultilevel"/>
    <w:tmpl w:val="848EA0E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798757F"/>
    <w:multiLevelType w:val="hybridMultilevel"/>
    <w:tmpl w:val="CCF8DD70"/>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7A168F2"/>
    <w:multiLevelType w:val="hybridMultilevel"/>
    <w:tmpl w:val="96104A6E"/>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8030946"/>
    <w:multiLevelType w:val="hybridMultilevel"/>
    <w:tmpl w:val="DB6C828E"/>
    <w:lvl w:ilvl="0" w:tplc="8CD6999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73914B9F"/>
    <w:multiLevelType w:val="hybridMultilevel"/>
    <w:tmpl w:val="FFFFFFFF"/>
    <w:lvl w:ilvl="0" w:tplc="889C3D66">
      <w:start w:val="21"/>
      <w:numFmt w:val="bullet"/>
      <w:lvlText w:val="-"/>
      <w:lvlJc w:val="left"/>
      <w:pPr>
        <w:ind w:left="720" w:hanging="360"/>
      </w:pPr>
      <w:rPr>
        <w:rFonts w:ascii="Aptos" w:eastAsia="Times New Roman" w:hAnsi="Apto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3ED1668"/>
    <w:multiLevelType w:val="hybridMultilevel"/>
    <w:tmpl w:val="C39A94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4DB51C6"/>
    <w:multiLevelType w:val="hybridMultilevel"/>
    <w:tmpl w:val="C616B858"/>
    <w:lvl w:ilvl="0" w:tplc="9BF44F0C">
      <w:start w:val="1"/>
      <w:numFmt w:val="bullet"/>
      <w:lvlText w:val="□"/>
      <w:lvlJc w:val="left"/>
      <w:pPr>
        <w:ind w:left="720" w:hanging="360"/>
      </w:pPr>
      <w:rPr>
        <w:rFonts w:ascii="Courier New" w:hAnsi="Courier New"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71"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9EF211A"/>
    <w:multiLevelType w:val="singleLevel"/>
    <w:tmpl w:val="0424000F"/>
    <w:lvl w:ilvl="0">
      <w:start w:val="1"/>
      <w:numFmt w:val="decimal"/>
      <w:lvlText w:val="%1."/>
      <w:lvlJc w:val="left"/>
      <w:pPr>
        <w:ind w:left="720" w:hanging="360"/>
      </w:pPr>
    </w:lvl>
  </w:abstractNum>
  <w:abstractNum w:abstractNumId="73" w15:restartNumberingAfterBreak="0">
    <w:nsid w:val="7DF60F62"/>
    <w:multiLevelType w:val="hybridMultilevel"/>
    <w:tmpl w:val="8BE0BCD8"/>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7241426">
    <w:abstractNumId w:val="70"/>
    <w:lvlOverride w:ilvl="0">
      <w:lvl w:ilvl="0">
        <w:start w:val="1"/>
        <w:numFmt w:val="decimal"/>
        <w:lvlText w:val="%1."/>
        <w:legacy w:legacy="1" w:legacySpace="0" w:legacyIndent="283"/>
        <w:lvlJc w:val="left"/>
        <w:pPr>
          <w:ind w:left="283" w:hanging="283"/>
        </w:pPr>
      </w:lvl>
    </w:lvlOverride>
  </w:num>
  <w:num w:numId="2" w16cid:durableId="1269385379">
    <w:abstractNumId w:val="8"/>
  </w:num>
  <w:num w:numId="3" w16cid:durableId="435557979">
    <w:abstractNumId w:val="30"/>
  </w:num>
  <w:num w:numId="4" w16cid:durableId="287394018">
    <w:abstractNumId w:val="47"/>
  </w:num>
  <w:num w:numId="5" w16cid:durableId="2029138989">
    <w:abstractNumId w:val="32"/>
  </w:num>
  <w:num w:numId="6" w16cid:durableId="491721441">
    <w:abstractNumId w:val="64"/>
  </w:num>
  <w:num w:numId="7" w16cid:durableId="1192887996">
    <w:abstractNumId w:val="72"/>
  </w:num>
  <w:num w:numId="8" w16cid:durableId="2118409636">
    <w:abstractNumId w:val="54"/>
  </w:num>
  <w:num w:numId="9" w16cid:durableId="1041787444">
    <w:abstractNumId w:val="15"/>
  </w:num>
  <w:num w:numId="10" w16cid:durableId="578056436">
    <w:abstractNumId w:val="6"/>
  </w:num>
  <w:num w:numId="11" w16cid:durableId="1735081141">
    <w:abstractNumId w:val="71"/>
  </w:num>
  <w:num w:numId="12" w16cid:durableId="2042045895">
    <w:abstractNumId w:val="45"/>
  </w:num>
  <w:num w:numId="13" w16cid:durableId="797643936">
    <w:abstractNumId w:val="68"/>
  </w:num>
  <w:num w:numId="14" w16cid:durableId="1992438452">
    <w:abstractNumId w:val="66"/>
  </w:num>
  <w:num w:numId="15" w16cid:durableId="506750218">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53093">
    <w:abstractNumId w:val="56"/>
  </w:num>
  <w:num w:numId="17" w16cid:durableId="1204441897">
    <w:abstractNumId w:val="43"/>
  </w:num>
  <w:num w:numId="18" w16cid:durableId="102520794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4544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56245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08452">
    <w:abstractNumId w:val="27"/>
  </w:num>
  <w:num w:numId="22" w16cid:durableId="619192783">
    <w:abstractNumId w:val="19"/>
  </w:num>
  <w:num w:numId="23" w16cid:durableId="1837525884">
    <w:abstractNumId w:val="24"/>
  </w:num>
  <w:num w:numId="24" w16cid:durableId="859782621">
    <w:abstractNumId w:val="67"/>
  </w:num>
  <w:num w:numId="25" w16cid:durableId="1948921241">
    <w:abstractNumId w:val="63"/>
  </w:num>
  <w:num w:numId="26" w16cid:durableId="3098268">
    <w:abstractNumId w:val="13"/>
  </w:num>
  <w:num w:numId="27" w16cid:durableId="200217594">
    <w:abstractNumId w:val="37"/>
  </w:num>
  <w:num w:numId="28" w16cid:durableId="2124421310">
    <w:abstractNumId w:val="35"/>
  </w:num>
  <w:num w:numId="29" w16cid:durableId="1979411377">
    <w:abstractNumId w:val="51"/>
  </w:num>
  <w:num w:numId="30" w16cid:durableId="634988374">
    <w:abstractNumId w:val="40"/>
  </w:num>
  <w:num w:numId="31" w16cid:durableId="2006857749">
    <w:abstractNumId w:val="58"/>
  </w:num>
  <w:num w:numId="32" w16cid:durableId="200632966">
    <w:abstractNumId w:val="20"/>
  </w:num>
  <w:num w:numId="33" w16cid:durableId="468281962">
    <w:abstractNumId w:val="46"/>
  </w:num>
  <w:num w:numId="34" w16cid:durableId="75716502">
    <w:abstractNumId w:val="53"/>
  </w:num>
  <w:num w:numId="35" w16cid:durableId="1195967134">
    <w:abstractNumId w:val="21"/>
  </w:num>
  <w:num w:numId="36" w16cid:durableId="1481580574">
    <w:abstractNumId w:val="17"/>
  </w:num>
  <w:num w:numId="37" w16cid:durableId="1366294726">
    <w:abstractNumId w:val="25"/>
  </w:num>
  <w:num w:numId="38" w16cid:durableId="1016467524">
    <w:abstractNumId w:val="16"/>
  </w:num>
  <w:num w:numId="39" w16cid:durableId="833447461">
    <w:abstractNumId w:val="4"/>
  </w:num>
  <w:num w:numId="40" w16cid:durableId="1299148481">
    <w:abstractNumId w:val="12"/>
  </w:num>
  <w:num w:numId="41" w16cid:durableId="190457700">
    <w:abstractNumId w:val="39"/>
  </w:num>
  <w:num w:numId="42" w16cid:durableId="8053963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483">
    <w:abstractNumId w:val="36"/>
  </w:num>
  <w:num w:numId="44" w16cid:durableId="43256751">
    <w:abstractNumId w:val="31"/>
  </w:num>
  <w:num w:numId="45" w16cid:durableId="285431844">
    <w:abstractNumId w:val="23"/>
  </w:num>
  <w:num w:numId="46" w16cid:durableId="951479816">
    <w:abstractNumId w:val="26"/>
  </w:num>
  <w:num w:numId="47" w16cid:durableId="343022430">
    <w:abstractNumId w:val="59"/>
  </w:num>
  <w:num w:numId="48" w16cid:durableId="1112286264">
    <w:abstractNumId w:val="14"/>
  </w:num>
  <w:num w:numId="49" w16cid:durableId="529609062">
    <w:abstractNumId w:val="52"/>
  </w:num>
  <w:num w:numId="50" w16cid:durableId="1768769072">
    <w:abstractNumId w:val="11"/>
  </w:num>
  <w:num w:numId="51" w16cid:durableId="1786263773">
    <w:abstractNumId w:val="7"/>
  </w:num>
  <w:num w:numId="52" w16cid:durableId="846209965">
    <w:abstractNumId w:val="61"/>
  </w:num>
  <w:num w:numId="53" w16cid:durableId="1621255972">
    <w:abstractNumId w:val="34"/>
  </w:num>
  <w:num w:numId="54" w16cid:durableId="611595956">
    <w:abstractNumId w:val="5"/>
  </w:num>
  <w:num w:numId="55" w16cid:durableId="1496799992">
    <w:abstractNumId w:val="73"/>
  </w:num>
  <w:num w:numId="56" w16cid:durableId="1013923794">
    <w:abstractNumId w:val="22"/>
  </w:num>
  <w:num w:numId="57" w16cid:durableId="130753552">
    <w:abstractNumId w:val="62"/>
  </w:num>
  <w:num w:numId="58" w16cid:durableId="210311426">
    <w:abstractNumId w:val="10"/>
  </w:num>
  <w:num w:numId="59" w16cid:durableId="284774323">
    <w:abstractNumId w:val="49"/>
  </w:num>
  <w:num w:numId="60" w16cid:durableId="61680627">
    <w:abstractNumId w:val="33"/>
  </w:num>
  <w:num w:numId="61" w16cid:durableId="1539588181">
    <w:abstractNumId w:val="29"/>
  </w:num>
  <w:num w:numId="62" w16cid:durableId="1231231782">
    <w:abstractNumId w:val="18"/>
  </w:num>
  <w:num w:numId="63" w16cid:durableId="54741209">
    <w:abstractNumId w:val="39"/>
  </w:num>
  <w:num w:numId="64" w16cid:durableId="1635872833">
    <w:abstractNumId w:val="60"/>
  </w:num>
  <w:num w:numId="65" w16cid:durableId="1168130422">
    <w:abstractNumId w:val="52"/>
  </w:num>
  <w:num w:numId="66" w16cid:durableId="1131479692">
    <w:abstractNumId w:val="38"/>
  </w:num>
  <w:num w:numId="67" w16cid:durableId="2071032408">
    <w:abstractNumId w:val="57"/>
  </w:num>
  <w:num w:numId="68" w16cid:durableId="447893627">
    <w:abstractNumId w:val="41"/>
  </w:num>
  <w:num w:numId="69" w16cid:durableId="588277016">
    <w:abstractNumId w:val="44"/>
  </w:num>
  <w:num w:numId="70" w16cid:durableId="249588921">
    <w:abstractNumId w:val="42"/>
  </w:num>
  <w:num w:numId="71" w16cid:durableId="1765884430">
    <w:abstractNumId w:val="48"/>
  </w:num>
  <w:num w:numId="72" w16cid:durableId="1769691503">
    <w:abstractNumId w:val="65"/>
  </w:num>
  <w:num w:numId="73" w16cid:durableId="1911453820">
    <w:abstractNumId w:val="6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6F24"/>
    <w:rsid w:val="0000763D"/>
    <w:rsid w:val="00007B63"/>
    <w:rsid w:val="00013426"/>
    <w:rsid w:val="00014435"/>
    <w:rsid w:val="00021C4F"/>
    <w:rsid w:val="0002278E"/>
    <w:rsid w:val="00025C55"/>
    <w:rsid w:val="00031D16"/>
    <w:rsid w:val="0003348E"/>
    <w:rsid w:val="00033B58"/>
    <w:rsid w:val="0003504F"/>
    <w:rsid w:val="00035971"/>
    <w:rsid w:val="00035E1B"/>
    <w:rsid w:val="00036008"/>
    <w:rsid w:val="000404C5"/>
    <w:rsid w:val="0004238C"/>
    <w:rsid w:val="000425AC"/>
    <w:rsid w:val="00044A96"/>
    <w:rsid w:val="00044B25"/>
    <w:rsid w:val="0004620A"/>
    <w:rsid w:val="00051148"/>
    <w:rsid w:val="00051802"/>
    <w:rsid w:val="00051C6C"/>
    <w:rsid w:val="000534BF"/>
    <w:rsid w:val="00053756"/>
    <w:rsid w:val="000557FF"/>
    <w:rsid w:val="00055D51"/>
    <w:rsid w:val="00056148"/>
    <w:rsid w:val="0006109A"/>
    <w:rsid w:val="00062884"/>
    <w:rsid w:val="00064202"/>
    <w:rsid w:val="0006506A"/>
    <w:rsid w:val="000669D1"/>
    <w:rsid w:val="000716CB"/>
    <w:rsid w:val="00073430"/>
    <w:rsid w:val="00074460"/>
    <w:rsid w:val="00074BEF"/>
    <w:rsid w:val="00074E3C"/>
    <w:rsid w:val="00075DEA"/>
    <w:rsid w:val="00077413"/>
    <w:rsid w:val="00080E30"/>
    <w:rsid w:val="00081A45"/>
    <w:rsid w:val="00081B51"/>
    <w:rsid w:val="00081BBA"/>
    <w:rsid w:val="00082F36"/>
    <w:rsid w:val="00085953"/>
    <w:rsid w:val="00086AE7"/>
    <w:rsid w:val="00091E22"/>
    <w:rsid w:val="00093C6E"/>
    <w:rsid w:val="00095B73"/>
    <w:rsid w:val="000962DF"/>
    <w:rsid w:val="00097503"/>
    <w:rsid w:val="000A5859"/>
    <w:rsid w:val="000B3078"/>
    <w:rsid w:val="000B3D97"/>
    <w:rsid w:val="000B3F32"/>
    <w:rsid w:val="000B63CB"/>
    <w:rsid w:val="000C17E5"/>
    <w:rsid w:val="000C1A33"/>
    <w:rsid w:val="000C1DA6"/>
    <w:rsid w:val="000C2DD5"/>
    <w:rsid w:val="000C6D0E"/>
    <w:rsid w:val="000C7334"/>
    <w:rsid w:val="000D00D0"/>
    <w:rsid w:val="000D0BB6"/>
    <w:rsid w:val="000D3771"/>
    <w:rsid w:val="000D7995"/>
    <w:rsid w:val="000E0F91"/>
    <w:rsid w:val="000E173D"/>
    <w:rsid w:val="000E1A04"/>
    <w:rsid w:val="000E30B9"/>
    <w:rsid w:val="000E4F59"/>
    <w:rsid w:val="000E7AE3"/>
    <w:rsid w:val="000F123D"/>
    <w:rsid w:val="000F38A7"/>
    <w:rsid w:val="000F3E37"/>
    <w:rsid w:val="000F4A40"/>
    <w:rsid w:val="000F4BC7"/>
    <w:rsid w:val="000F7F7D"/>
    <w:rsid w:val="00100D28"/>
    <w:rsid w:val="00101768"/>
    <w:rsid w:val="00101D2A"/>
    <w:rsid w:val="00102DF7"/>
    <w:rsid w:val="001059AA"/>
    <w:rsid w:val="00106A42"/>
    <w:rsid w:val="0011183B"/>
    <w:rsid w:val="0011591E"/>
    <w:rsid w:val="00120C64"/>
    <w:rsid w:val="001219E7"/>
    <w:rsid w:val="00122F1E"/>
    <w:rsid w:val="001249BA"/>
    <w:rsid w:val="00124F05"/>
    <w:rsid w:val="0013038A"/>
    <w:rsid w:val="0013119B"/>
    <w:rsid w:val="00132176"/>
    <w:rsid w:val="00133B1A"/>
    <w:rsid w:val="00141053"/>
    <w:rsid w:val="00141729"/>
    <w:rsid w:val="001437D4"/>
    <w:rsid w:val="00146707"/>
    <w:rsid w:val="001469CB"/>
    <w:rsid w:val="001523C2"/>
    <w:rsid w:val="0015650A"/>
    <w:rsid w:val="00156C19"/>
    <w:rsid w:val="0015755B"/>
    <w:rsid w:val="001628A2"/>
    <w:rsid w:val="001645F0"/>
    <w:rsid w:val="00165A08"/>
    <w:rsid w:val="001664ED"/>
    <w:rsid w:val="0016724F"/>
    <w:rsid w:val="001704D2"/>
    <w:rsid w:val="00174BF4"/>
    <w:rsid w:val="00175451"/>
    <w:rsid w:val="001771EE"/>
    <w:rsid w:val="00177B2C"/>
    <w:rsid w:val="00177EAF"/>
    <w:rsid w:val="00180188"/>
    <w:rsid w:val="0018081B"/>
    <w:rsid w:val="0018127A"/>
    <w:rsid w:val="0018185D"/>
    <w:rsid w:val="00181E63"/>
    <w:rsid w:val="00185F5A"/>
    <w:rsid w:val="001910E0"/>
    <w:rsid w:val="001915A1"/>
    <w:rsid w:val="001940D7"/>
    <w:rsid w:val="00196D30"/>
    <w:rsid w:val="00196D40"/>
    <w:rsid w:val="001A09A4"/>
    <w:rsid w:val="001A2980"/>
    <w:rsid w:val="001A479C"/>
    <w:rsid w:val="001A6FA7"/>
    <w:rsid w:val="001B1C5B"/>
    <w:rsid w:val="001B3AFF"/>
    <w:rsid w:val="001B520A"/>
    <w:rsid w:val="001C18F3"/>
    <w:rsid w:val="001D315B"/>
    <w:rsid w:val="001D4E92"/>
    <w:rsid w:val="001D50E6"/>
    <w:rsid w:val="001D76AC"/>
    <w:rsid w:val="001E018C"/>
    <w:rsid w:val="001E079A"/>
    <w:rsid w:val="001E0E63"/>
    <w:rsid w:val="001E0FD9"/>
    <w:rsid w:val="001E2630"/>
    <w:rsid w:val="001E2758"/>
    <w:rsid w:val="001E39C3"/>
    <w:rsid w:val="001E5C94"/>
    <w:rsid w:val="001E7775"/>
    <w:rsid w:val="001F6AD0"/>
    <w:rsid w:val="0020189E"/>
    <w:rsid w:val="00201AE8"/>
    <w:rsid w:val="00202518"/>
    <w:rsid w:val="00202FBF"/>
    <w:rsid w:val="00205092"/>
    <w:rsid w:val="002069D6"/>
    <w:rsid w:val="00206A7D"/>
    <w:rsid w:val="00210797"/>
    <w:rsid w:val="00214391"/>
    <w:rsid w:val="002161C1"/>
    <w:rsid w:val="00220DAE"/>
    <w:rsid w:val="00220FC9"/>
    <w:rsid w:val="002226F2"/>
    <w:rsid w:val="00224395"/>
    <w:rsid w:val="002257E5"/>
    <w:rsid w:val="002269F9"/>
    <w:rsid w:val="00231D4C"/>
    <w:rsid w:val="00235164"/>
    <w:rsid w:val="002363DE"/>
    <w:rsid w:val="00236963"/>
    <w:rsid w:val="00237563"/>
    <w:rsid w:val="00237CE5"/>
    <w:rsid w:val="00237FA3"/>
    <w:rsid w:val="00240F7A"/>
    <w:rsid w:val="00241180"/>
    <w:rsid w:val="00243DED"/>
    <w:rsid w:val="002450E2"/>
    <w:rsid w:val="0024653D"/>
    <w:rsid w:val="00250BB6"/>
    <w:rsid w:val="00251410"/>
    <w:rsid w:val="00256CE7"/>
    <w:rsid w:val="0025760E"/>
    <w:rsid w:val="00257832"/>
    <w:rsid w:val="00266D70"/>
    <w:rsid w:val="00267C28"/>
    <w:rsid w:val="002705B4"/>
    <w:rsid w:val="00271B9B"/>
    <w:rsid w:val="00272023"/>
    <w:rsid w:val="00272903"/>
    <w:rsid w:val="002765C4"/>
    <w:rsid w:val="0027738C"/>
    <w:rsid w:val="002776AB"/>
    <w:rsid w:val="002806F7"/>
    <w:rsid w:val="002818EE"/>
    <w:rsid w:val="00281C74"/>
    <w:rsid w:val="00283832"/>
    <w:rsid w:val="002840CF"/>
    <w:rsid w:val="00285373"/>
    <w:rsid w:val="0028694D"/>
    <w:rsid w:val="002928C4"/>
    <w:rsid w:val="00292D46"/>
    <w:rsid w:val="00292E17"/>
    <w:rsid w:val="00292F01"/>
    <w:rsid w:val="00294DB4"/>
    <w:rsid w:val="002953C9"/>
    <w:rsid w:val="0029553E"/>
    <w:rsid w:val="00295A6E"/>
    <w:rsid w:val="002A0569"/>
    <w:rsid w:val="002A0B6A"/>
    <w:rsid w:val="002A2CD0"/>
    <w:rsid w:val="002A31F0"/>
    <w:rsid w:val="002A3362"/>
    <w:rsid w:val="002A58B0"/>
    <w:rsid w:val="002B4C91"/>
    <w:rsid w:val="002B4E87"/>
    <w:rsid w:val="002B4F8F"/>
    <w:rsid w:val="002C03F8"/>
    <w:rsid w:val="002C3385"/>
    <w:rsid w:val="002C6876"/>
    <w:rsid w:val="002C7A80"/>
    <w:rsid w:val="002D0A17"/>
    <w:rsid w:val="002D3855"/>
    <w:rsid w:val="002D401A"/>
    <w:rsid w:val="002E4576"/>
    <w:rsid w:val="002E4629"/>
    <w:rsid w:val="002E783B"/>
    <w:rsid w:val="002F023E"/>
    <w:rsid w:val="002F35A4"/>
    <w:rsid w:val="002F3F7A"/>
    <w:rsid w:val="002F5FE1"/>
    <w:rsid w:val="002F7481"/>
    <w:rsid w:val="002F7D50"/>
    <w:rsid w:val="00300044"/>
    <w:rsid w:val="00303712"/>
    <w:rsid w:val="00307F9E"/>
    <w:rsid w:val="0031001D"/>
    <w:rsid w:val="00311284"/>
    <w:rsid w:val="00311948"/>
    <w:rsid w:val="00312EEC"/>
    <w:rsid w:val="003139E1"/>
    <w:rsid w:val="00313E64"/>
    <w:rsid w:val="00314FEF"/>
    <w:rsid w:val="0031539F"/>
    <w:rsid w:val="00316F43"/>
    <w:rsid w:val="003211DF"/>
    <w:rsid w:val="00321DDB"/>
    <w:rsid w:val="00322937"/>
    <w:rsid w:val="00322DDB"/>
    <w:rsid w:val="003235E4"/>
    <w:rsid w:val="003243E6"/>
    <w:rsid w:val="00327428"/>
    <w:rsid w:val="00330774"/>
    <w:rsid w:val="00335036"/>
    <w:rsid w:val="00335CFF"/>
    <w:rsid w:val="00336BD4"/>
    <w:rsid w:val="003432D7"/>
    <w:rsid w:val="003444CB"/>
    <w:rsid w:val="00346FA6"/>
    <w:rsid w:val="003553AB"/>
    <w:rsid w:val="00356797"/>
    <w:rsid w:val="003579EB"/>
    <w:rsid w:val="0036029D"/>
    <w:rsid w:val="00360C0E"/>
    <w:rsid w:val="00361E5F"/>
    <w:rsid w:val="00364232"/>
    <w:rsid w:val="0036454B"/>
    <w:rsid w:val="003662B4"/>
    <w:rsid w:val="0036754A"/>
    <w:rsid w:val="0036768B"/>
    <w:rsid w:val="003764EC"/>
    <w:rsid w:val="00376DE1"/>
    <w:rsid w:val="00377ED6"/>
    <w:rsid w:val="003816AD"/>
    <w:rsid w:val="00382CAC"/>
    <w:rsid w:val="003837FA"/>
    <w:rsid w:val="00383867"/>
    <w:rsid w:val="00383A69"/>
    <w:rsid w:val="00385E90"/>
    <w:rsid w:val="0038615B"/>
    <w:rsid w:val="0038673F"/>
    <w:rsid w:val="00387B56"/>
    <w:rsid w:val="003903AA"/>
    <w:rsid w:val="00392037"/>
    <w:rsid w:val="003953E1"/>
    <w:rsid w:val="00397291"/>
    <w:rsid w:val="003A01FB"/>
    <w:rsid w:val="003A06A9"/>
    <w:rsid w:val="003A42DC"/>
    <w:rsid w:val="003A4A16"/>
    <w:rsid w:val="003B0651"/>
    <w:rsid w:val="003B0D83"/>
    <w:rsid w:val="003B268A"/>
    <w:rsid w:val="003B2C90"/>
    <w:rsid w:val="003B4E8D"/>
    <w:rsid w:val="003B645B"/>
    <w:rsid w:val="003B67CB"/>
    <w:rsid w:val="003B74E0"/>
    <w:rsid w:val="003C026E"/>
    <w:rsid w:val="003C0746"/>
    <w:rsid w:val="003D1488"/>
    <w:rsid w:val="003D6F9E"/>
    <w:rsid w:val="003E5237"/>
    <w:rsid w:val="003E6123"/>
    <w:rsid w:val="003E7555"/>
    <w:rsid w:val="003E7585"/>
    <w:rsid w:val="003E7C3B"/>
    <w:rsid w:val="003F0419"/>
    <w:rsid w:val="003F3FFD"/>
    <w:rsid w:val="003F4290"/>
    <w:rsid w:val="003F6372"/>
    <w:rsid w:val="003F6620"/>
    <w:rsid w:val="003F7603"/>
    <w:rsid w:val="00401C7C"/>
    <w:rsid w:val="00403361"/>
    <w:rsid w:val="004039B6"/>
    <w:rsid w:val="004041A0"/>
    <w:rsid w:val="0040574D"/>
    <w:rsid w:val="00410171"/>
    <w:rsid w:val="0041095B"/>
    <w:rsid w:val="00413C98"/>
    <w:rsid w:val="004146DD"/>
    <w:rsid w:val="00414D0B"/>
    <w:rsid w:val="00421268"/>
    <w:rsid w:val="0042726F"/>
    <w:rsid w:val="0042732D"/>
    <w:rsid w:val="0043081A"/>
    <w:rsid w:val="00431B0C"/>
    <w:rsid w:val="00431D4E"/>
    <w:rsid w:val="00433F03"/>
    <w:rsid w:val="00434189"/>
    <w:rsid w:val="004347B4"/>
    <w:rsid w:val="00434D82"/>
    <w:rsid w:val="00444467"/>
    <w:rsid w:val="00444F2B"/>
    <w:rsid w:val="00451202"/>
    <w:rsid w:val="0045254B"/>
    <w:rsid w:val="00453780"/>
    <w:rsid w:val="004565EB"/>
    <w:rsid w:val="00457C6F"/>
    <w:rsid w:val="004611FA"/>
    <w:rsid w:val="004621B1"/>
    <w:rsid w:val="00463CC4"/>
    <w:rsid w:val="004653B9"/>
    <w:rsid w:val="00466D68"/>
    <w:rsid w:val="00472FC3"/>
    <w:rsid w:val="004751A0"/>
    <w:rsid w:val="0047665B"/>
    <w:rsid w:val="004766FA"/>
    <w:rsid w:val="0047705B"/>
    <w:rsid w:val="00482416"/>
    <w:rsid w:val="00482AB9"/>
    <w:rsid w:val="00483B3F"/>
    <w:rsid w:val="00484B5C"/>
    <w:rsid w:val="00484B87"/>
    <w:rsid w:val="00485049"/>
    <w:rsid w:val="0048641D"/>
    <w:rsid w:val="00486EB9"/>
    <w:rsid w:val="004914B5"/>
    <w:rsid w:val="00496BFC"/>
    <w:rsid w:val="004A7504"/>
    <w:rsid w:val="004A760E"/>
    <w:rsid w:val="004B19AD"/>
    <w:rsid w:val="004B1CA6"/>
    <w:rsid w:val="004B5D4A"/>
    <w:rsid w:val="004B6F87"/>
    <w:rsid w:val="004B7EA1"/>
    <w:rsid w:val="004C111F"/>
    <w:rsid w:val="004C3DEC"/>
    <w:rsid w:val="004C5BE8"/>
    <w:rsid w:val="004C7AD0"/>
    <w:rsid w:val="004D662B"/>
    <w:rsid w:val="004D68BC"/>
    <w:rsid w:val="004D6F99"/>
    <w:rsid w:val="004D70AA"/>
    <w:rsid w:val="004D7627"/>
    <w:rsid w:val="004D7D55"/>
    <w:rsid w:val="004E10C8"/>
    <w:rsid w:val="004E12CF"/>
    <w:rsid w:val="004E1661"/>
    <w:rsid w:val="004E2B45"/>
    <w:rsid w:val="004E2D61"/>
    <w:rsid w:val="004E4340"/>
    <w:rsid w:val="004E444E"/>
    <w:rsid w:val="004E4D15"/>
    <w:rsid w:val="004F170A"/>
    <w:rsid w:val="004F3E4E"/>
    <w:rsid w:val="004F5150"/>
    <w:rsid w:val="004F6CAD"/>
    <w:rsid w:val="0050074B"/>
    <w:rsid w:val="005022BC"/>
    <w:rsid w:val="00502DA9"/>
    <w:rsid w:val="00503D3E"/>
    <w:rsid w:val="00504D61"/>
    <w:rsid w:val="005127CF"/>
    <w:rsid w:val="005145A6"/>
    <w:rsid w:val="00514D98"/>
    <w:rsid w:val="00516F4D"/>
    <w:rsid w:val="00517B51"/>
    <w:rsid w:val="00522E92"/>
    <w:rsid w:val="00524498"/>
    <w:rsid w:val="0052506B"/>
    <w:rsid w:val="00526717"/>
    <w:rsid w:val="00530B8A"/>
    <w:rsid w:val="0053239F"/>
    <w:rsid w:val="00532EFF"/>
    <w:rsid w:val="00533646"/>
    <w:rsid w:val="0053616F"/>
    <w:rsid w:val="00537477"/>
    <w:rsid w:val="0053789D"/>
    <w:rsid w:val="00540151"/>
    <w:rsid w:val="00545769"/>
    <w:rsid w:val="0054590B"/>
    <w:rsid w:val="00545923"/>
    <w:rsid w:val="005543FD"/>
    <w:rsid w:val="00556DD9"/>
    <w:rsid w:val="0055785F"/>
    <w:rsid w:val="00557E11"/>
    <w:rsid w:val="005638D7"/>
    <w:rsid w:val="00565EF3"/>
    <w:rsid w:val="00566F5E"/>
    <w:rsid w:val="00567178"/>
    <w:rsid w:val="00567D4A"/>
    <w:rsid w:val="00570CE0"/>
    <w:rsid w:val="005710CD"/>
    <w:rsid w:val="005710DF"/>
    <w:rsid w:val="00574C9A"/>
    <w:rsid w:val="00576224"/>
    <w:rsid w:val="00576B46"/>
    <w:rsid w:val="00576FFA"/>
    <w:rsid w:val="005772E5"/>
    <w:rsid w:val="005845F1"/>
    <w:rsid w:val="00593A55"/>
    <w:rsid w:val="00595C4C"/>
    <w:rsid w:val="00595FB6"/>
    <w:rsid w:val="005A1459"/>
    <w:rsid w:val="005A14AC"/>
    <w:rsid w:val="005A2967"/>
    <w:rsid w:val="005A34B3"/>
    <w:rsid w:val="005A3A7A"/>
    <w:rsid w:val="005B07E4"/>
    <w:rsid w:val="005B1C22"/>
    <w:rsid w:val="005B2369"/>
    <w:rsid w:val="005B6D65"/>
    <w:rsid w:val="005C0A0F"/>
    <w:rsid w:val="005C0C23"/>
    <w:rsid w:val="005C0D47"/>
    <w:rsid w:val="005C0EB2"/>
    <w:rsid w:val="005C2A84"/>
    <w:rsid w:val="005C5EAA"/>
    <w:rsid w:val="005D02FB"/>
    <w:rsid w:val="005D16D3"/>
    <w:rsid w:val="005D1F1D"/>
    <w:rsid w:val="005D20F5"/>
    <w:rsid w:val="005D4005"/>
    <w:rsid w:val="005D7349"/>
    <w:rsid w:val="005D7581"/>
    <w:rsid w:val="005D75E1"/>
    <w:rsid w:val="005E10A8"/>
    <w:rsid w:val="005E1EF9"/>
    <w:rsid w:val="005E3FAA"/>
    <w:rsid w:val="005E4D6E"/>
    <w:rsid w:val="005E63EE"/>
    <w:rsid w:val="005E75E2"/>
    <w:rsid w:val="005E7E10"/>
    <w:rsid w:val="005F0349"/>
    <w:rsid w:val="005F16BD"/>
    <w:rsid w:val="005F37E5"/>
    <w:rsid w:val="005F3F98"/>
    <w:rsid w:val="005F41C0"/>
    <w:rsid w:val="00600193"/>
    <w:rsid w:val="0060322D"/>
    <w:rsid w:val="00604D27"/>
    <w:rsid w:val="00604FE3"/>
    <w:rsid w:val="006063F2"/>
    <w:rsid w:val="0060678B"/>
    <w:rsid w:val="00611063"/>
    <w:rsid w:val="00612B41"/>
    <w:rsid w:val="00612EC9"/>
    <w:rsid w:val="00613A93"/>
    <w:rsid w:val="0061536C"/>
    <w:rsid w:val="006154AB"/>
    <w:rsid w:val="00615EAB"/>
    <w:rsid w:val="00616EC7"/>
    <w:rsid w:val="0061761C"/>
    <w:rsid w:val="00617AEA"/>
    <w:rsid w:val="006209D3"/>
    <w:rsid w:val="00623126"/>
    <w:rsid w:val="006234AB"/>
    <w:rsid w:val="00624A02"/>
    <w:rsid w:val="006300C2"/>
    <w:rsid w:val="0063066D"/>
    <w:rsid w:val="00632D6B"/>
    <w:rsid w:val="00632FD8"/>
    <w:rsid w:val="006330B2"/>
    <w:rsid w:val="00635F23"/>
    <w:rsid w:val="0064294D"/>
    <w:rsid w:val="006433FE"/>
    <w:rsid w:val="006476CC"/>
    <w:rsid w:val="00650F5F"/>
    <w:rsid w:val="006522D8"/>
    <w:rsid w:val="00652A47"/>
    <w:rsid w:val="00653033"/>
    <w:rsid w:val="00653ACE"/>
    <w:rsid w:val="00654D58"/>
    <w:rsid w:val="0065509C"/>
    <w:rsid w:val="006554A3"/>
    <w:rsid w:val="00656998"/>
    <w:rsid w:val="0065768A"/>
    <w:rsid w:val="00657A2C"/>
    <w:rsid w:val="00657DC4"/>
    <w:rsid w:val="00657ED0"/>
    <w:rsid w:val="0066075C"/>
    <w:rsid w:val="0066299E"/>
    <w:rsid w:val="0066320A"/>
    <w:rsid w:val="00664452"/>
    <w:rsid w:val="0066569E"/>
    <w:rsid w:val="00665ACF"/>
    <w:rsid w:val="00665B2F"/>
    <w:rsid w:val="00667E69"/>
    <w:rsid w:val="00672436"/>
    <w:rsid w:val="00674677"/>
    <w:rsid w:val="006805FE"/>
    <w:rsid w:val="00683A65"/>
    <w:rsid w:val="0068554D"/>
    <w:rsid w:val="00687816"/>
    <w:rsid w:val="00687DA4"/>
    <w:rsid w:val="0069275C"/>
    <w:rsid w:val="006946BA"/>
    <w:rsid w:val="00694B36"/>
    <w:rsid w:val="00694BA0"/>
    <w:rsid w:val="00697B88"/>
    <w:rsid w:val="006A0D47"/>
    <w:rsid w:val="006A10C9"/>
    <w:rsid w:val="006A3098"/>
    <w:rsid w:val="006A625F"/>
    <w:rsid w:val="006A6B1D"/>
    <w:rsid w:val="006B2729"/>
    <w:rsid w:val="006B2A8D"/>
    <w:rsid w:val="006B2F03"/>
    <w:rsid w:val="006B4610"/>
    <w:rsid w:val="006B5CE7"/>
    <w:rsid w:val="006B7ABB"/>
    <w:rsid w:val="006C05E6"/>
    <w:rsid w:val="006C1E87"/>
    <w:rsid w:val="006D23CD"/>
    <w:rsid w:val="006D49DF"/>
    <w:rsid w:val="006D69BD"/>
    <w:rsid w:val="006D7A1F"/>
    <w:rsid w:val="006D7DF5"/>
    <w:rsid w:val="006E1775"/>
    <w:rsid w:val="006E1782"/>
    <w:rsid w:val="006E292A"/>
    <w:rsid w:val="006E4E41"/>
    <w:rsid w:val="006E7FFC"/>
    <w:rsid w:val="006F0051"/>
    <w:rsid w:val="006F05D1"/>
    <w:rsid w:val="006F0975"/>
    <w:rsid w:val="006F32EF"/>
    <w:rsid w:val="006F6A5B"/>
    <w:rsid w:val="006F6AD5"/>
    <w:rsid w:val="006F7597"/>
    <w:rsid w:val="006F7C8B"/>
    <w:rsid w:val="00700D20"/>
    <w:rsid w:val="00701549"/>
    <w:rsid w:val="0070513A"/>
    <w:rsid w:val="007102A2"/>
    <w:rsid w:val="00710D1C"/>
    <w:rsid w:val="0071253B"/>
    <w:rsid w:val="007143E0"/>
    <w:rsid w:val="0071782C"/>
    <w:rsid w:val="00721DC1"/>
    <w:rsid w:val="00721E04"/>
    <w:rsid w:val="00722D14"/>
    <w:rsid w:val="00722FC4"/>
    <w:rsid w:val="00723036"/>
    <w:rsid w:val="007235EC"/>
    <w:rsid w:val="00727722"/>
    <w:rsid w:val="00731097"/>
    <w:rsid w:val="00732A85"/>
    <w:rsid w:val="00732C1D"/>
    <w:rsid w:val="0073586F"/>
    <w:rsid w:val="00735889"/>
    <w:rsid w:val="00740FF0"/>
    <w:rsid w:val="00741F26"/>
    <w:rsid w:val="00747FFD"/>
    <w:rsid w:val="007504CA"/>
    <w:rsid w:val="007607C8"/>
    <w:rsid w:val="00761183"/>
    <w:rsid w:val="0076177C"/>
    <w:rsid w:val="00761D1D"/>
    <w:rsid w:val="0076377A"/>
    <w:rsid w:val="0076627D"/>
    <w:rsid w:val="007669DB"/>
    <w:rsid w:val="007671FE"/>
    <w:rsid w:val="00771649"/>
    <w:rsid w:val="007725F4"/>
    <w:rsid w:val="00777B87"/>
    <w:rsid w:val="00777EC1"/>
    <w:rsid w:val="00780260"/>
    <w:rsid w:val="00780D12"/>
    <w:rsid w:val="007813C0"/>
    <w:rsid w:val="00782CE9"/>
    <w:rsid w:val="00783348"/>
    <w:rsid w:val="00785DA4"/>
    <w:rsid w:val="00787A5B"/>
    <w:rsid w:val="00792054"/>
    <w:rsid w:val="007A2363"/>
    <w:rsid w:val="007A5E7F"/>
    <w:rsid w:val="007A7DB6"/>
    <w:rsid w:val="007B4A41"/>
    <w:rsid w:val="007B524B"/>
    <w:rsid w:val="007C034F"/>
    <w:rsid w:val="007C22E7"/>
    <w:rsid w:val="007C37D2"/>
    <w:rsid w:val="007C3A7C"/>
    <w:rsid w:val="007C5836"/>
    <w:rsid w:val="007C7DA6"/>
    <w:rsid w:val="007D0782"/>
    <w:rsid w:val="007D3BBB"/>
    <w:rsid w:val="007D50E5"/>
    <w:rsid w:val="007E0173"/>
    <w:rsid w:val="007E164C"/>
    <w:rsid w:val="007E7D5F"/>
    <w:rsid w:val="007F021A"/>
    <w:rsid w:val="007F1478"/>
    <w:rsid w:val="007F1CDC"/>
    <w:rsid w:val="007F4F06"/>
    <w:rsid w:val="007F5C62"/>
    <w:rsid w:val="00800314"/>
    <w:rsid w:val="00802D9B"/>
    <w:rsid w:val="008036FD"/>
    <w:rsid w:val="00803E0A"/>
    <w:rsid w:val="0080516D"/>
    <w:rsid w:val="00807F92"/>
    <w:rsid w:val="00810244"/>
    <w:rsid w:val="008104C7"/>
    <w:rsid w:val="0081524F"/>
    <w:rsid w:val="008203AD"/>
    <w:rsid w:val="00821241"/>
    <w:rsid w:val="00822369"/>
    <w:rsid w:val="00822CBE"/>
    <w:rsid w:val="008233F3"/>
    <w:rsid w:val="00824081"/>
    <w:rsid w:val="00824B57"/>
    <w:rsid w:val="00825DC3"/>
    <w:rsid w:val="00827098"/>
    <w:rsid w:val="0083096A"/>
    <w:rsid w:val="00831242"/>
    <w:rsid w:val="008334D7"/>
    <w:rsid w:val="00841BD2"/>
    <w:rsid w:val="00841C81"/>
    <w:rsid w:val="008424FA"/>
    <w:rsid w:val="00846948"/>
    <w:rsid w:val="008504CB"/>
    <w:rsid w:val="00851AAA"/>
    <w:rsid w:val="008534A2"/>
    <w:rsid w:val="00857334"/>
    <w:rsid w:val="00860A03"/>
    <w:rsid w:val="00861259"/>
    <w:rsid w:val="0086225F"/>
    <w:rsid w:val="00862286"/>
    <w:rsid w:val="0086531F"/>
    <w:rsid w:val="008668CF"/>
    <w:rsid w:val="008711E5"/>
    <w:rsid w:val="00871E1F"/>
    <w:rsid w:val="008739F3"/>
    <w:rsid w:val="00874673"/>
    <w:rsid w:val="00874847"/>
    <w:rsid w:val="00875D45"/>
    <w:rsid w:val="00880916"/>
    <w:rsid w:val="00884BBB"/>
    <w:rsid w:val="0088512E"/>
    <w:rsid w:val="0088669D"/>
    <w:rsid w:val="00886AC5"/>
    <w:rsid w:val="00887187"/>
    <w:rsid w:val="00887662"/>
    <w:rsid w:val="00892010"/>
    <w:rsid w:val="00892BF0"/>
    <w:rsid w:val="0089399B"/>
    <w:rsid w:val="0089588A"/>
    <w:rsid w:val="008958A2"/>
    <w:rsid w:val="00896F82"/>
    <w:rsid w:val="008A3A78"/>
    <w:rsid w:val="008A58F5"/>
    <w:rsid w:val="008A64A5"/>
    <w:rsid w:val="008A65E5"/>
    <w:rsid w:val="008A7CB4"/>
    <w:rsid w:val="008B0D2B"/>
    <w:rsid w:val="008B1EF3"/>
    <w:rsid w:val="008B352C"/>
    <w:rsid w:val="008B359D"/>
    <w:rsid w:val="008B59C1"/>
    <w:rsid w:val="008B5D89"/>
    <w:rsid w:val="008C09DD"/>
    <w:rsid w:val="008C1455"/>
    <w:rsid w:val="008C2E3B"/>
    <w:rsid w:val="008C38E1"/>
    <w:rsid w:val="008C4BF3"/>
    <w:rsid w:val="008C4C8C"/>
    <w:rsid w:val="008C6B9D"/>
    <w:rsid w:val="008C7320"/>
    <w:rsid w:val="008D153F"/>
    <w:rsid w:val="008D5837"/>
    <w:rsid w:val="008D77EF"/>
    <w:rsid w:val="008E1374"/>
    <w:rsid w:val="008E2C65"/>
    <w:rsid w:val="008E5405"/>
    <w:rsid w:val="008E6E4C"/>
    <w:rsid w:val="008E7664"/>
    <w:rsid w:val="008F398E"/>
    <w:rsid w:val="008F3B8F"/>
    <w:rsid w:val="008F614C"/>
    <w:rsid w:val="009011A4"/>
    <w:rsid w:val="009011CF"/>
    <w:rsid w:val="00902F09"/>
    <w:rsid w:val="0090606C"/>
    <w:rsid w:val="009065BA"/>
    <w:rsid w:val="0090768E"/>
    <w:rsid w:val="009111BB"/>
    <w:rsid w:val="00912251"/>
    <w:rsid w:val="009143F7"/>
    <w:rsid w:val="00916484"/>
    <w:rsid w:val="00922389"/>
    <w:rsid w:val="0092360A"/>
    <w:rsid w:val="00923D75"/>
    <w:rsid w:val="009245FD"/>
    <w:rsid w:val="00927E41"/>
    <w:rsid w:val="0093034F"/>
    <w:rsid w:val="009316BA"/>
    <w:rsid w:val="00931851"/>
    <w:rsid w:val="00932564"/>
    <w:rsid w:val="00935459"/>
    <w:rsid w:val="0094047E"/>
    <w:rsid w:val="009408B6"/>
    <w:rsid w:val="00942C69"/>
    <w:rsid w:val="00942F7E"/>
    <w:rsid w:val="00944B88"/>
    <w:rsid w:val="009472F2"/>
    <w:rsid w:val="00951C03"/>
    <w:rsid w:val="00955008"/>
    <w:rsid w:val="00961734"/>
    <w:rsid w:val="00961AD5"/>
    <w:rsid w:val="00965448"/>
    <w:rsid w:val="00965627"/>
    <w:rsid w:val="009658B2"/>
    <w:rsid w:val="00966399"/>
    <w:rsid w:val="00966DB8"/>
    <w:rsid w:val="0096791D"/>
    <w:rsid w:val="0097141D"/>
    <w:rsid w:val="009732BB"/>
    <w:rsid w:val="0097467B"/>
    <w:rsid w:val="00976071"/>
    <w:rsid w:val="00980B52"/>
    <w:rsid w:val="0098407D"/>
    <w:rsid w:val="00984786"/>
    <w:rsid w:val="00984801"/>
    <w:rsid w:val="00984C50"/>
    <w:rsid w:val="00985049"/>
    <w:rsid w:val="00997ED3"/>
    <w:rsid w:val="009A215D"/>
    <w:rsid w:val="009A2BCC"/>
    <w:rsid w:val="009A3D41"/>
    <w:rsid w:val="009A62E0"/>
    <w:rsid w:val="009A6FEE"/>
    <w:rsid w:val="009A75B1"/>
    <w:rsid w:val="009B1E82"/>
    <w:rsid w:val="009B49C8"/>
    <w:rsid w:val="009B6124"/>
    <w:rsid w:val="009B70E3"/>
    <w:rsid w:val="009C1103"/>
    <w:rsid w:val="009C2690"/>
    <w:rsid w:val="009C7469"/>
    <w:rsid w:val="009D4889"/>
    <w:rsid w:val="009D599C"/>
    <w:rsid w:val="009E012A"/>
    <w:rsid w:val="009E1D6E"/>
    <w:rsid w:val="009E3B84"/>
    <w:rsid w:val="009E41C4"/>
    <w:rsid w:val="009E57FD"/>
    <w:rsid w:val="009E6ADD"/>
    <w:rsid w:val="009E7C55"/>
    <w:rsid w:val="009F1F62"/>
    <w:rsid w:val="009F3016"/>
    <w:rsid w:val="009F4DFF"/>
    <w:rsid w:val="009F6298"/>
    <w:rsid w:val="009F696F"/>
    <w:rsid w:val="009F6FD2"/>
    <w:rsid w:val="009F782B"/>
    <w:rsid w:val="00A00C2A"/>
    <w:rsid w:val="00A05E9D"/>
    <w:rsid w:val="00A06AE0"/>
    <w:rsid w:val="00A07AC5"/>
    <w:rsid w:val="00A123AF"/>
    <w:rsid w:val="00A13C41"/>
    <w:rsid w:val="00A1594A"/>
    <w:rsid w:val="00A160BB"/>
    <w:rsid w:val="00A203EA"/>
    <w:rsid w:val="00A20832"/>
    <w:rsid w:val="00A20D29"/>
    <w:rsid w:val="00A30294"/>
    <w:rsid w:val="00A30396"/>
    <w:rsid w:val="00A3085D"/>
    <w:rsid w:val="00A3451E"/>
    <w:rsid w:val="00A34C7D"/>
    <w:rsid w:val="00A34DF3"/>
    <w:rsid w:val="00A35E98"/>
    <w:rsid w:val="00A35F08"/>
    <w:rsid w:val="00A37F3A"/>
    <w:rsid w:val="00A40193"/>
    <w:rsid w:val="00A40486"/>
    <w:rsid w:val="00A40B8A"/>
    <w:rsid w:val="00A4330A"/>
    <w:rsid w:val="00A43719"/>
    <w:rsid w:val="00A45776"/>
    <w:rsid w:val="00A459CF"/>
    <w:rsid w:val="00A47A59"/>
    <w:rsid w:val="00A503BE"/>
    <w:rsid w:val="00A574B0"/>
    <w:rsid w:val="00A618A0"/>
    <w:rsid w:val="00A61CD3"/>
    <w:rsid w:val="00A647DE"/>
    <w:rsid w:val="00A73AFC"/>
    <w:rsid w:val="00A749C9"/>
    <w:rsid w:val="00A768B1"/>
    <w:rsid w:val="00A769FE"/>
    <w:rsid w:val="00A76BD8"/>
    <w:rsid w:val="00A76D5F"/>
    <w:rsid w:val="00A77F87"/>
    <w:rsid w:val="00A80294"/>
    <w:rsid w:val="00A81A4C"/>
    <w:rsid w:val="00A82588"/>
    <w:rsid w:val="00A8423C"/>
    <w:rsid w:val="00A8713A"/>
    <w:rsid w:val="00A90695"/>
    <w:rsid w:val="00A9425E"/>
    <w:rsid w:val="00A94B8A"/>
    <w:rsid w:val="00AA11E0"/>
    <w:rsid w:val="00AA2F38"/>
    <w:rsid w:val="00AA7A6E"/>
    <w:rsid w:val="00AB0C4B"/>
    <w:rsid w:val="00AB1974"/>
    <w:rsid w:val="00AB2B9C"/>
    <w:rsid w:val="00AB4C15"/>
    <w:rsid w:val="00AB6F26"/>
    <w:rsid w:val="00AB7269"/>
    <w:rsid w:val="00AB7B3E"/>
    <w:rsid w:val="00AC11A0"/>
    <w:rsid w:val="00AC4A61"/>
    <w:rsid w:val="00AC61A0"/>
    <w:rsid w:val="00AC7931"/>
    <w:rsid w:val="00AD0171"/>
    <w:rsid w:val="00AD0496"/>
    <w:rsid w:val="00AD0D4F"/>
    <w:rsid w:val="00AD1F58"/>
    <w:rsid w:val="00AD3AC5"/>
    <w:rsid w:val="00AD7362"/>
    <w:rsid w:val="00AE2AD4"/>
    <w:rsid w:val="00AE6DA9"/>
    <w:rsid w:val="00AF3570"/>
    <w:rsid w:val="00AF6B3B"/>
    <w:rsid w:val="00B00C60"/>
    <w:rsid w:val="00B01BAE"/>
    <w:rsid w:val="00B04DA1"/>
    <w:rsid w:val="00B066E7"/>
    <w:rsid w:val="00B07C31"/>
    <w:rsid w:val="00B14338"/>
    <w:rsid w:val="00B14C2C"/>
    <w:rsid w:val="00B14FE7"/>
    <w:rsid w:val="00B20B26"/>
    <w:rsid w:val="00B2266E"/>
    <w:rsid w:val="00B25691"/>
    <w:rsid w:val="00B2637D"/>
    <w:rsid w:val="00B27F85"/>
    <w:rsid w:val="00B30372"/>
    <w:rsid w:val="00B311B3"/>
    <w:rsid w:val="00B3288F"/>
    <w:rsid w:val="00B33A3D"/>
    <w:rsid w:val="00B34F21"/>
    <w:rsid w:val="00B35A7C"/>
    <w:rsid w:val="00B36D05"/>
    <w:rsid w:val="00B375E3"/>
    <w:rsid w:val="00B436B9"/>
    <w:rsid w:val="00B44950"/>
    <w:rsid w:val="00B46F2B"/>
    <w:rsid w:val="00B5270B"/>
    <w:rsid w:val="00B546A4"/>
    <w:rsid w:val="00B5500A"/>
    <w:rsid w:val="00B555B7"/>
    <w:rsid w:val="00B56C28"/>
    <w:rsid w:val="00B636F6"/>
    <w:rsid w:val="00B64F50"/>
    <w:rsid w:val="00B65B90"/>
    <w:rsid w:val="00B65BA3"/>
    <w:rsid w:val="00B67C52"/>
    <w:rsid w:val="00B71DC7"/>
    <w:rsid w:val="00B7382B"/>
    <w:rsid w:val="00B73AAD"/>
    <w:rsid w:val="00B75FEE"/>
    <w:rsid w:val="00B7668D"/>
    <w:rsid w:val="00B84876"/>
    <w:rsid w:val="00B92227"/>
    <w:rsid w:val="00B92334"/>
    <w:rsid w:val="00B92ABE"/>
    <w:rsid w:val="00B9669E"/>
    <w:rsid w:val="00B96956"/>
    <w:rsid w:val="00B9737C"/>
    <w:rsid w:val="00BA1291"/>
    <w:rsid w:val="00BA3F5C"/>
    <w:rsid w:val="00BA54EA"/>
    <w:rsid w:val="00BA7467"/>
    <w:rsid w:val="00BA7A93"/>
    <w:rsid w:val="00BB0F67"/>
    <w:rsid w:val="00BB13E3"/>
    <w:rsid w:val="00BB2AC3"/>
    <w:rsid w:val="00BB2E09"/>
    <w:rsid w:val="00BB34A2"/>
    <w:rsid w:val="00BB47B8"/>
    <w:rsid w:val="00BB5469"/>
    <w:rsid w:val="00BC1747"/>
    <w:rsid w:val="00BC319C"/>
    <w:rsid w:val="00BC5243"/>
    <w:rsid w:val="00BC550A"/>
    <w:rsid w:val="00BD3ABE"/>
    <w:rsid w:val="00BE1281"/>
    <w:rsid w:val="00BE1FAD"/>
    <w:rsid w:val="00BE29C1"/>
    <w:rsid w:val="00BE4FB3"/>
    <w:rsid w:val="00BE5C78"/>
    <w:rsid w:val="00BE6C4D"/>
    <w:rsid w:val="00BE761B"/>
    <w:rsid w:val="00BF27A8"/>
    <w:rsid w:val="00BF2A5B"/>
    <w:rsid w:val="00BF2FAB"/>
    <w:rsid w:val="00BF3367"/>
    <w:rsid w:val="00BF435D"/>
    <w:rsid w:val="00BF49BE"/>
    <w:rsid w:val="00BF60E6"/>
    <w:rsid w:val="00C006E5"/>
    <w:rsid w:val="00C01B16"/>
    <w:rsid w:val="00C04D3D"/>
    <w:rsid w:val="00C0677F"/>
    <w:rsid w:val="00C106FE"/>
    <w:rsid w:val="00C1075B"/>
    <w:rsid w:val="00C13506"/>
    <w:rsid w:val="00C14427"/>
    <w:rsid w:val="00C15CFE"/>
    <w:rsid w:val="00C16DBA"/>
    <w:rsid w:val="00C1701A"/>
    <w:rsid w:val="00C1797B"/>
    <w:rsid w:val="00C17F8C"/>
    <w:rsid w:val="00C20055"/>
    <w:rsid w:val="00C23121"/>
    <w:rsid w:val="00C25F7C"/>
    <w:rsid w:val="00C30B02"/>
    <w:rsid w:val="00C34E46"/>
    <w:rsid w:val="00C36177"/>
    <w:rsid w:val="00C36934"/>
    <w:rsid w:val="00C36C31"/>
    <w:rsid w:val="00C36CB6"/>
    <w:rsid w:val="00C406F7"/>
    <w:rsid w:val="00C433DA"/>
    <w:rsid w:val="00C45483"/>
    <w:rsid w:val="00C539B7"/>
    <w:rsid w:val="00C5541F"/>
    <w:rsid w:val="00C554D7"/>
    <w:rsid w:val="00C62979"/>
    <w:rsid w:val="00C62AE9"/>
    <w:rsid w:val="00C63791"/>
    <w:rsid w:val="00C641EA"/>
    <w:rsid w:val="00C66D7B"/>
    <w:rsid w:val="00C73206"/>
    <w:rsid w:val="00C732B5"/>
    <w:rsid w:val="00C741AB"/>
    <w:rsid w:val="00C748BF"/>
    <w:rsid w:val="00C805EB"/>
    <w:rsid w:val="00C828AA"/>
    <w:rsid w:val="00C8325D"/>
    <w:rsid w:val="00C84204"/>
    <w:rsid w:val="00C84751"/>
    <w:rsid w:val="00C86115"/>
    <w:rsid w:val="00C912A0"/>
    <w:rsid w:val="00C91B51"/>
    <w:rsid w:val="00C95A8F"/>
    <w:rsid w:val="00CA30EF"/>
    <w:rsid w:val="00CA4996"/>
    <w:rsid w:val="00CA549F"/>
    <w:rsid w:val="00CA667A"/>
    <w:rsid w:val="00CB099E"/>
    <w:rsid w:val="00CB0BBB"/>
    <w:rsid w:val="00CB1065"/>
    <w:rsid w:val="00CB120A"/>
    <w:rsid w:val="00CB547A"/>
    <w:rsid w:val="00CB552B"/>
    <w:rsid w:val="00CB6495"/>
    <w:rsid w:val="00CB6680"/>
    <w:rsid w:val="00CB68A7"/>
    <w:rsid w:val="00CB7074"/>
    <w:rsid w:val="00CC635D"/>
    <w:rsid w:val="00CC725D"/>
    <w:rsid w:val="00CD0C64"/>
    <w:rsid w:val="00CD0EB2"/>
    <w:rsid w:val="00CD3955"/>
    <w:rsid w:val="00CD61E6"/>
    <w:rsid w:val="00CE2224"/>
    <w:rsid w:val="00CE2CBC"/>
    <w:rsid w:val="00CE3732"/>
    <w:rsid w:val="00CE3DE7"/>
    <w:rsid w:val="00CE7713"/>
    <w:rsid w:val="00D040D0"/>
    <w:rsid w:val="00D04806"/>
    <w:rsid w:val="00D04A96"/>
    <w:rsid w:val="00D07271"/>
    <w:rsid w:val="00D07AFD"/>
    <w:rsid w:val="00D10C1D"/>
    <w:rsid w:val="00D1208E"/>
    <w:rsid w:val="00D147B4"/>
    <w:rsid w:val="00D149A7"/>
    <w:rsid w:val="00D159BA"/>
    <w:rsid w:val="00D15BCD"/>
    <w:rsid w:val="00D15BEE"/>
    <w:rsid w:val="00D16932"/>
    <w:rsid w:val="00D16FD7"/>
    <w:rsid w:val="00D17D4D"/>
    <w:rsid w:val="00D2051C"/>
    <w:rsid w:val="00D20C9D"/>
    <w:rsid w:val="00D21DA8"/>
    <w:rsid w:val="00D22411"/>
    <w:rsid w:val="00D22CE5"/>
    <w:rsid w:val="00D23F07"/>
    <w:rsid w:val="00D30C48"/>
    <w:rsid w:val="00D31A43"/>
    <w:rsid w:val="00D32B0E"/>
    <w:rsid w:val="00D32C4B"/>
    <w:rsid w:val="00D35DBB"/>
    <w:rsid w:val="00D36A22"/>
    <w:rsid w:val="00D37B7D"/>
    <w:rsid w:val="00D4309E"/>
    <w:rsid w:val="00D4324A"/>
    <w:rsid w:val="00D44D45"/>
    <w:rsid w:val="00D473EF"/>
    <w:rsid w:val="00D53143"/>
    <w:rsid w:val="00D5514E"/>
    <w:rsid w:val="00D56647"/>
    <w:rsid w:val="00D6017A"/>
    <w:rsid w:val="00D62ECC"/>
    <w:rsid w:val="00D632D9"/>
    <w:rsid w:val="00D6550E"/>
    <w:rsid w:val="00D655F4"/>
    <w:rsid w:val="00D66019"/>
    <w:rsid w:val="00D66F1A"/>
    <w:rsid w:val="00D66FCB"/>
    <w:rsid w:val="00D67F56"/>
    <w:rsid w:val="00D717AB"/>
    <w:rsid w:val="00D734C1"/>
    <w:rsid w:val="00D737BF"/>
    <w:rsid w:val="00D75735"/>
    <w:rsid w:val="00D80AB5"/>
    <w:rsid w:val="00D814B5"/>
    <w:rsid w:val="00D826D8"/>
    <w:rsid w:val="00D8380A"/>
    <w:rsid w:val="00D84A93"/>
    <w:rsid w:val="00D87D37"/>
    <w:rsid w:val="00D90BF7"/>
    <w:rsid w:val="00D929EB"/>
    <w:rsid w:val="00D93B71"/>
    <w:rsid w:val="00D9632D"/>
    <w:rsid w:val="00DA1772"/>
    <w:rsid w:val="00DA2DC3"/>
    <w:rsid w:val="00DA30D2"/>
    <w:rsid w:val="00DA4315"/>
    <w:rsid w:val="00DA60E7"/>
    <w:rsid w:val="00DA6466"/>
    <w:rsid w:val="00DA6FBB"/>
    <w:rsid w:val="00DA73AD"/>
    <w:rsid w:val="00DA7633"/>
    <w:rsid w:val="00DA7823"/>
    <w:rsid w:val="00DB0E5D"/>
    <w:rsid w:val="00DB25C2"/>
    <w:rsid w:val="00DB2B90"/>
    <w:rsid w:val="00DB36FB"/>
    <w:rsid w:val="00DB37A4"/>
    <w:rsid w:val="00DB42AB"/>
    <w:rsid w:val="00DB49AD"/>
    <w:rsid w:val="00DB4DB3"/>
    <w:rsid w:val="00DB6FEA"/>
    <w:rsid w:val="00DC0EE3"/>
    <w:rsid w:val="00DC183D"/>
    <w:rsid w:val="00DC3E4D"/>
    <w:rsid w:val="00DC4943"/>
    <w:rsid w:val="00DC4D9E"/>
    <w:rsid w:val="00DD2931"/>
    <w:rsid w:val="00DD2A3B"/>
    <w:rsid w:val="00DD3F96"/>
    <w:rsid w:val="00DD431B"/>
    <w:rsid w:val="00DD4CD6"/>
    <w:rsid w:val="00DD64B2"/>
    <w:rsid w:val="00DD6AD5"/>
    <w:rsid w:val="00DE10E3"/>
    <w:rsid w:val="00DE29E0"/>
    <w:rsid w:val="00DE2A3A"/>
    <w:rsid w:val="00DE2CE0"/>
    <w:rsid w:val="00DF0E38"/>
    <w:rsid w:val="00DF0F54"/>
    <w:rsid w:val="00DF210A"/>
    <w:rsid w:val="00DF2F30"/>
    <w:rsid w:val="00DF4003"/>
    <w:rsid w:val="00DF54C2"/>
    <w:rsid w:val="00DF74D0"/>
    <w:rsid w:val="00E0000F"/>
    <w:rsid w:val="00E02112"/>
    <w:rsid w:val="00E04576"/>
    <w:rsid w:val="00E10992"/>
    <w:rsid w:val="00E111A4"/>
    <w:rsid w:val="00E11DE5"/>
    <w:rsid w:val="00E12AEE"/>
    <w:rsid w:val="00E13F00"/>
    <w:rsid w:val="00E15832"/>
    <w:rsid w:val="00E16D09"/>
    <w:rsid w:val="00E17453"/>
    <w:rsid w:val="00E211DF"/>
    <w:rsid w:val="00E246A8"/>
    <w:rsid w:val="00E25FFC"/>
    <w:rsid w:val="00E26D30"/>
    <w:rsid w:val="00E30A31"/>
    <w:rsid w:val="00E32B86"/>
    <w:rsid w:val="00E4015C"/>
    <w:rsid w:val="00E4045E"/>
    <w:rsid w:val="00E4277A"/>
    <w:rsid w:val="00E43722"/>
    <w:rsid w:val="00E45944"/>
    <w:rsid w:val="00E510AC"/>
    <w:rsid w:val="00E513F5"/>
    <w:rsid w:val="00E52B82"/>
    <w:rsid w:val="00E578FB"/>
    <w:rsid w:val="00E57B8C"/>
    <w:rsid w:val="00E57FCA"/>
    <w:rsid w:val="00E60A6C"/>
    <w:rsid w:val="00E619D2"/>
    <w:rsid w:val="00E63624"/>
    <w:rsid w:val="00E64B05"/>
    <w:rsid w:val="00E66D10"/>
    <w:rsid w:val="00E702B4"/>
    <w:rsid w:val="00E713EF"/>
    <w:rsid w:val="00E7439B"/>
    <w:rsid w:val="00E75FBB"/>
    <w:rsid w:val="00E772CC"/>
    <w:rsid w:val="00E805AA"/>
    <w:rsid w:val="00E8221C"/>
    <w:rsid w:val="00E82BCD"/>
    <w:rsid w:val="00E834F0"/>
    <w:rsid w:val="00E841DC"/>
    <w:rsid w:val="00E86B7B"/>
    <w:rsid w:val="00E87020"/>
    <w:rsid w:val="00E87F49"/>
    <w:rsid w:val="00E903BC"/>
    <w:rsid w:val="00E9079D"/>
    <w:rsid w:val="00E93000"/>
    <w:rsid w:val="00E94976"/>
    <w:rsid w:val="00E9735F"/>
    <w:rsid w:val="00E97D1C"/>
    <w:rsid w:val="00E97E9D"/>
    <w:rsid w:val="00EA1C9A"/>
    <w:rsid w:val="00EA589D"/>
    <w:rsid w:val="00EA5C94"/>
    <w:rsid w:val="00EA5E09"/>
    <w:rsid w:val="00EA60AC"/>
    <w:rsid w:val="00EA6C87"/>
    <w:rsid w:val="00EA7B80"/>
    <w:rsid w:val="00EB24B9"/>
    <w:rsid w:val="00EB2C86"/>
    <w:rsid w:val="00EB42E9"/>
    <w:rsid w:val="00EB43C4"/>
    <w:rsid w:val="00EB4811"/>
    <w:rsid w:val="00EB4D95"/>
    <w:rsid w:val="00EB5735"/>
    <w:rsid w:val="00EC055A"/>
    <w:rsid w:val="00EC1F87"/>
    <w:rsid w:val="00EC3EE1"/>
    <w:rsid w:val="00EC5326"/>
    <w:rsid w:val="00EC5C2E"/>
    <w:rsid w:val="00ED1452"/>
    <w:rsid w:val="00ED2371"/>
    <w:rsid w:val="00ED3C90"/>
    <w:rsid w:val="00ED6524"/>
    <w:rsid w:val="00ED6E81"/>
    <w:rsid w:val="00EE3F42"/>
    <w:rsid w:val="00EE42EF"/>
    <w:rsid w:val="00EE5E83"/>
    <w:rsid w:val="00EE5FFA"/>
    <w:rsid w:val="00EE660E"/>
    <w:rsid w:val="00EF2324"/>
    <w:rsid w:val="00EF5590"/>
    <w:rsid w:val="00EF5F31"/>
    <w:rsid w:val="00EF63CF"/>
    <w:rsid w:val="00F00A8E"/>
    <w:rsid w:val="00F012D6"/>
    <w:rsid w:val="00F01B07"/>
    <w:rsid w:val="00F046F5"/>
    <w:rsid w:val="00F1088D"/>
    <w:rsid w:val="00F11A19"/>
    <w:rsid w:val="00F11E17"/>
    <w:rsid w:val="00F133F8"/>
    <w:rsid w:val="00F14658"/>
    <w:rsid w:val="00F219F8"/>
    <w:rsid w:val="00F23DB1"/>
    <w:rsid w:val="00F255EC"/>
    <w:rsid w:val="00F261D8"/>
    <w:rsid w:val="00F263FC"/>
    <w:rsid w:val="00F26D65"/>
    <w:rsid w:val="00F27D79"/>
    <w:rsid w:val="00F32840"/>
    <w:rsid w:val="00F32ABA"/>
    <w:rsid w:val="00F32E3F"/>
    <w:rsid w:val="00F35E0A"/>
    <w:rsid w:val="00F3784C"/>
    <w:rsid w:val="00F37BD7"/>
    <w:rsid w:val="00F41342"/>
    <w:rsid w:val="00F413F5"/>
    <w:rsid w:val="00F423EE"/>
    <w:rsid w:val="00F42A71"/>
    <w:rsid w:val="00F47337"/>
    <w:rsid w:val="00F50C64"/>
    <w:rsid w:val="00F5401F"/>
    <w:rsid w:val="00F554BF"/>
    <w:rsid w:val="00F572E6"/>
    <w:rsid w:val="00F57828"/>
    <w:rsid w:val="00F62185"/>
    <w:rsid w:val="00F65E25"/>
    <w:rsid w:val="00F71682"/>
    <w:rsid w:val="00F73084"/>
    <w:rsid w:val="00F743B1"/>
    <w:rsid w:val="00F74481"/>
    <w:rsid w:val="00F74F0A"/>
    <w:rsid w:val="00F77C60"/>
    <w:rsid w:val="00F83023"/>
    <w:rsid w:val="00F84964"/>
    <w:rsid w:val="00F84AF6"/>
    <w:rsid w:val="00F940BD"/>
    <w:rsid w:val="00F9436B"/>
    <w:rsid w:val="00F94481"/>
    <w:rsid w:val="00F95356"/>
    <w:rsid w:val="00F957A4"/>
    <w:rsid w:val="00F97861"/>
    <w:rsid w:val="00FA0168"/>
    <w:rsid w:val="00FA26C5"/>
    <w:rsid w:val="00FA47F9"/>
    <w:rsid w:val="00FA6149"/>
    <w:rsid w:val="00FA64B5"/>
    <w:rsid w:val="00FA75BE"/>
    <w:rsid w:val="00FA79E6"/>
    <w:rsid w:val="00FB1C5C"/>
    <w:rsid w:val="00FB6D87"/>
    <w:rsid w:val="00FC1563"/>
    <w:rsid w:val="00FC19A4"/>
    <w:rsid w:val="00FC22F1"/>
    <w:rsid w:val="00FC311F"/>
    <w:rsid w:val="00FC3933"/>
    <w:rsid w:val="00FC4324"/>
    <w:rsid w:val="00FC4424"/>
    <w:rsid w:val="00FC56C7"/>
    <w:rsid w:val="00FC6B80"/>
    <w:rsid w:val="00FD0A36"/>
    <w:rsid w:val="00FD2E55"/>
    <w:rsid w:val="00FD449B"/>
    <w:rsid w:val="00FD534E"/>
    <w:rsid w:val="00FD5717"/>
    <w:rsid w:val="00FD5983"/>
    <w:rsid w:val="00FD69DA"/>
    <w:rsid w:val="00FD7E12"/>
    <w:rsid w:val="00FE0A57"/>
    <w:rsid w:val="00FE12A3"/>
    <w:rsid w:val="00FE16B5"/>
    <w:rsid w:val="00FE18B6"/>
    <w:rsid w:val="00FE1C1F"/>
    <w:rsid w:val="00FE2873"/>
    <w:rsid w:val="00FE57A3"/>
    <w:rsid w:val="00FE5E0C"/>
    <w:rsid w:val="00FF2C31"/>
    <w:rsid w:val="00FF2DE2"/>
    <w:rsid w:val="00FF35F4"/>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008"/>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pPr>
  </w:style>
  <w:style w:type="character" w:customStyle="1" w:styleId="NogaZnak">
    <w:name w:val="Noga Znak"/>
    <w:basedOn w:val="Privzetapisavaodstavka"/>
    <w:link w:val="Noga"/>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8"/>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8"/>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9"/>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10"/>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2"/>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8"/>
      </w:numPr>
    </w:pPr>
  </w:style>
  <w:style w:type="numbering" w:customStyle="1" w:styleId="Slog4">
    <w:name w:val="Slog4"/>
    <w:uiPriority w:val="99"/>
    <w:rsid w:val="008534A2"/>
    <w:pPr>
      <w:numPr>
        <w:numId w:val="29"/>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elobesedila-zamik2Znak1">
    <w:name w:val="Telo besedila - zamik 2 Znak1"/>
    <w:basedOn w:val="Privzetapisavaodstavka"/>
    <w:uiPriority w:val="99"/>
    <w:semiHidden/>
    <w:rsid w:val="008B0D2B"/>
  </w:style>
  <w:style w:type="character" w:customStyle="1" w:styleId="PripombabesediloZnak1">
    <w:name w:val="Pripomba – besedilo Znak1"/>
    <w:basedOn w:val="Privzetapisavaodstavka"/>
    <w:uiPriority w:val="99"/>
    <w:semiHidden/>
    <w:rsid w:val="008B0D2B"/>
    <w:rPr>
      <w:sz w:val="20"/>
      <w:szCs w:val="20"/>
    </w:rPr>
  </w:style>
  <w:style w:type="character" w:customStyle="1" w:styleId="ZadevapripombeZnak1">
    <w:name w:val="Zadeva pripombe Znak1"/>
    <w:basedOn w:val="PripombabesediloZnak1"/>
    <w:uiPriority w:val="99"/>
    <w:semiHidden/>
    <w:rsid w:val="008B0D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28901431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490829810">
      <w:bodyDiv w:val="1"/>
      <w:marLeft w:val="0"/>
      <w:marRight w:val="0"/>
      <w:marTop w:val="0"/>
      <w:marBottom w:val="0"/>
      <w:divBdr>
        <w:top w:val="none" w:sz="0" w:space="0" w:color="auto"/>
        <w:left w:val="none" w:sz="0" w:space="0" w:color="auto"/>
        <w:bottom w:val="none" w:sz="0" w:space="0" w:color="auto"/>
        <w:right w:val="none" w:sz="0" w:space="0" w:color="auto"/>
      </w:divBdr>
    </w:div>
    <w:div w:id="504709288">
      <w:bodyDiv w:val="1"/>
      <w:marLeft w:val="0"/>
      <w:marRight w:val="0"/>
      <w:marTop w:val="0"/>
      <w:marBottom w:val="0"/>
      <w:divBdr>
        <w:top w:val="none" w:sz="0" w:space="0" w:color="auto"/>
        <w:left w:val="none" w:sz="0" w:space="0" w:color="auto"/>
        <w:bottom w:val="none" w:sz="0" w:space="0" w:color="auto"/>
        <w:right w:val="none" w:sz="0" w:space="0" w:color="auto"/>
      </w:divBdr>
    </w:div>
    <w:div w:id="541748566">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771047318">
      <w:bodyDiv w:val="1"/>
      <w:marLeft w:val="0"/>
      <w:marRight w:val="0"/>
      <w:marTop w:val="0"/>
      <w:marBottom w:val="0"/>
      <w:divBdr>
        <w:top w:val="none" w:sz="0" w:space="0" w:color="auto"/>
        <w:left w:val="none" w:sz="0" w:space="0" w:color="auto"/>
        <w:bottom w:val="none" w:sz="0" w:space="0" w:color="auto"/>
        <w:right w:val="none" w:sz="0" w:space="0" w:color="auto"/>
      </w:divBdr>
    </w:div>
    <w:div w:id="807017091">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388069670">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06108221">
      <w:bodyDiv w:val="1"/>
      <w:marLeft w:val="0"/>
      <w:marRight w:val="0"/>
      <w:marTop w:val="0"/>
      <w:marBottom w:val="0"/>
      <w:divBdr>
        <w:top w:val="none" w:sz="0" w:space="0" w:color="auto"/>
        <w:left w:val="none" w:sz="0" w:space="0" w:color="auto"/>
        <w:bottom w:val="none" w:sz="0" w:space="0" w:color="auto"/>
        <w:right w:val="none" w:sz="0" w:space="0" w:color="auto"/>
      </w:divBdr>
    </w:div>
    <w:div w:id="161895328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689285717">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757365879">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 w:id="1864323677">
      <w:bodyDiv w:val="1"/>
      <w:marLeft w:val="0"/>
      <w:marRight w:val="0"/>
      <w:marTop w:val="0"/>
      <w:marBottom w:val="0"/>
      <w:divBdr>
        <w:top w:val="none" w:sz="0" w:space="0" w:color="auto"/>
        <w:left w:val="none" w:sz="0" w:space="0" w:color="auto"/>
        <w:bottom w:val="none" w:sz="0" w:space="0" w:color="auto"/>
        <w:right w:val="none" w:sz="0" w:space="0" w:color="auto"/>
      </w:divBdr>
    </w:div>
    <w:div w:id="1918518564">
      <w:bodyDiv w:val="1"/>
      <w:marLeft w:val="0"/>
      <w:marRight w:val="0"/>
      <w:marTop w:val="0"/>
      <w:marBottom w:val="0"/>
      <w:divBdr>
        <w:top w:val="none" w:sz="0" w:space="0" w:color="auto"/>
        <w:left w:val="none" w:sz="0" w:space="0" w:color="auto"/>
        <w:bottom w:val="none" w:sz="0" w:space="0" w:color="auto"/>
        <w:right w:val="none" w:sz="0" w:space="0" w:color="auto"/>
      </w:divBdr>
    </w:div>
    <w:div w:id="197933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1298</TotalTime>
  <Pages>49</Pages>
  <Words>11110</Words>
  <Characters>63329</Characters>
  <Application>Microsoft Office Word</Application>
  <DocSecurity>0</DocSecurity>
  <Lines>527</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Nataša Jeršin</cp:lastModifiedBy>
  <cp:revision>60</cp:revision>
  <cp:lastPrinted>2025-03-19T08:15:00Z</cp:lastPrinted>
  <dcterms:created xsi:type="dcterms:W3CDTF">2025-01-27T14:14:00Z</dcterms:created>
  <dcterms:modified xsi:type="dcterms:W3CDTF">2025-03-25T08:30:00Z</dcterms:modified>
</cp:coreProperties>
</file>